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73554828"/>
    <w:bookmarkStart w:id="1" w:name="_Toc273558607"/>
    <w:p w:rsidR="00E67933" w:rsidRPr="00425F0B" w:rsidRDefault="00E67933" w:rsidP="00E67933">
      <w:pPr>
        <w:pStyle w:val="aff0"/>
        <w:ind w:firstLine="0"/>
        <w:jc w:val="center"/>
        <w:rPr>
          <w:lang w:val="ru-RU"/>
        </w:rPr>
      </w:pPr>
      <w:r w:rsidRPr="00425F0B">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36.75pt" o:ole="">
            <v:imagedata r:id="rId8" o:title=""/>
          </v:shape>
          <o:OLEObject Type="Embed" ProgID="CorelDRAW.Graphic.14" ShapeID="_x0000_i1025" DrawAspect="Content" ObjectID="_1642576370" r:id="rId9"/>
        </w:object>
      </w:r>
    </w:p>
    <w:p w:rsidR="00E67933" w:rsidRPr="00425F0B" w:rsidRDefault="00E67933" w:rsidP="00E67933">
      <w:pPr>
        <w:pStyle w:val="aff0"/>
        <w:ind w:firstLine="0"/>
        <w:jc w:val="center"/>
        <w:rPr>
          <w:rFonts w:ascii="Cambria" w:hAnsi="Cambria"/>
          <w:i/>
          <w:sz w:val="36"/>
          <w:szCs w:val="36"/>
          <w:lang w:val="ru-RU"/>
        </w:rPr>
      </w:pPr>
      <w:r w:rsidRPr="00425F0B">
        <w:rPr>
          <w:rFonts w:ascii="Cambria" w:hAnsi="Cambria"/>
          <w:i/>
          <w:sz w:val="36"/>
          <w:szCs w:val="36"/>
          <w:lang w:val="ru-RU"/>
        </w:rPr>
        <w:t>Общество с ограниченной ответственностью</w:t>
      </w:r>
    </w:p>
    <w:p w:rsidR="00E67933" w:rsidRPr="00425F0B" w:rsidRDefault="00E67933" w:rsidP="00E67933">
      <w:pPr>
        <w:pStyle w:val="aff0"/>
        <w:ind w:firstLine="0"/>
        <w:jc w:val="center"/>
        <w:rPr>
          <w:rFonts w:ascii="Cambria" w:hAnsi="Cambria"/>
          <w:b/>
          <w:i/>
          <w:sz w:val="36"/>
          <w:szCs w:val="36"/>
          <w:lang w:val="ru-RU"/>
        </w:rPr>
      </w:pPr>
      <w:r w:rsidRPr="00425F0B">
        <w:rPr>
          <w:rFonts w:ascii="Cambria" w:hAnsi="Cambria"/>
          <w:b/>
          <w:i/>
          <w:sz w:val="36"/>
          <w:szCs w:val="36"/>
          <w:lang w:val="ru-RU"/>
        </w:rPr>
        <w:t>«САРСТРОЙНИИПРОЕКТ»</w:t>
      </w: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tbl>
      <w:tblPr>
        <w:tblW w:w="9498" w:type="dxa"/>
        <w:tblLook w:val="04A0" w:firstRow="1" w:lastRow="0" w:firstColumn="1" w:lastColumn="0" w:noHBand="0" w:noVBand="1"/>
      </w:tblPr>
      <w:tblGrid>
        <w:gridCol w:w="5778"/>
        <w:gridCol w:w="3720"/>
      </w:tblGrid>
      <w:tr w:rsidR="00D124E4" w:rsidRPr="00425F0B" w:rsidTr="00D124E4">
        <w:tc>
          <w:tcPr>
            <w:tcW w:w="5778" w:type="dxa"/>
          </w:tcPr>
          <w:p w:rsidR="00D124E4" w:rsidRPr="00425F0B" w:rsidRDefault="00DD3625" w:rsidP="00D124E4">
            <w:pPr>
              <w:ind w:firstLine="0"/>
              <w:rPr>
                <w:sz w:val="20"/>
                <w:szCs w:val="20"/>
              </w:rPr>
            </w:pPr>
            <w:r w:rsidRPr="00425F0B">
              <w:rPr>
                <w:sz w:val="20"/>
                <w:szCs w:val="20"/>
              </w:rPr>
              <w:t>Заказчик: Администрация</w:t>
            </w:r>
          </w:p>
          <w:p w:rsidR="00D124E4" w:rsidRPr="00425F0B" w:rsidRDefault="00DD3625" w:rsidP="00D124E4">
            <w:pPr>
              <w:ind w:firstLine="0"/>
              <w:rPr>
                <w:sz w:val="20"/>
                <w:szCs w:val="20"/>
              </w:rPr>
            </w:pPr>
            <w:proofErr w:type="spellStart"/>
            <w:r w:rsidRPr="00425F0B">
              <w:rPr>
                <w:sz w:val="20"/>
                <w:szCs w:val="20"/>
              </w:rPr>
              <w:t>Башмаковского</w:t>
            </w:r>
            <w:proofErr w:type="spellEnd"/>
            <w:r w:rsidR="00D124E4" w:rsidRPr="00425F0B">
              <w:rPr>
                <w:sz w:val="20"/>
                <w:szCs w:val="20"/>
              </w:rPr>
              <w:t xml:space="preserve"> района Пензенской области</w:t>
            </w:r>
          </w:p>
        </w:tc>
        <w:tc>
          <w:tcPr>
            <w:tcW w:w="3720" w:type="dxa"/>
          </w:tcPr>
          <w:p w:rsidR="00D124E4" w:rsidRPr="00425F0B" w:rsidRDefault="00D124E4" w:rsidP="00D124E4">
            <w:pPr>
              <w:jc w:val="right"/>
              <w:rPr>
                <w:sz w:val="20"/>
                <w:szCs w:val="20"/>
              </w:rPr>
            </w:pPr>
            <w:r w:rsidRPr="00425F0B">
              <w:rPr>
                <w:sz w:val="20"/>
                <w:szCs w:val="20"/>
              </w:rPr>
              <w:t>Муниципальный контракт:</w:t>
            </w:r>
          </w:p>
          <w:p w:rsidR="00D124E4" w:rsidRPr="00425F0B" w:rsidRDefault="00D124E4" w:rsidP="00D124E4">
            <w:pPr>
              <w:jc w:val="right"/>
              <w:rPr>
                <w:sz w:val="20"/>
                <w:szCs w:val="20"/>
              </w:rPr>
            </w:pPr>
            <w:r w:rsidRPr="00425F0B">
              <w:rPr>
                <w:sz w:val="20"/>
                <w:szCs w:val="20"/>
              </w:rPr>
              <w:t xml:space="preserve">№ </w:t>
            </w:r>
            <w:r w:rsidR="00DD3625" w:rsidRPr="00425F0B">
              <w:rPr>
                <w:sz w:val="20"/>
                <w:szCs w:val="20"/>
              </w:rPr>
              <w:t>8</w:t>
            </w:r>
          </w:p>
          <w:p w:rsidR="00D124E4" w:rsidRPr="00425F0B" w:rsidRDefault="00D124E4" w:rsidP="00DD3625">
            <w:pPr>
              <w:jc w:val="right"/>
              <w:rPr>
                <w:sz w:val="20"/>
                <w:szCs w:val="20"/>
              </w:rPr>
            </w:pPr>
            <w:r w:rsidRPr="00425F0B">
              <w:rPr>
                <w:sz w:val="20"/>
                <w:szCs w:val="20"/>
              </w:rPr>
              <w:t xml:space="preserve">от </w:t>
            </w:r>
            <w:r w:rsidR="00DD3625" w:rsidRPr="00425F0B">
              <w:rPr>
                <w:sz w:val="20"/>
                <w:szCs w:val="20"/>
              </w:rPr>
              <w:t>29</w:t>
            </w:r>
            <w:r w:rsidRPr="00425F0B">
              <w:rPr>
                <w:sz w:val="20"/>
                <w:szCs w:val="20"/>
              </w:rPr>
              <w:t xml:space="preserve"> </w:t>
            </w:r>
            <w:r w:rsidR="00DD3625" w:rsidRPr="00425F0B">
              <w:rPr>
                <w:sz w:val="20"/>
                <w:szCs w:val="20"/>
              </w:rPr>
              <w:t>мая</w:t>
            </w:r>
            <w:r w:rsidRPr="00425F0B">
              <w:rPr>
                <w:sz w:val="20"/>
                <w:szCs w:val="20"/>
              </w:rPr>
              <w:t xml:space="preserve"> 201</w:t>
            </w:r>
            <w:r w:rsidR="00DD3625" w:rsidRPr="00425F0B">
              <w:rPr>
                <w:sz w:val="20"/>
                <w:szCs w:val="20"/>
              </w:rPr>
              <w:t>8</w:t>
            </w:r>
            <w:r w:rsidRPr="00425F0B">
              <w:rPr>
                <w:sz w:val="20"/>
                <w:szCs w:val="20"/>
              </w:rPr>
              <w:t xml:space="preserve"> г.</w:t>
            </w:r>
          </w:p>
        </w:tc>
      </w:tr>
    </w:tbl>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D124E4" w:rsidRPr="00425F0B" w:rsidRDefault="005A545F" w:rsidP="00D124E4">
      <w:pPr>
        <w:jc w:val="center"/>
        <w:rPr>
          <w:b/>
          <w:sz w:val="36"/>
          <w:szCs w:val="36"/>
        </w:rPr>
      </w:pPr>
      <w:r w:rsidRPr="00425F0B">
        <w:rPr>
          <w:b/>
          <w:sz w:val="36"/>
          <w:szCs w:val="36"/>
        </w:rPr>
        <w:t>Шереметьевский</w:t>
      </w:r>
      <w:r w:rsidR="00DD3625" w:rsidRPr="00425F0B">
        <w:rPr>
          <w:b/>
          <w:sz w:val="36"/>
          <w:szCs w:val="36"/>
        </w:rPr>
        <w:t xml:space="preserve"> сельсовет</w:t>
      </w:r>
    </w:p>
    <w:p w:rsidR="00D124E4" w:rsidRPr="00425F0B" w:rsidRDefault="00D124E4" w:rsidP="00D124E4">
      <w:pPr>
        <w:jc w:val="center"/>
        <w:rPr>
          <w:b/>
          <w:sz w:val="36"/>
          <w:szCs w:val="36"/>
        </w:rPr>
      </w:pPr>
    </w:p>
    <w:p w:rsidR="00D124E4" w:rsidRPr="00425F0B" w:rsidRDefault="00DD3625" w:rsidP="00D124E4">
      <w:pPr>
        <w:jc w:val="center"/>
        <w:rPr>
          <w:b/>
          <w:sz w:val="28"/>
          <w:szCs w:val="28"/>
        </w:rPr>
      </w:pPr>
      <w:proofErr w:type="spellStart"/>
      <w:r w:rsidRPr="00425F0B">
        <w:rPr>
          <w:b/>
          <w:sz w:val="28"/>
          <w:szCs w:val="28"/>
        </w:rPr>
        <w:t>Башмаковского</w:t>
      </w:r>
      <w:proofErr w:type="spellEnd"/>
      <w:r w:rsidR="00D124E4" w:rsidRPr="00425F0B">
        <w:rPr>
          <w:b/>
          <w:sz w:val="28"/>
          <w:szCs w:val="28"/>
        </w:rPr>
        <w:t xml:space="preserve"> района Пензенской области</w:t>
      </w:r>
    </w:p>
    <w:p w:rsidR="00D124E4" w:rsidRPr="00425F0B" w:rsidRDefault="00D124E4" w:rsidP="00D124E4">
      <w:pPr>
        <w:jc w:val="center"/>
        <w:rPr>
          <w:b/>
          <w:sz w:val="28"/>
          <w:szCs w:val="28"/>
        </w:rPr>
      </w:pPr>
    </w:p>
    <w:p w:rsidR="00D124E4" w:rsidRPr="00425F0B" w:rsidRDefault="00D124E4" w:rsidP="00D124E4">
      <w:pPr>
        <w:jc w:val="center"/>
        <w:rPr>
          <w:b/>
          <w:sz w:val="28"/>
          <w:szCs w:val="28"/>
        </w:rPr>
      </w:pPr>
      <w:r w:rsidRPr="00425F0B">
        <w:rPr>
          <w:b/>
          <w:sz w:val="28"/>
          <w:szCs w:val="28"/>
        </w:rPr>
        <w:t>ГЕНЕРАЛЬНЫЙ ПЛАН</w:t>
      </w:r>
    </w:p>
    <w:p w:rsidR="00E67933" w:rsidRPr="00425F0B" w:rsidRDefault="00E67933" w:rsidP="00E67933">
      <w:pPr>
        <w:jc w:val="center"/>
        <w:rPr>
          <w:b/>
          <w:sz w:val="28"/>
          <w:szCs w:val="28"/>
        </w:rPr>
      </w:pPr>
    </w:p>
    <w:p w:rsidR="00E67933" w:rsidRPr="00425F0B" w:rsidRDefault="00E67933" w:rsidP="00E67933">
      <w:pPr>
        <w:jc w:val="center"/>
        <w:rPr>
          <w:b/>
          <w:sz w:val="28"/>
          <w:szCs w:val="28"/>
        </w:rPr>
      </w:pPr>
    </w:p>
    <w:p w:rsidR="00E67933" w:rsidRPr="00425F0B" w:rsidRDefault="00E67933" w:rsidP="00E67933">
      <w:pPr>
        <w:jc w:val="center"/>
        <w:rPr>
          <w:sz w:val="28"/>
          <w:szCs w:val="28"/>
        </w:rPr>
      </w:pPr>
      <w:r w:rsidRPr="00425F0B">
        <w:rPr>
          <w:sz w:val="28"/>
          <w:szCs w:val="28"/>
        </w:rPr>
        <w:t>ТОМ 1</w:t>
      </w:r>
    </w:p>
    <w:p w:rsidR="00E67933" w:rsidRPr="00425F0B" w:rsidRDefault="00E67933" w:rsidP="00E67933">
      <w:pPr>
        <w:jc w:val="center"/>
      </w:pPr>
      <w:r w:rsidRPr="00425F0B">
        <w:rPr>
          <w:sz w:val="28"/>
          <w:szCs w:val="28"/>
        </w:rPr>
        <w:t>ПОЛОЖЕНИЕ О ТЕРРИТ</w:t>
      </w:r>
      <w:r w:rsidR="00C774B8" w:rsidRPr="00425F0B">
        <w:rPr>
          <w:sz w:val="28"/>
          <w:szCs w:val="28"/>
        </w:rPr>
        <w:t>О</w:t>
      </w:r>
      <w:r w:rsidRPr="00425F0B">
        <w:rPr>
          <w:sz w:val="28"/>
          <w:szCs w:val="28"/>
        </w:rPr>
        <w:t>РИАЛЬНОМ ПЛАНИРОВАНИИ</w:t>
      </w:r>
    </w:p>
    <w:p w:rsidR="00E67933" w:rsidRPr="00425F0B" w:rsidRDefault="00E67933" w:rsidP="00E67933">
      <w:pPr>
        <w:jc w:val="center"/>
        <w:rPr>
          <w:b/>
        </w:rPr>
      </w:pPr>
    </w:p>
    <w:p w:rsidR="00E67933" w:rsidRPr="00425F0B" w:rsidRDefault="00E67933" w:rsidP="00E67933">
      <w:pPr>
        <w:jc w:val="center"/>
        <w:rPr>
          <w:b/>
        </w:rP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E67933" w:rsidRPr="00425F0B" w:rsidRDefault="00E67933" w:rsidP="00E67933">
      <w:pPr>
        <w:jc w:val="center"/>
      </w:pPr>
    </w:p>
    <w:p w:rsidR="004223D5" w:rsidRPr="00425F0B" w:rsidRDefault="004223D5" w:rsidP="00E67933">
      <w:pPr>
        <w:jc w:val="center"/>
      </w:pPr>
    </w:p>
    <w:p w:rsidR="004223D5" w:rsidRPr="00425F0B" w:rsidRDefault="004223D5" w:rsidP="00E67933">
      <w:pPr>
        <w:jc w:val="center"/>
      </w:pPr>
    </w:p>
    <w:p w:rsidR="004223D5" w:rsidRPr="00425F0B" w:rsidRDefault="004223D5" w:rsidP="00E67933">
      <w:pPr>
        <w:jc w:val="center"/>
      </w:pPr>
    </w:p>
    <w:p w:rsidR="005446E3" w:rsidRPr="00425F0B" w:rsidRDefault="005446E3" w:rsidP="00E67933">
      <w:pPr>
        <w:jc w:val="center"/>
      </w:pPr>
    </w:p>
    <w:p w:rsidR="005446E3" w:rsidRPr="00425F0B" w:rsidRDefault="005446E3" w:rsidP="00E67933">
      <w:pPr>
        <w:jc w:val="center"/>
      </w:pPr>
    </w:p>
    <w:p w:rsidR="00E67933" w:rsidRPr="00425F0B" w:rsidRDefault="00E67933" w:rsidP="00E67933">
      <w:pPr>
        <w:jc w:val="center"/>
      </w:pPr>
    </w:p>
    <w:p w:rsidR="00205A8E" w:rsidRPr="00425F0B" w:rsidRDefault="00205A8E" w:rsidP="00E67933">
      <w:pPr>
        <w:jc w:val="center"/>
      </w:pPr>
    </w:p>
    <w:p w:rsidR="00E67933" w:rsidRPr="00425F0B" w:rsidRDefault="00E67933" w:rsidP="00E67933">
      <w:pPr>
        <w:jc w:val="center"/>
      </w:pPr>
    </w:p>
    <w:p w:rsidR="00205A8E" w:rsidRPr="00425F0B" w:rsidRDefault="00205A8E" w:rsidP="00E67933">
      <w:pPr>
        <w:jc w:val="center"/>
      </w:pPr>
    </w:p>
    <w:p w:rsidR="00E67933" w:rsidRPr="00425F0B" w:rsidRDefault="00296551" w:rsidP="00E67933">
      <w:pPr>
        <w:spacing w:after="120"/>
        <w:jc w:val="center"/>
        <w:rPr>
          <w:rFonts w:cs="Times New Roman"/>
          <w:b/>
          <w:szCs w:val="24"/>
        </w:rPr>
        <w:sectPr w:rsidR="00E67933" w:rsidRPr="00425F0B" w:rsidSect="005446E3">
          <w:headerReference w:type="default" r:id="rId10"/>
          <w:footerReference w:type="default" r:id="rId11"/>
          <w:type w:val="continuous"/>
          <w:pgSz w:w="11906" w:h="16838"/>
          <w:pgMar w:top="1134"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5"/>
          <w:cols w:space="708"/>
          <w:titlePg/>
          <w:docGrid w:linePitch="360"/>
        </w:sectPr>
      </w:pPr>
      <w:r w:rsidRPr="00425F0B">
        <w:rPr>
          <w:b/>
          <w:sz w:val="28"/>
          <w:szCs w:val="28"/>
        </w:rPr>
        <w:t>201</w:t>
      </w:r>
      <w:r w:rsidR="00DD3625" w:rsidRPr="00425F0B">
        <w:rPr>
          <w:b/>
          <w:sz w:val="28"/>
          <w:szCs w:val="28"/>
        </w:rPr>
        <w:t>8</w:t>
      </w:r>
      <w:r w:rsidR="00E67933" w:rsidRPr="00425F0B">
        <w:rPr>
          <w:b/>
          <w:sz w:val="28"/>
          <w:szCs w:val="28"/>
        </w:rPr>
        <w:t xml:space="preserve"> г.</w:t>
      </w:r>
    </w:p>
    <w:p w:rsidR="00D124E4" w:rsidRPr="00425F0B" w:rsidRDefault="00D124E4" w:rsidP="00D124E4">
      <w:pPr>
        <w:pStyle w:val="aff0"/>
        <w:ind w:firstLine="0"/>
        <w:jc w:val="center"/>
        <w:rPr>
          <w:lang w:val="ru-RU"/>
        </w:rPr>
      </w:pPr>
      <w:r w:rsidRPr="00425F0B">
        <w:rPr>
          <w:lang w:val="ru-RU"/>
        </w:rPr>
        <w:object w:dxaOrig="2664" w:dyaOrig="896">
          <v:shape id="_x0000_i1026" type="#_x0000_t75" style="width:108.75pt;height:36.75pt" o:ole="">
            <v:imagedata r:id="rId8" o:title=""/>
          </v:shape>
          <o:OLEObject Type="Embed" ProgID="CorelDRAW.Graphic.14" ShapeID="_x0000_i1026" DrawAspect="Content" ObjectID="_1642576371" r:id="rId12"/>
        </w:object>
      </w:r>
    </w:p>
    <w:p w:rsidR="00D124E4" w:rsidRPr="00425F0B" w:rsidRDefault="00D124E4" w:rsidP="00D124E4">
      <w:pPr>
        <w:pStyle w:val="aff0"/>
        <w:ind w:firstLine="0"/>
        <w:jc w:val="center"/>
        <w:rPr>
          <w:i/>
          <w:sz w:val="36"/>
          <w:szCs w:val="36"/>
          <w:lang w:val="ru-RU"/>
        </w:rPr>
      </w:pPr>
      <w:r w:rsidRPr="00425F0B">
        <w:rPr>
          <w:i/>
          <w:sz w:val="36"/>
          <w:szCs w:val="36"/>
          <w:lang w:val="ru-RU"/>
        </w:rPr>
        <w:t>Общество с ограниченной ответственностью</w:t>
      </w:r>
    </w:p>
    <w:p w:rsidR="00D124E4" w:rsidRPr="00425F0B" w:rsidRDefault="00D124E4" w:rsidP="00D124E4">
      <w:pPr>
        <w:pStyle w:val="aff0"/>
        <w:ind w:firstLine="0"/>
        <w:jc w:val="center"/>
        <w:rPr>
          <w:b/>
          <w:i/>
          <w:sz w:val="36"/>
          <w:szCs w:val="36"/>
          <w:lang w:val="ru-RU"/>
        </w:rPr>
      </w:pPr>
      <w:r w:rsidRPr="00425F0B">
        <w:rPr>
          <w:b/>
          <w:i/>
          <w:sz w:val="36"/>
          <w:szCs w:val="36"/>
          <w:lang w:val="ru-RU"/>
        </w:rPr>
        <w:t>«САРСТРОЙНИИПРОЕКТ»</w:t>
      </w:r>
    </w:p>
    <w:p w:rsidR="00D124E4" w:rsidRPr="00425F0B" w:rsidRDefault="00D124E4" w:rsidP="00D124E4">
      <w:pPr>
        <w:jc w:val="center"/>
        <w:rPr>
          <w:b/>
          <w:sz w:val="28"/>
        </w:rPr>
      </w:pPr>
    </w:p>
    <w:p w:rsidR="00D124E4" w:rsidRPr="00425F0B" w:rsidRDefault="00D124E4" w:rsidP="00D124E4">
      <w:pPr>
        <w:jc w:val="center"/>
        <w:rPr>
          <w:b/>
          <w:sz w:val="28"/>
        </w:rPr>
      </w:pPr>
    </w:p>
    <w:p w:rsidR="00D124E4" w:rsidRPr="00425F0B" w:rsidRDefault="00D124E4" w:rsidP="00D124E4">
      <w:pPr>
        <w:jc w:val="center"/>
      </w:pPr>
    </w:p>
    <w:p w:rsidR="005446E3" w:rsidRPr="00425F0B" w:rsidRDefault="005446E3" w:rsidP="00D124E4">
      <w:pPr>
        <w:jc w:val="center"/>
      </w:pPr>
    </w:p>
    <w:p w:rsidR="00D124E4" w:rsidRPr="00425F0B" w:rsidRDefault="00D124E4" w:rsidP="00D124E4">
      <w:pPr>
        <w:jc w:val="center"/>
      </w:pPr>
    </w:p>
    <w:p w:rsidR="00D124E4" w:rsidRPr="00425F0B" w:rsidRDefault="00D124E4" w:rsidP="00D124E4">
      <w:pPr>
        <w:jc w:val="center"/>
      </w:pPr>
    </w:p>
    <w:p w:rsidR="00D124E4" w:rsidRPr="00425F0B" w:rsidRDefault="00D124E4" w:rsidP="00D124E4">
      <w:pPr>
        <w:jc w:val="center"/>
      </w:pPr>
    </w:p>
    <w:p w:rsidR="00D124E4" w:rsidRPr="00425F0B" w:rsidRDefault="00D124E4" w:rsidP="00D124E4">
      <w:pPr>
        <w:jc w:val="center"/>
      </w:pPr>
    </w:p>
    <w:p w:rsidR="00D124E4" w:rsidRPr="00425F0B" w:rsidRDefault="00D124E4" w:rsidP="00D124E4"/>
    <w:tbl>
      <w:tblPr>
        <w:tblW w:w="9498" w:type="dxa"/>
        <w:tblLook w:val="04A0" w:firstRow="1" w:lastRow="0" w:firstColumn="1" w:lastColumn="0" w:noHBand="0" w:noVBand="1"/>
      </w:tblPr>
      <w:tblGrid>
        <w:gridCol w:w="5778"/>
        <w:gridCol w:w="3720"/>
      </w:tblGrid>
      <w:tr w:rsidR="00DD3625" w:rsidRPr="00425F0B" w:rsidTr="00DD3625">
        <w:tc>
          <w:tcPr>
            <w:tcW w:w="5778" w:type="dxa"/>
          </w:tcPr>
          <w:p w:rsidR="00DD3625" w:rsidRPr="00425F0B" w:rsidRDefault="00DD3625" w:rsidP="00DD3625">
            <w:pPr>
              <w:ind w:firstLine="0"/>
              <w:rPr>
                <w:sz w:val="20"/>
                <w:szCs w:val="20"/>
              </w:rPr>
            </w:pPr>
            <w:r w:rsidRPr="00425F0B">
              <w:rPr>
                <w:sz w:val="20"/>
                <w:szCs w:val="20"/>
              </w:rPr>
              <w:t>Заказчик: Администрация</w:t>
            </w:r>
          </w:p>
          <w:p w:rsidR="00DD3625" w:rsidRPr="00425F0B" w:rsidRDefault="00DD3625" w:rsidP="00DD3625">
            <w:pPr>
              <w:ind w:firstLine="0"/>
              <w:rPr>
                <w:sz w:val="20"/>
                <w:szCs w:val="20"/>
              </w:rPr>
            </w:pPr>
            <w:proofErr w:type="spellStart"/>
            <w:r w:rsidRPr="00425F0B">
              <w:rPr>
                <w:sz w:val="20"/>
                <w:szCs w:val="20"/>
              </w:rPr>
              <w:t>Башмаковского</w:t>
            </w:r>
            <w:proofErr w:type="spellEnd"/>
            <w:r w:rsidRPr="00425F0B">
              <w:rPr>
                <w:sz w:val="20"/>
                <w:szCs w:val="20"/>
              </w:rPr>
              <w:t xml:space="preserve"> района Пензенской области</w:t>
            </w:r>
          </w:p>
        </w:tc>
        <w:tc>
          <w:tcPr>
            <w:tcW w:w="3720" w:type="dxa"/>
          </w:tcPr>
          <w:p w:rsidR="00DD3625" w:rsidRPr="00425F0B" w:rsidRDefault="00DD3625" w:rsidP="00DD3625">
            <w:pPr>
              <w:jc w:val="right"/>
              <w:rPr>
                <w:sz w:val="20"/>
                <w:szCs w:val="20"/>
              </w:rPr>
            </w:pPr>
            <w:r w:rsidRPr="00425F0B">
              <w:rPr>
                <w:sz w:val="20"/>
                <w:szCs w:val="20"/>
              </w:rPr>
              <w:t>Муниципальный контракт:</w:t>
            </w:r>
          </w:p>
          <w:p w:rsidR="00DD3625" w:rsidRPr="00425F0B" w:rsidRDefault="00DD3625" w:rsidP="00DD3625">
            <w:pPr>
              <w:jc w:val="right"/>
              <w:rPr>
                <w:sz w:val="20"/>
                <w:szCs w:val="20"/>
              </w:rPr>
            </w:pPr>
            <w:r w:rsidRPr="00425F0B">
              <w:rPr>
                <w:sz w:val="20"/>
                <w:szCs w:val="20"/>
              </w:rPr>
              <w:t>№ 8</w:t>
            </w:r>
          </w:p>
          <w:p w:rsidR="00DD3625" w:rsidRPr="00425F0B" w:rsidRDefault="00DD3625" w:rsidP="00DD3625">
            <w:pPr>
              <w:jc w:val="right"/>
              <w:rPr>
                <w:sz w:val="20"/>
                <w:szCs w:val="20"/>
              </w:rPr>
            </w:pPr>
            <w:r w:rsidRPr="00425F0B">
              <w:rPr>
                <w:sz w:val="20"/>
                <w:szCs w:val="20"/>
              </w:rPr>
              <w:t>от 29 мая 2018 г.</w:t>
            </w:r>
          </w:p>
        </w:tc>
      </w:tr>
    </w:tbl>
    <w:p w:rsidR="00D124E4" w:rsidRPr="00425F0B" w:rsidRDefault="00D124E4" w:rsidP="00D124E4">
      <w:pPr>
        <w:jc w:val="center"/>
      </w:pPr>
    </w:p>
    <w:p w:rsidR="00D124E4" w:rsidRPr="00425F0B" w:rsidRDefault="00D124E4" w:rsidP="00D124E4">
      <w:pPr>
        <w:jc w:val="center"/>
      </w:pPr>
    </w:p>
    <w:p w:rsidR="00D124E4" w:rsidRPr="00425F0B" w:rsidRDefault="00D124E4" w:rsidP="00D124E4">
      <w:pPr>
        <w:jc w:val="center"/>
      </w:pPr>
    </w:p>
    <w:p w:rsidR="005446E3" w:rsidRPr="00425F0B" w:rsidRDefault="005446E3" w:rsidP="00D124E4">
      <w:pPr>
        <w:jc w:val="center"/>
      </w:pPr>
    </w:p>
    <w:p w:rsidR="00D124E4" w:rsidRPr="00425F0B" w:rsidRDefault="00D124E4" w:rsidP="00D124E4"/>
    <w:p w:rsidR="00D124E4" w:rsidRPr="00425F0B" w:rsidRDefault="00D124E4" w:rsidP="00D124E4">
      <w:pPr>
        <w:jc w:val="center"/>
      </w:pPr>
    </w:p>
    <w:p w:rsidR="00DD3625" w:rsidRPr="00425F0B" w:rsidRDefault="005A545F" w:rsidP="00DD3625">
      <w:pPr>
        <w:jc w:val="center"/>
        <w:rPr>
          <w:b/>
          <w:sz w:val="36"/>
          <w:szCs w:val="36"/>
        </w:rPr>
      </w:pPr>
      <w:r w:rsidRPr="00425F0B">
        <w:rPr>
          <w:b/>
          <w:sz w:val="36"/>
          <w:szCs w:val="36"/>
        </w:rPr>
        <w:t>Шереметьевский</w:t>
      </w:r>
      <w:r w:rsidR="00DD3625" w:rsidRPr="00425F0B">
        <w:rPr>
          <w:b/>
          <w:sz w:val="36"/>
          <w:szCs w:val="36"/>
        </w:rPr>
        <w:t xml:space="preserve"> сельсовет</w:t>
      </w:r>
    </w:p>
    <w:p w:rsidR="00DD3625" w:rsidRPr="00425F0B" w:rsidRDefault="00DD3625" w:rsidP="00DD3625">
      <w:pPr>
        <w:jc w:val="center"/>
        <w:rPr>
          <w:b/>
          <w:sz w:val="36"/>
          <w:szCs w:val="36"/>
        </w:rPr>
      </w:pPr>
    </w:p>
    <w:p w:rsidR="00DD3625" w:rsidRPr="00425F0B" w:rsidRDefault="00DD3625" w:rsidP="00DD3625">
      <w:pPr>
        <w:jc w:val="center"/>
        <w:rPr>
          <w:b/>
          <w:sz w:val="28"/>
          <w:szCs w:val="28"/>
        </w:rPr>
      </w:pPr>
      <w:proofErr w:type="spellStart"/>
      <w:r w:rsidRPr="00425F0B">
        <w:rPr>
          <w:b/>
          <w:sz w:val="28"/>
          <w:szCs w:val="28"/>
        </w:rPr>
        <w:t>Башмаковского</w:t>
      </w:r>
      <w:proofErr w:type="spellEnd"/>
      <w:r w:rsidRPr="00425F0B">
        <w:rPr>
          <w:b/>
          <w:sz w:val="28"/>
          <w:szCs w:val="28"/>
        </w:rPr>
        <w:t xml:space="preserve"> района Пензенской области</w:t>
      </w:r>
    </w:p>
    <w:p w:rsidR="00DD3625" w:rsidRPr="00425F0B" w:rsidRDefault="00DD3625" w:rsidP="00DD3625">
      <w:pPr>
        <w:jc w:val="center"/>
        <w:rPr>
          <w:b/>
          <w:sz w:val="28"/>
          <w:szCs w:val="28"/>
        </w:rPr>
      </w:pPr>
    </w:p>
    <w:p w:rsidR="00DD3625" w:rsidRPr="00425F0B" w:rsidRDefault="00DD3625" w:rsidP="00DD3625">
      <w:pPr>
        <w:pStyle w:val="aff0"/>
        <w:jc w:val="center"/>
        <w:rPr>
          <w:b/>
          <w:sz w:val="28"/>
          <w:lang w:val="ru-RU"/>
        </w:rPr>
      </w:pPr>
      <w:r w:rsidRPr="00425F0B">
        <w:rPr>
          <w:b/>
          <w:sz w:val="28"/>
          <w:lang w:val="ru-RU"/>
        </w:rPr>
        <w:t>ГЕНЕРАЛЬНЫЙ ПЛАН</w:t>
      </w:r>
    </w:p>
    <w:p w:rsidR="00D124E4" w:rsidRPr="00425F0B" w:rsidRDefault="00D124E4" w:rsidP="00D124E4">
      <w:pPr>
        <w:pStyle w:val="aff0"/>
        <w:rPr>
          <w:lang w:val="ru-RU"/>
        </w:rPr>
      </w:pPr>
    </w:p>
    <w:p w:rsidR="00DD3625" w:rsidRPr="00425F0B" w:rsidRDefault="00DD3625" w:rsidP="00D124E4">
      <w:pPr>
        <w:pStyle w:val="aff0"/>
        <w:rPr>
          <w:lang w:val="ru-RU"/>
        </w:rPr>
      </w:pPr>
    </w:p>
    <w:p w:rsidR="00D124E4" w:rsidRPr="00425F0B" w:rsidRDefault="00D124E4" w:rsidP="00D124E4">
      <w:pPr>
        <w:jc w:val="center"/>
        <w:rPr>
          <w:sz w:val="28"/>
          <w:szCs w:val="28"/>
        </w:rPr>
      </w:pPr>
      <w:r w:rsidRPr="00425F0B">
        <w:rPr>
          <w:sz w:val="28"/>
          <w:szCs w:val="28"/>
        </w:rPr>
        <w:t>ТОМ 1</w:t>
      </w:r>
    </w:p>
    <w:p w:rsidR="00D124E4" w:rsidRPr="00425F0B" w:rsidRDefault="00D124E4" w:rsidP="00D124E4">
      <w:pPr>
        <w:jc w:val="center"/>
      </w:pPr>
      <w:r w:rsidRPr="00425F0B">
        <w:rPr>
          <w:sz w:val="28"/>
          <w:szCs w:val="28"/>
        </w:rPr>
        <w:t>ПОЛОЖЕНИЕ О ТЕРРИТ</w:t>
      </w:r>
      <w:r w:rsidR="00C774B8" w:rsidRPr="00425F0B">
        <w:rPr>
          <w:sz w:val="28"/>
          <w:szCs w:val="28"/>
        </w:rPr>
        <w:t>О</w:t>
      </w:r>
      <w:r w:rsidRPr="00425F0B">
        <w:rPr>
          <w:sz w:val="28"/>
          <w:szCs w:val="28"/>
        </w:rPr>
        <w:t>РИАЛЬНОМ ПЛАНИРОВАНИИ</w:t>
      </w:r>
    </w:p>
    <w:p w:rsidR="00D124E4" w:rsidRPr="00425F0B" w:rsidRDefault="00D124E4" w:rsidP="00D124E4"/>
    <w:p w:rsidR="00D124E4" w:rsidRPr="00425F0B" w:rsidRDefault="00D124E4" w:rsidP="00D124E4"/>
    <w:p w:rsidR="00D124E4" w:rsidRPr="00425F0B" w:rsidRDefault="00D124E4" w:rsidP="00D124E4"/>
    <w:p w:rsidR="00D124E4" w:rsidRPr="00425F0B" w:rsidRDefault="00D124E4" w:rsidP="00D124E4"/>
    <w:p w:rsidR="00D124E4" w:rsidRPr="00425F0B" w:rsidRDefault="00D124E4" w:rsidP="00D124E4"/>
    <w:p w:rsidR="00D124E4" w:rsidRPr="00425F0B" w:rsidRDefault="00D124E4" w:rsidP="00D124E4"/>
    <w:tbl>
      <w:tblPr>
        <w:tblW w:w="9181" w:type="dxa"/>
        <w:jc w:val="center"/>
        <w:tblLook w:val="04A0" w:firstRow="1" w:lastRow="0" w:firstColumn="1" w:lastColumn="0" w:noHBand="0" w:noVBand="1"/>
      </w:tblPr>
      <w:tblGrid>
        <w:gridCol w:w="2552"/>
        <w:gridCol w:w="1951"/>
        <w:gridCol w:w="2126"/>
        <w:gridCol w:w="2552"/>
      </w:tblGrid>
      <w:tr w:rsidR="00DD3625" w:rsidRPr="00425F0B" w:rsidTr="00727953">
        <w:trPr>
          <w:jc w:val="center"/>
        </w:trPr>
        <w:tc>
          <w:tcPr>
            <w:tcW w:w="4503" w:type="dxa"/>
            <w:gridSpan w:val="2"/>
          </w:tcPr>
          <w:p w:rsidR="00DD3625" w:rsidRPr="00425F0B" w:rsidRDefault="00DD3625" w:rsidP="00DD3625">
            <w:pPr>
              <w:ind w:firstLine="0"/>
              <w:rPr>
                <w:sz w:val="28"/>
              </w:rPr>
            </w:pPr>
            <w:r w:rsidRPr="00425F0B">
              <w:rPr>
                <w:sz w:val="28"/>
              </w:rPr>
              <w:t xml:space="preserve">Генеральный директор </w:t>
            </w:r>
          </w:p>
          <w:p w:rsidR="00DD3625" w:rsidRPr="00425F0B" w:rsidRDefault="00DD3625" w:rsidP="00DD3625">
            <w:pPr>
              <w:ind w:firstLine="0"/>
            </w:pPr>
            <w:r w:rsidRPr="00425F0B">
              <w:rPr>
                <w:sz w:val="28"/>
              </w:rPr>
              <w:t xml:space="preserve">ООО «САРСТРОЙНИИПРОЕКТ» </w:t>
            </w:r>
          </w:p>
        </w:tc>
        <w:tc>
          <w:tcPr>
            <w:tcW w:w="2126" w:type="dxa"/>
            <w:tcBorders>
              <w:bottom w:val="single" w:sz="4" w:space="0" w:color="auto"/>
            </w:tcBorders>
          </w:tcPr>
          <w:p w:rsidR="00DD3625" w:rsidRPr="00425F0B" w:rsidRDefault="00DD3625" w:rsidP="00DD3625">
            <w:pPr>
              <w:rPr>
                <w:u w:val="single"/>
              </w:rPr>
            </w:pPr>
          </w:p>
        </w:tc>
        <w:tc>
          <w:tcPr>
            <w:tcW w:w="2552" w:type="dxa"/>
          </w:tcPr>
          <w:p w:rsidR="00DD3625" w:rsidRPr="00425F0B" w:rsidRDefault="00DD3625" w:rsidP="00DD3625">
            <w:pPr>
              <w:ind w:firstLine="0"/>
              <w:rPr>
                <w:sz w:val="28"/>
                <w:szCs w:val="28"/>
              </w:rPr>
            </w:pPr>
            <w:r w:rsidRPr="00425F0B">
              <w:rPr>
                <w:sz w:val="28"/>
                <w:szCs w:val="28"/>
              </w:rPr>
              <w:t xml:space="preserve">Т.Ю. </w:t>
            </w:r>
            <w:proofErr w:type="spellStart"/>
            <w:r w:rsidRPr="00425F0B">
              <w:rPr>
                <w:sz w:val="28"/>
                <w:szCs w:val="28"/>
              </w:rPr>
              <w:t>Базанова</w:t>
            </w:r>
            <w:proofErr w:type="spellEnd"/>
          </w:p>
        </w:tc>
      </w:tr>
      <w:tr w:rsidR="00DD3625" w:rsidRPr="00425F0B" w:rsidTr="00727953">
        <w:trPr>
          <w:gridAfter w:val="3"/>
          <w:wAfter w:w="6629" w:type="dxa"/>
          <w:jc w:val="center"/>
        </w:trPr>
        <w:tc>
          <w:tcPr>
            <w:tcW w:w="2552" w:type="dxa"/>
          </w:tcPr>
          <w:p w:rsidR="00DD3625" w:rsidRPr="00425F0B" w:rsidRDefault="00DD3625" w:rsidP="00DD3625">
            <w:pPr>
              <w:ind w:firstLine="0"/>
              <w:rPr>
                <w:sz w:val="28"/>
                <w:szCs w:val="28"/>
              </w:rPr>
            </w:pPr>
          </w:p>
        </w:tc>
      </w:tr>
      <w:tr w:rsidR="00DD3625" w:rsidRPr="00425F0B" w:rsidTr="00727953">
        <w:trPr>
          <w:jc w:val="center"/>
        </w:trPr>
        <w:tc>
          <w:tcPr>
            <w:tcW w:w="4503" w:type="dxa"/>
            <w:gridSpan w:val="2"/>
          </w:tcPr>
          <w:p w:rsidR="00DD3625" w:rsidRPr="00425F0B" w:rsidRDefault="00DD3625" w:rsidP="00DD3625">
            <w:pPr>
              <w:ind w:firstLine="0"/>
              <w:rPr>
                <w:sz w:val="28"/>
              </w:rPr>
            </w:pPr>
            <w:r w:rsidRPr="00425F0B">
              <w:rPr>
                <w:sz w:val="28"/>
              </w:rPr>
              <w:t>Начальник ГО</w:t>
            </w:r>
          </w:p>
        </w:tc>
        <w:tc>
          <w:tcPr>
            <w:tcW w:w="2126" w:type="dxa"/>
            <w:tcBorders>
              <w:bottom w:val="single" w:sz="4" w:space="0" w:color="auto"/>
            </w:tcBorders>
          </w:tcPr>
          <w:p w:rsidR="00DD3625" w:rsidRPr="00425F0B" w:rsidRDefault="00DD3625" w:rsidP="00DD3625">
            <w:pPr>
              <w:rPr>
                <w:u w:val="single"/>
              </w:rPr>
            </w:pPr>
          </w:p>
        </w:tc>
        <w:tc>
          <w:tcPr>
            <w:tcW w:w="2552" w:type="dxa"/>
          </w:tcPr>
          <w:p w:rsidR="00DD3625" w:rsidRPr="00425F0B" w:rsidRDefault="00DD3625" w:rsidP="00DD3625">
            <w:pPr>
              <w:ind w:firstLine="0"/>
              <w:rPr>
                <w:sz w:val="28"/>
                <w:szCs w:val="28"/>
              </w:rPr>
            </w:pPr>
            <w:r w:rsidRPr="00425F0B">
              <w:rPr>
                <w:sz w:val="28"/>
                <w:szCs w:val="28"/>
              </w:rPr>
              <w:t xml:space="preserve">А.В. </w:t>
            </w:r>
            <w:proofErr w:type="spellStart"/>
            <w:r w:rsidRPr="00425F0B">
              <w:rPr>
                <w:sz w:val="28"/>
                <w:szCs w:val="28"/>
              </w:rPr>
              <w:t>Темнов</w:t>
            </w:r>
            <w:proofErr w:type="spellEnd"/>
          </w:p>
        </w:tc>
      </w:tr>
    </w:tbl>
    <w:p w:rsidR="00D124E4" w:rsidRPr="00425F0B" w:rsidRDefault="00D124E4" w:rsidP="00D124E4">
      <w:pPr>
        <w:jc w:val="center"/>
      </w:pPr>
    </w:p>
    <w:p w:rsidR="00D124E4" w:rsidRPr="00425F0B" w:rsidRDefault="00D124E4" w:rsidP="00D124E4">
      <w:pPr>
        <w:jc w:val="center"/>
      </w:pPr>
    </w:p>
    <w:p w:rsidR="00006D2F" w:rsidRPr="00425F0B" w:rsidRDefault="00006D2F" w:rsidP="00D124E4">
      <w:pPr>
        <w:jc w:val="center"/>
      </w:pPr>
    </w:p>
    <w:p w:rsidR="00D124E4" w:rsidRPr="00425F0B" w:rsidRDefault="00D124E4" w:rsidP="00D124E4">
      <w:pPr>
        <w:jc w:val="center"/>
      </w:pPr>
    </w:p>
    <w:p w:rsidR="00D124E4" w:rsidRPr="00425F0B" w:rsidRDefault="00D124E4" w:rsidP="00D124E4">
      <w:pPr>
        <w:jc w:val="center"/>
      </w:pPr>
    </w:p>
    <w:p w:rsidR="00D124E4" w:rsidRPr="00425F0B" w:rsidRDefault="00D124E4" w:rsidP="00D124E4">
      <w:pPr>
        <w:ind w:firstLine="0"/>
      </w:pPr>
    </w:p>
    <w:p w:rsidR="00D124E4" w:rsidRPr="00425F0B" w:rsidRDefault="00D124E4" w:rsidP="00D124E4">
      <w:pPr>
        <w:jc w:val="center"/>
        <w:rPr>
          <w:b/>
          <w:sz w:val="28"/>
          <w:szCs w:val="28"/>
        </w:rPr>
        <w:sectPr w:rsidR="00D124E4" w:rsidRPr="00425F0B" w:rsidSect="005446E3">
          <w:type w:val="continuous"/>
          <w:pgSz w:w="11906" w:h="16838"/>
          <w:pgMar w:top="1134"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titlePg/>
          <w:docGrid w:linePitch="360"/>
        </w:sectPr>
      </w:pPr>
      <w:r w:rsidRPr="00425F0B">
        <w:rPr>
          <w:b/>
          <w:sz w:val="28"/>
          <w:szCs w:val="28"/>
        </w:rPr>
        <w:t>201</w:t>
      </w:r>
      <w:r w:rsidR="00DD3625" w:rsidRPr="00425F0B">
        <w:rPr>
          <w:b/>
          <w:sz w:val="28"/>
          <w:szCs w:val="28"/>
        </w:rPr>
        <w:t>8</w:t>
      </w:r>
      <w:r w:rsidRPr="00425F0B">
        <w:rPr>
          <w:b/>
          <w:sz w:val="28"/>
          <w:szCs w:val="28"/>
        </w:rPr>
        <w:t xml:space="preserve"> г.</w:t>
      </w:r>
    </w:p>
    <w:p w:rsidR="00D4239C" w:rsidRPr="00425F0B" w:rsidRDefault="00D4239C" w:rsidP="004843F4">
      <w:pPr>
        <w:spacing w:after="120"/>
        <w:jc w:val="center"/>
        <w:rPr>
          <w:rFonts w:cs="Times New Roman"/>
          <w:b/>
          <w:szCs w:val="24"/>
        </w:rPr>
      </w:pPr>
      <w:r w:rsidRPr="00425F0B">
        <w:rPr>
          <w:rFonts w:cs="Times New Roman"/>
          <w:b/>
          <w:szCs w:val="24"/>
        </w:rPr>
        <w:lastRenderedPageBreak/>
        <w:t>ОГЛАВЛЕНИЕ</w:t>
      </w:r>
    </w:p>
    <w:p w:rsidR="00E5711C" w:rsidRDefault="00D360FD">
      <w:pPr>
        <w:pStyle w:val="14"/>
        <w:tabs>
          <w:tab w:val="right" w:leader="dot" w:pos="9344"/>
        </w:tabs>
        <w:rPr>
          <w:rFonts w:asciiTheme="minorHAnsi" w:eastAsiaTheme="minorEastAsia" w:hAnsiTheme="minorHAnsi" w:cstheme="minorBidi"/>
          <w:b w:val="0"/>
          <w:bCs w:val="0"/>
          <w:caps w:val="0"/>
          <w:noProof/>
          <w:sz w:val="22"/>
          <w:szCs w:val="22"/>
          <w:lang w:eastAsia="ru-RU"/>
        </w:rPr>
      </w:pPr>
      <w:r w:rsidRPr="00425F0B">
        <w:rPr>
          <w:szCs w:val="24"/>
        </w:rPr>
        <w:fldChar w:fldCharType="begin"/>
      </w:r>
      <w:r w:rsidR="000B18F8" w:rsidRPr="00425F0B">
        <w:rPr>
          <w:szCs w:val="24"/>
        </w:rPr>
        <w:instrText xml:space="preserve"> TOC \h \z \t "Заголовок 1;1;Заголовок 2;2;Заголовок 3;3" </w:instrText>
      </w:r>
      <w:r w:rsidRPr="00425F0B">
        <w:rPr>
          <w:szCs w:val="24"/>
        </w:rPr>
        <w:fldChar w:fldCharType="separate"/>
      </w:r>
      <w:hyperlink w:anchor="_Toc31102426" w:history="1">
        <w:r w:rsidR="00E5711C" w:rsidRPr="00586A7B">
          <w:rPr>
            <w:rStyle w:val="a3"/>
            <w:noProof/>
          </w:rPr>
          <w:t>Введение</w:t>
        </w:r>
        <w:r w:rsidR="00E5711C">
          <w:rPr>
            <w:noProof/>
            <w:webHidden/>
          </w:rPr>
          <w:tab/>
        </w:r>
        <w:r w:rsidR="00E5711C">
          <w:rPr>
            <w:noProof/>
            <w:webHidden/>
          </w:rPr>
          <w:fldChar w:fldCharType="begin"/>
        </w:r>
        <w:r w:rsidR="00E5711C">
          <w:rPr>
            <w:noProof/>
            <w:webHidden/>
          </w:rPr>
          <w:instrText xml:space="preserve"> PAGEREF _Toc31102426 \h </w:instrText>
        </w:r>
        <w:r w:rsidR="00E5711C">
          <w:rPr>
            <w:noProof/>
            <w:webHidden/>
          </w:rPr>
        </w:r>
        <w:r w:rsidR="00E5711C">
          <w:rPr>
            <w:noProof/>
            <w:webHidden/>
          </w:rPr>
          <w:fldChar w:fldCharType="separate"/>
        </w:r>
        <w:r w:rsidR="00E5711C">
          <w:rPr>
            <w:noProof/>
            <w:webHidden/>
          </w:rPr>
          <w:t>6</w:t>
        </w:r>
        <w:r w:rsidR="00E5711C">
          <w:rPr>
            <w:noProof/>
            <w:webHidden/>
          </w:rPr>
          <w:fldChar w:fldCharType="end"/>
        </w:r>
      </w:hyperlink>
    </w:p>
    <w:p w:rsidR="00E5711C" w:rsidRDefault="008600EA">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31102427" w:history="1">
        <w:r w:rsidR="00E5711C" w:rsidRPr="00586A7B">
          <w:rPr>
            <w:rStyle w:val="a3"/>
            <w:noProof/>
          </w:rPr>
          <w:t>1. Прогноз развития территории</w:t>
        </w:r>
        <w:r w:rsidR="00E5711C">
          <w:rPr>
            <w:noProof/>
            <w:webHidden/>
          </w:rPr>
          <w:tab/>
        </w:r>
        <w:r w:rsidR="00E5711C">
          <w:rPr>
            <w:noProof/>
            <w:webHidden/>
          </w:rPr>
          <w:fldChar w:fldCharType="begin"/>
        </w:r>
        <w:r w:rsidR="00E5711C">
          <w:rPr>
            <w:noProof/>
            <w:webHidden/>
          </w:rPr>
          <w:instrText xml:space="preserve"> PAGEREF _Toc31102427 \h </w:instrText>
        </w:r>
        <w:r w:rsidR="00E5711C">
          <w:rPr>
            <w:noProof/>
            <w:webHidden/>
          </w:rPr>
        </w:r>
        <w:r w:rsidR="00E5711C">
          <w:rPr>
            <w:noProof/>
            <w:webHidden/>
          </w:rPr>
          <w:fldChar w:fldCharType="separate"/>
        </w:r>
        <w:r w:rsidR="00E5711C">
          <w:rPr>
            <w:noProof/>
            <w:webHidden/>
          </w:rPr>
          <w:t>9</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28" w:history="1">
        <w:r w:rsidR="00E5711C" w:rsidRPr="00586A7B">
          <w:rPr>
            <w:rStyle w:val="a3"/>
            <w:noProof/>
          </w:rPr>
          <w:t>1.1 Предпосылки развития территории муниципального образования</w:t>
        </w:r>
        <w:r w:rsidR="00E5711C">
          <w:rPr>
            <w:noProof/>
            <w:webHidden/>
          </w:rPr>
          <w:tab/>
        </w:r>
        <w:r w:rsidR="00E5711C">
          <w:rPr>
            <w:noProof/>
            <w:webHidden/>
          </w:rPr>
          <w:fldChar w:fldCharType="begin"/>
        </w:r>
        <w:r w:rsidR="00E5711C">
          <w:rPr>
            <w:noProof/>
            <w:webHidden/>
          </w:rPr>
          <w:instrText xml:space="preserve"> PAGEREF _Toc31102428 \h </w:instrText>
        </w:r>
        <w:r w:rsidR="00E5711C">
          <w:rPr>
            <w:noProof/>
            <w:webHidden/>
          </w:rPr>
        </w:r>
        <w:r w:rsidR="00E5711C">
          <w:rPr>
            <w:noProof/>
            <w:webHidden/>
          </w:rPr>
          <w:fldChar w:fldCharType="separate"/>
        </w:r>
        <w:r w:rsidR="00E5711C">
          <w:rPr>
            <w:noProof/>
            <w:webHidden/>
          </w:rPr>
          <w:t>9</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29" w:history="1">
        <w:r w:rsidR="00E5711C" w:rsidRPr="00586A7B">
          <w:rPr>
            <w:rStyle w:val="a3"/>
            <w:noProof/>
          </w:rPr>
          <w:t>1.2 Демографическая ситуация. Прогноз численности населения</w:t>
        </w:r>
        <w:r w:rsidR="00E5711C">
          <w:rPr>
            <w:noProof/>
            <w:webHidden/>
          </w:rPr>
          <w:tab/>
        </w:r>
        <w:r w:rsidR="00E5711C">
          <w:rPr>
            <w:noProof/>
            <w:webHidden/>
          </w:rPr>
          <w:fldChar w:fldCharType="begin"/>
        </w:r>
        <w:r w:rsidR="00E5711C">
          <w:rPr>
            <w:noProof/>
            <w:webHidden/>
          </w:rPr>
          <w:instrText xml:space="preserve"> PAGEREF _Toc31102429 \h </w:instrText>
        </w:r>
        <w:r w:rsidR="00E5711C">
          <w:rPr>
            <w:noProof/>
            <w:webHidden/>
          </w:rPr>
        </w:r>
        <w:r w:rsidR="00E5711C">
          <w:rPr>
            <w:noProof/>
            <w:webHidden/>
          </w:rPr>
          <w:fldChar w:fldCharType="separate"/>
        </w:r>
        <w:r w:rsidR="00E5711C">
          <w:rPr>
            <w:noProof/>
            <w:webHidden/>
          </w:rPr>
          <w:t>9</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30" w:history="1">
        <w:r w:rsidR="00E5711C" w:rsidRPr="00586A7B">
          <w:rPr>
            <w:rStyle w:val="a3"/>
            <w:noProof/>
          </w:rPr>
          <w:t>1.3 Прогноз развития экономики муниципального образования</w:t>
        </w:r>
        <w:r w:rsidR="00E5711C">
          <w:rPr>
            <w:noProof/>
            <w:webHidden/>
          </w:rPr>
          <w:tab/>
        </w:r>
        <w:r w:rsidR="00E5711C">
          <w:rPr>
            <w:noProof/>
            <w:webHidden/>
          </w:rPr>
          <w:fldChar w:fldCharType="begin"/>
        </w:r>
        <w:r w:rsidR="00E5711C">
          <w:rPr>
            <w:noProof/>
            <w:webHidden/>
          </w:rPr>
          <w:instrText xml:space="preserve"> PAGEREF _Toc31102430 \h </w:instrText>
        </w:r>
        <w:r w:rsidR="00E5711C">
          <w:rPr>
            <w:noProof/>
            <w:webHidden/>
          </w:rPr>
        </w:r>
        <w:r w:rsidR="00E5711C">
          <w:rPr>
            <w:noProof/>
            <w:webHidden/>
          </w:rPr>
          <w:fldChar w:fldCharType="separate"/>
        </w:r>
        <w:r w:rsidR="00E5711C">
          <w:rPr>
            <w:noProof/>
            <w:webHidden/>
          </w:rPr>
          <w:t>11</w:t>
        </w:r>
        <w:r w:rsidR="00E5711C">
          <w:rPr>
            <w:noProof/>
            <w:webHidden/>
          </w:rPr>
          <w:fldChar w:fldCharType="end"/>
        </w:r>
      </w:hyperlink>
    </w:p>
    <w:p w:rsidR="00E5711C" w:rsidRDefault="008600EA">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31102431" w:history="1">
        <w:r w:rsidR="00E5711C" w:rsidRPr="00586A7B">
          <w:rPr>
            <w:rStyle w:val="a3"/>
            <w:noProof/>
          </w:rPr>
          <w:t>2. Формирование целей территориального планирования</w:t>
        </w:r>
        <w:r w:rsidR="00E5711C">
          <w:rPr>
            <w:noProof/>
            <w:webHidden/>
          </w:rPr>
          <w:tab/>
        </w:r>
        <w:r w:rsidR="00E5711C">
          <w:rPr>
            <w:noProof/>
            <w:webHidden/>
          </w:rPr>
          <w:fldChar w:fldCharType="begin"/>
        </w:r>
        <w:r w:rsidR="00E5711C">
          <w:rPr>
            <w:noProof/>
            <w:webHidden/>
          </w:rPr>
          <w:instrText xml:space="preserve"> PAGEREF _Toc31102431 \h </w:instrText>
        </w:r>
        <w:r w:rsidR="00E5711C">
          <w:rPr>
            <w:noProof/>
            <w:webHidden/>
          </w:rPr>
        </w:r>
        <w:r w:rsidR="00E5711C">
          <w:rPr>
            <w:noProof/>
            <w:webHidden/>
          </w:rPr>
          <w:fldChar w:fldCharType="separate"/>
        </w:r>
        <w:r w:rsidR="00E5711C">
          <w:rPr>
            <w:noProof/>
            <w:webHidden/>
          </w:rPr>
          <w:t>13</w:t>
        </w:r>
        <w:r w:rsidR="00E5711C">
          <w:rPr>
            <w:noProof/>
            <w:webHidden/>
          </w:rPr>
          <w:fldChar w:fldCharType="end"/>
        </w:r>
      </w:hyperlink>
    </w:p>
    <w:p w:rsidR="00E5711C" w:rsidRDefault="008600EA">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31102432" w:history="1">
        <w:r w:rsidR="00E5711C" w:rsidRPr="00586A7B">
          <w:rPr>
            <w:rStyle w:val="a3"/>
            <w:noProof/>
          </w:rPr>
          <w:t>3. Предложения по территориальному планированию (проектные предложения генерального плана)</w:t>
        </w:r>
        <w:r w:rsidR="00E5711C">
          <w:rPr>
            <w:noProof/>
            <w:webHidden/>
          </w:rPr>
          <w:tab/>
        </w:r>
        <w:r w:rsidR="00E5711C">
          <w:rPr>
            <w:noProof/>
            <w:webHidden/>
          </w:rPr>
          <w:fldChar w:fldCharType="begin"/>
        </w:r>
        <w:r w:rsidR="00E5711C">
          <w:rPr>
            <w:noProof/>
            <w:webHidden/>
          </w:rPr>
          <w:instrText xml:space="preserve"> PAGEREF _Toc31102432 \h </w:instrText>
        </w:r>
        <w:r w:rsidR="00E5711C">
          <w:rPr>
            <w:noProof/>
            <w:webHidden/>
          </w:rPr>
        </w:r>
        <w:r w:rsidR="00E5711C">
          <w:rPr>
            <w:noProof/>
            <w:webHidden/>
          </w:rPr>
          <w:fldChar w:fldCharType="separate"/>
        </w:r>
        <w:r w:rsidR="00E5711C">
          <w:rPr>
            <w:noProof/>
            <w:webHidden/>
          </w:rPr>
          <w:t>14</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33" w:history="1">
        <w:r w:rsidR="00E5711C" w:rsidRPr="00586A7B">
          <w:rPr>
            <w:rStyle w:val="a3"/>
            <w:noProof/>
          </w:rPr>
          <w:t>3.1 Развитие планировочной структуры муниципального образования</w:t>
        </w:r>
        <w:r w:rsidR="00E5711C">
          <w:rPr>
            <w:noProof/>
            <w:webHidden/>
          </w:rPr>
          <w:tab/>
        </w:r>
        <w:r w:rsidR="00E5711C">
          <w:rPr>
            <w:noProof/>
            <w:webHidden/>
          </w:rPr>
          <w:fldChar w:fldCharType="begin"/>
        </w:r>
        <w:r w:rsidR="00E5711C">
          <w:rPr>
            <w:noProof/>
            <w:webHidden/>
          </w:rPr>
          <w:instrText xml:space="preserve"> PAGEREF _Toc31102433 \h </w:instrText>
        </w:r>
        <w:r w:rsidR="00E5711C">
          <w:rPr>
            <w:noProof/>
            <w:webHidden/>
          </w:rPr>
        </w:r>
        <w:r w:rsidR="00E5711C">
          <w:rPr>
            <w:noProof/>
            <w:webHidden/>
          </w:rPr>
          <w:fldChar w:fldCharType="separate"/>
        </w:r>
        <w:r w:rsidR="00E5711C">
          <w:rPr>
            <w:noProof/>
            <w:webHidden/>
          </w:rPr>
          <w:t>14</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34" w:history="1">
        <w:r w:rsidR="00E5711C" w:rsidRPr="00586A7B">
          <w:rPr>
            <w:rStyle w:val="a3"/>
            <w:noProof/>
          </w:rPr>
          <w:t>3.1.1 Установление границ населённых пунктов</w:t>
        </w:r>
        <w:r w:rsidR="00E5711C">
          <w:rPr>
            <w:noProof/>
            <w:webHidden/>
          </w:rPr>
          <w:tab/>
        </w:r>
        <w:r w:rsidR="00E5711C">
          <w:rPr>
            <w:noProof/>
            <w:webHidden/>
          </w:rPr>
          <w:fldChar w:fldCharType="begin"/>
        </w:r>
        <w:r w:rsidR="00E5711C">
          <w:rPr>
            <w:noProof/>
            <w:webHidden/>
          </w:rPr>
          <w:instrText xml:space="preserve"> PAGEREF _Toc31102434 \h </w:instrText>
        </w:r>
        <w:r w:rsidR="00E5711C">
          <w:rPr>
            <w:noProof/>
            <w:webHidden/>
          </w:rPr>
        </w:r>
        <w:r w:rsidR="00E5711C">
          <w:rPr>
            <w:noProof/>
            <w:webHidden/>
          </w:rPr>
          <w:fldChar w:fldCharType="separate"/>
        </w:r>
        <w:r w:rsidR="00E5711C">
          <w:rPr>
            <w:noProof/>
            <w:webHidden/>
          </w:rPr>
          <w:t>14</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35" w:history="1">
        <w:r w:rsidR="00E5711C" w:rsidRPr="00586A7B">
          <w:rPr>
            <w:rStyle w:val="a3"/>
            <w:noProof/>
          </w:rPr>
          <w:t>3.1.2 Приоритеты в развитии территорий поселения</w:t>
        </w:r>
        <w:r w:rsidR="00E5711C">
          <w:rPr>
            <w:noProof/>
            <w:webHidden/>
          </w:rPr>
          <w:tab/>
        </w:r>
        <w:r w:rsidR="00E5711C">
          <w:rPr>
            <w:noProof/>
            <w:webHidden/>
          </w:rPr>
          <w:fldChar w:fldCharType="begin"/>
        </w:r>
        <w:r w:rsidR="00E5711C">
          <w:rPr>
            <w:noProof/>
            <w:webHidden/>
          </w:rPr>
          <w:instrText xml:space="preserve"> PAGEREF _Toc31102435 \h </w:instrText>
        </w:r>
        <w:r w:rsidR="00E5711C">
          <w:rPr>
            <w:noProof/>
            <w:webHidden/>
          </w:rPr>
        </w:r>
        <w:r w:rsidR="00E5711C">
          <w:rPr>
            <w:noProof/>
            <w:webHidden/>
          </w:rPr>
          <w:fldChar w:fldCharType="separate"/>
        </w:r>
        <w:r w:rsidR="00E5711C">
          <w:rPr>
            <w:noProof/>
            <w:webHidden/>
          </w:rPr>
          <w:t>14</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36" w:history="1">
        <w:r w:rsidR="00E5711C" w:rsidRPr="00586A7B">
          <w:rPr>
            <w:rStyle w:val="a3"/>
            <w:noProof/>
          </w:rPr>
          <w:t>3.1.3 Концепция территориального развития поселения</w:t>
        </w:r>
        <w:r w:rsidR="00E5711C">
          <w:rPr>
            <w:noProof/>
            <w:webHidden/>
          </w:rPr>
          <w:tab/>
        </w:r>
        <w:r w:rsidR="00E5711C">
          <w:rPr>
            <w:noProof/>
            <w:webHidden/>
          </w:rPr>
          <w:fldChar w:fldCharType="begin"/>
        </w:r>
        <w:r w:rsidR="00E5711C">
          <w:rPr>
            <w:noProof/>
            <w:webHidden/>
          </w:rPr>
          <w:instrText xml:space="preserve"> PAGEREF _Toc31102436 \h </w:instrText>
        </w:r>
        <w:r w:rsidR="00E5711C">
          <w:rPr>
            <w:noProof/>
            <w:webHidden/>
          </w:rPr>
        </w:r>
        <w:r w:rsidR="00E5711C">
          <w:rPr>
            <w:noProof/>
            <w:webHidden/>
          </w:rPr>
          <w:fldChar w:fldCharType="separate"/>
        </w:r>
        <w:r w:rsidR="00E5711C">
          <w:rPr>
            <w:noProof/>
            <w:webHidden/>
          </w:rPr>
          <w:t>15</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37" w:history="1">
        <w:r w:rsidR="00E5711C" w:rsidRPr="00586A7B">
          <w:rPr>
            <w:rStyle w:val="a3"/>
            <w:noProof/>
          </w:rPr>
          <w:t>3.1.4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E5711C">
          <w:rPr>
            <w:noProof/>
            <w:webHidden/>
          </w:rPr>
          <w:tab/>
        </w:r>
        <w:r w:rsidR="00E5711C">
          <w:rPr>
            <w:noProof/>
            <w:webHidden/>
          </w:rPr>
          <w:fldChar w:fldCharType="begin"/>
        </w:r>
        <w:r w:rsidR="00E5711C">
          <w:rPr>
            <w:noProof/>
            <w:webHidden/>
          </w:rPr>
          <w:instrText xml:space="preserve"> PAGEREF _Toc31102437 \h </w:instrText>
        </w:r>
        <w:r w:rsidR="00E5711C">
          <w:rPr>
            <w:noProof/>
            <w:webHidden/>
          </w:rPr>
        </w:r>
        <w:r w:rsidR="00E5711C">
          <w:rPr>
            <w:noProof/>
            <w:webHidden/>
          </w:rPr>
          <w:fldChar w:fldCharType="separate"/>
        </w:r>
        <w:r w:rsidR="00E5711C">
          <w:rPr>
            <w:noProof/>
            <w:webHidden/>
          </w:rPr>
          <w:t>15</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38" w:history="1">
        <w:r w:rsidR="00E5711C" w:rsidRPr="00586A7B">
          <w:rPr>
            <w:rStyle w:val="a3"/>
            <w:b/>
            <w:noProof/>
          </w:rPr>
          <w:t>3.2.1 Учреждения образования</w:t>
        </w:r>
        <w:r w:rsidR="00E5711C">
          <w:rPr>
            <w:noProof/>
            <w:webHidden/>
          </w:rPr>
          <w:tab/>
        </w:r>
        <w:r w:rsidR="00E5711C">
          <w:rPr>
            <w:noProof/>
            <w:webHidden/>
          </w:rPr>
          <w:fldChar w:fldCharType="begin"/>
        </w:r>
        <w:r w:rsidR="00E5711C">
          <w:rPr>
            <w:noProof/>
            <w:webHidden/>
          </w:rPr>
          <w:instrText xml:space="preserve"> PAGEREF _Toc31102438 \h </w:instrText>
        </w:r>
        <w:r w:rsidR="00E5711C">
          <w:rPr>
            <w:noProof/>
            <w:webHidden/>
          </w:rPr>
        </w:r>
        <w:r w:rsidR="00E5711C">
          <w:rPr>
            <w:noProof/>
            <w:webHidden/>
          </w:rPr>
          <w:fldChar w:fldCharType="separate"/>
        </w:r>
        <w:r w:rsidR="00E5711C">
          <w:rPr>
            <w:noProof/>
            <w:webHidden/>
          </w:rPr>
          <w:t>18</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39" w:history="1">
        <w:r w:rsidR="00E5711C" w:rsidRPr="00586A7B">
          <w:rPr>
            <w:rStyle w:val="a3"/>
            <w:b/>
            <w:noProof/>
          </w:rPr>
          <w:t>3.2.2 Учреждения здравоохранения</w:t>
        </w:r>
        <w:r w:rsidR="00E5711C">
          <w:rPr>
            <w:noProof/>
            <w:webHidden/>
          </w:rPr>
          <w:tab/>
        </w:r>
        <w:r w:rsidR="00E5711C">
          <w:rPr>
            <w:noProof/>
            <w:webHidden/>
          </w:rPr>
          <w:fldChar w:fldCharType="begin"/>
        </w:r>
        <w:r w:rsidR="00E5711C">
          <w:rPr>
            <w:noProof/>
            <w:webHidden/>
          </w:rPr>
          <w:instrText xml:space="preserve"> PAGEREF _Toc31102439 \h </w:instrText>
        </w:r>
        <w:r w:rsidR="00E5711C">
          <w:rPr>
            <w:noProof/>
            <w:webHidden/>
          </w:rPr>
        </w:r>
        <w:r w:rsidR="00E5711C">
          <w:rPr>
            <w:noProof/>
            <w:webHidden/>
          </w:rPr>
          <w:fldChar w:fldCharType="separate"/>
        </w:r>
        <w:r w:rsidR="00E5711C">
          <w:rPr>
            <w:noProof/>
            <w:webHidden/>
          </w:rPr>
          <w:t>6</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40" w:history="1">
        <w:r w:rsidR="00E5711C" w:rsidRPr="00586A7B">
          <w:rPr>
            <w:rStyle w:val="a3"/>
            <w:b/>
            <w:noProof/>
          </w:rPr>
          <w:t>3.2.3 Спортивные и физкультурно-оздоровительные учреждения</w:t>
        </w:r>
        <w:r w:rsidR="00E5711C">
          <w:rPr>
            <w:noProof/>
            <w:webHidden/>
          </w:rPr>
          <w:tab/>
        </w:r>
        <w:r w:rsidR="00E5711C">
          <w:rPr>
            <w:noProof/>
            <w:webHidden/>
          </w:rPr>
          <w:fldChar w:fldCharType="begin"/>
        </w:r>
        <w:r w:rsidR="00E5711C">
          <w:rPr>
            <w:noProof/>
            <w:webHidden/>
          </w:rPr>
          <w:instrText xml:space="preserve"> PAGEREF _Toc31102440 \h </w:instrText>
        </w:r>
        <w:r w:rsidR="00E5711C">
          <w:rPr>
            <w:noProof/>
            <w:webHidden/>
          </w:rPr>
        </w:r>
        <w:r w:rsidR="00E5711C">
          <w:rPr>
            <w:noProof/>
            <w:webHidden/>
          </w:rPr>
          <w:fldChar w:fldCharType="separate"/>
        </w:r>
        <w:r w:rsidR="00E5711C">
          <w:rPr>
            <w:noProof/>
            <w:webHidden/>
          </w:rPr>
          <w:t>6</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41" w:history="1">
        <w:r w:rsidR="00E5711C" w:rsidRPr="00586A7B">
          <w:rPr>
            <w:rStyle w:val="a3"/>
            <w:b/>
            <w:noProof/>
          </w:rPr>
          <w:t>3.2.4 Учреждения культуры и искусства</w:t>
        </w:r>
        <w:r w:rsidR="00E5711C">
          <w:rPr>
            <w:noProof/>
            <w:webHidden/>
          </w:rPr>
          <w:tab/>
        </w:r>
        <w:r w:rsidR="00E5711C">
          <w:rPr>
            <w:noProof/>
            <w:webHidden/>
          </w:rPr>
          <w:fldChar w:fldCharType="begin"/>
        </w:r>
        <w:r w:rsidR="00E5711C">
          <w:rPr>
            <w:noProof/>
            <w:webHidden/>
          </w:rPr>
          <w:instrText xml:space="preserve"> PAGEREF _Toc31102441 \h </w:instrText>
        </w:r>
        <w:r w:rsidR="00E5711C">
          <w:rPr>
            <w:noProof/>
            <w:webHidden/>
          </w:rPr>
        </w:r>
        <w:r w:rsidR="00E5711C">
          <w:rPr>
            <w:noProof/>
            <w:webHidden/>
          </w:rPr>
          <w:fldChar w:fldCharType="separate"/>
        </w:r>
        <w:r w:rsidR="00E5711C">
          <w:rPr>
            <w:noProof/>
            <w:webHidden/>
          </w:rPr>
          <w:t>7</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42" w:history="1">
        <w:r w:rsidR="00E5711C" w:rsidRPr="00586A7B">
          <w:rPr>
            <w:rStyle w:val="a3"/>
            <w:b/>
            <w:noProof/>
          </w:rPr>
          <w:t>3.2.5. Объекты социально-бытового обслуживания</w:t>
        </w:r>
        <w:r w:rsidR="00E5711C">
          <w:rPr>
            <w:noProof/>
            <w:webHidden/>
          </w:rPr>
          <w:tab/>
        </w:r>
        <w:r w:rsidR="00E5711C">
          <w:rPr>
            <w:noProof/>
            <w:webHidden/>
          </w:rPr>
          <w:fldChar w:fldCharType="begin"/>
        </w:r>
        <w:r w:rsidR="00E5711C">
          <w:rPr>
            <w:noProof/>
            <w:webHidden/>
          </w:rPr>
          <w:instrText xml:space="preserve"> PAGEREF _Toc31102442 \h </w:instrText>
        </w:r>
        <w:r w:rsidR="00E5711C">
          <w:rPr>
            <w:noProof/>
            <w:webHidden/>
          </w:rPr>
        </w:r>
        <w:r w:rsidR="00E5711C">
          <w:rPr>
            <w:noProof/>
            <w:webHidden/>
          </w:rPr>
          <w:fldChar w:fldCharType="separate"/>
        </w:r>
        <w:r w:rsidR="00E5711C">
          <w:rPr>
            <w:noProof/>
            <w:webHidden/>
          </w:rPr>
          <w:t>7</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43" w:history="1">
        <w:r w:rsidR="00E5711C" w:rsidRPr="00586A7B">
          <w:rPr>
            <w:rStyle w:val="a3"/>
            <w:noProof/>
          </w:rPr>
          <w:t>3.3 Развитие транспортного комплекса</w:t>
        </w:r>
        <w:r w:rsidR="00E5711C">
          <w:rPr>
            <w:noProof/>
            <w:webHidden/>
          </w:rPr>
          <w:tab/>
        </w:r>
        <w:r w:rsidR="00E5711C">
          <w:rPr>
            <w:noProof/>
            <w:webHidden/>
          </w:rPr>
          <w:fldChar w:fldCharType="begin"/>
        </w:r>
        <w:r w:rsidR="00E5711C">
          <w:rPr>
            <w:noProof/>
            <w:webHidden/>
          </w:rPr>
          <w:instrText xml:space="preserve"> PAGEREF _Toc31102443 \h </w:instrText>
        </w:r>
        <w:r w:rsidR="00E5711C">
          <w:rPr>
            <w:noProof/>
            <w:webHidden/>
          </w:rPr>
        </w:r>
        <w:r w:rsidR="00E5711C">
          <w:rPr>
            <w:noProof/>
            <w:webHidden/>
          </w:rPr>
          <w:fldChar w:fldCharType="separate"/>
        </w:r>
        <w:r w:rsidR="00E5711C">
          <w:rPr>
            <w:noProof/>
            <w:webHidden/>
          </w:rPr>
          <w:t>7</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44" w:history="1">
        <w:r w:rsidR="00E5711C" w:rsidRPr="00586A7B">
          <w:rPr>
            <w:rStyle w:val="a3"/>
            <w:noProof/>
          </w:rPr>
          <w:t>3.3.1 Приоритеты развития транспортного комплекса</w:t>
        </w:r>
        <w:r w:rsidR="00E5711C">
          <w:rPr>
            <w:noProof/>
            <w:webHidden/>
          </w:rPr>
          <w:tab/>
        </w:r>
        <w:r w:rsidR="00E5711C">
          <w:rPr>
            <w:noProof/>
            <w:webHidden/>
          </w:rPr>
          <w:fldChar w:fldCharType="begin"/>
        </w:r>
        <w:r w:rsidR="00E5711C">
          <w:rPr>
            <w:noProof/>
            <w:webHidden/>
          </w:rPr>
          <w:instrText xml:space="preserve"> PAGEREF _Toc31102444 \h </w:instrText>
        </w:r>
        <w:r w:rsidR="00E5711C">
          <w:rPr>
            <w:noProof/>
            <w:webHidden/>
          </w:rPr>
        </w:r>
        <w:r w:rsidR="00E5711C">
          <w:rPr>
            <w:noProof/>
            <w:webHidden/>
          </w:rPr>
          <w:fldChar w:fldCharType="separate"/>
        </w:r>
        <w:r w:rsidR="00E5711C">
          <w:rPr>
            <w:noProof/>
            <w:webHidden/>
          </w:rPr>
          <w:t>7</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45" w:history="1">
        <w:r w:rsidR="00E5711C" w:rsidRPr="00586A7B">
          <w:rPr>
            <w:rStyle w:val="a3"/>
            <w:noProof/>
          </w:rPr>
          <w:t>3.3.2 Развитие внешнего транспорта</w:t>
        </w:r>
        <w:r w:rsidR="00E5711C">
          <w:rPr>
            <w:noProof/>
            <w:webHidden/>
          </w:rPr>
          <w:tab/>
        </w:r>
        <w:r w:rsidR="00E5711C">
          <w:rPr>
            <w:noProof/>
            <w:webHidden/>
          </w:rPr>
          <w:fldChar w:fldCharType="begin"/>
        </w:r>
        <w:r w:rsidR="00E5711C">
          <w:rPr>
            <w:noProof/>
            <w:webHidden/>
          </w:rPr>
          <w:instrText xml:space="preserve"> PAGEREF _Toc31102445 \h </w:instrText>
        </w:r>
        <w:r w:rsidR="00E5711C">
          <w:rPr>
            <w:noProof/>
            <w:webHidden/>
          </w:rPr>
        </w:r>
        <w:r w:rsidR="00E5711C">
          <w:rPr>
            <w:noProof/>
            <w:webHidden/>
          </w:rPr>
          <w:fldChar w:fldCharType="separate"/>
        </w:r>
        <w:r w:rsidR="00E5711C">
          <w:rPr>
            <w:noProof/>
            <w:webHidden/>
          </w:rPr>
          <w:t>7</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46" w:history="1">
        <w:r w:rsidR="00E5711C" w:rsidRPr="00586A7B">
          <w:rPr>
            <w:rStyle w:val="a3"/>
            <w:noProof/>
          </w:rPr>
          <w:t>3.3.3 Оптимизация улично-дорожной сети</w:t>
        </w:r>
        <w:r w:rsidR="00E5711C">
          <w:rPr>
            <w:noProof/>
            <w:webHidden/>
          </w:rPr>
          <w:tab/>
        </w:r>
        <w:r w:rsidR="00E5711C">
          <w:rPr>
            <w:noProof/>
            <w:webHidden/>
          </w:rPr>
          <w:fldChar w:fldCharType="begin"/>
        </w:r>
        <w:r w:rsidR="00E5711C">
          <w:rPr>
            <w:noProof/>
            <w:webHidden/>
          </w:rPr>
          <w:instrText xml:space="preserve"> PAGEREF _Toc31102446 \h </w:instrText>
        </w:r>
        <w:r w:rsidR="00E5711C">
          <w:rPr>
            <w:noProof/>
            <w:webHidden/>
          </w:rPr>
        </w:r>
        <w:r w:rsidR="00E5711C">
          <w:rPr>
            <w:noProof/>
            <w:webHidden/>
          </w:rPr>
          <w:fldChar w:fldCharType="separate"/>
        </w:r>
        <w:r w:rsidR="00E5711C">
          <w:rPr>
            <w:noProof/>
            <w:webHidden/>
          </w:rPr>
          <w:t>8</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47" w:history="1">
        <w:r w:rsidR="00E5711C" w:rsidRPr="00586A7B">
          <w:rPr>
            <w:rStyle w:val="a3"/>
            <w:noProof/>
          </w:rPr>
          <w:t>3.4 Мероприятия по охране окружающей среды</w:t>
        </w:r>
        <w:r w:rsidR="00E5711C">
          <w:rPr>
            <w:noProof/>
            <w:webHidden/>
          </w:rPr>
          <w:tab/>
        </w:r>
        <w:r w:rsidR="00E5711C">
          <w:rPr>
            <w:noProof/>
            <w:webHidden/>
          </w:rPr>
          <w:fldChar w:fldCharType="begin"/>
        </w:r>
        <w:r w:rsidR="00E5711C">
          <w:rPr>
            <w:noProof/>
            <w:webHidden/>
          </w:rPr>
          <w:instrText xml:space="preserve"> PAGEREF _Toc31102447 \h </w:instrText>
        </w:r>
        <w:r w:rsidR="00E5711C">
          <w:rPr>
            <w:noProof/>
            <w:webHidden/>
          </w:rPr>
        </w:r>
        <w:r w:rsidR="00E5711C">
          <w:rPr>
            <w:noProof/>
            <w:webHidden/>
          </w:rPr>
          <w:fldChar w:fldCharType="separate"/>
        </w:r>
        <w:r w:rsidR="00E5711C">
          <w:rPr>
            <w:noProof/>
            <w:webHidden/>
          </w:rPr>
          <w:t>8</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48" w:history="1">
        <w:r w:rsidR="00E5711C" w:rsidRPr="00586A7B">
          <w:rPr>
            <w:rStyle w:val="a3"/>
            <w:noProof/>
          </w:rPr>
          <w:t>3.4.1 Комплекс планировочных природоохранных мер</w:t>
        </w:r>
        <w:r w:rsidR="00E5711C">
          <w:rPr>
            <w:noProof/>
            <w:webHidden/>
          </w:rPr>
          <w:tab/>
        </w:r>
        <w:r w:rsidR="00E5711C">
          <w:rPr>
            <w:noProof/>
            <w:webHidden/>
          </w:rPr>
          <w:fldChar w:fldCharType="begin"/>
        </w:r>
        <w:r w:rsidR="00E5711C">
          <w:rPr>
            <w:noProof/>
            <w:webHidden/>
          </w:rPr>
          <w:instrText xml:space="preserve"> PAGEREF _Toc31102448 \h </w:instrText>
        </w:r>
        <w:r w:rsidR="00E5711C">
          <w:rPr>
            <w:noProof/>
            <w:webHidden/>
          </w:rPr>
        </w:r>
        <w:r w:rsidR="00E5711C">
          <w:rPr>
            <w:noProof/>
            <w:webHidden/>
          </w:rPr>
          <w:fldChar w:fldCharType="separate"/>
        </w:r>
        <w:r w:rsidR="00E5711C">
          <w:rPr>
            <w:noProof/>
            <w:webHidden/>
          </w:rPr>
          <w:t>8</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49" w:history="1">
        <w:r w:rsidR="00E5711C" w:rsidRPr="00586A7B">
          <w:rPr>
            <w:rStyle w:val="a3"/>
            <w:noProof/>
          </w:rPr>
          <w:t>3.4.2 Комплекс мероприятий по охране окружающей среды</w:t>
        </w:r>
        <w:r w:rsidR="00E5711C">
          <w:rPr>
            <w:noProof/>
            <w:webHidden/>
          </w:rPr>
          <w:tab/>
        </w:r>
        <w:r w:rsidR="00E5711C">
          <w:rPr>
            <w:noProof/>
            <w:webHidden/>
          </w:rPr>
          <w:fldChar w:fldCharType="begin"/>
        </w:r>
        <w:r w:rsidR="00E5711C">
          <w:rPr>
            <w:noProof/>
            <w:webHidden/>
          </w:rPr>
          <w:instrText xml:space="preserve"> PAGEREF _Toc31102449 \h </w:instrText>
        </w:r>
        <w:r w:rsidR="00E5711C">
          <w:rPr>
            <w:noProof/>
            <w:webHidden/>
          </w:rPr>
        </w:r>
        <w:r w:rsidR="00E5711C">
          <w:rPr>
            <w:noProof/>
            <w:webHidden/>
          </w:rPr>
          <w:fldChar w:fldCharType="separate"/>
        </w:r>
        <w:r w:rsidR="00E5711C">
          <w:rPr>
            <w:noProof/>
            <w:webHidden/>
          </w:rPr>
          <w:t>9</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50" w:history="1">
        <w:r w:rsidR="00E5711C" w:rsidRPr="00586A7B">
          <w:rPr>
            <w:rStyle w:val="a3"/>
            <w:noProof/>
          </w:rPr>
          <w:t>3.5 Мероприятия по обеспечению сохранности объектов культурного наследия</w:t>
        </w:r>
        <w:r w:rsidR="00E5711C">
          <w:rPr>
            <w:noProof/>
            <w:webHidden/>
          </w:rPr>
          <w:tab/>
        </w:r>
        <w:r w:rsidR="00E5711C">
          <w:rPr>
            <w:noProof/>
            <w:webHidden/>
          </w:rPr>
          <w:fldChar w:fldCharType="begin"/>
        </w:r>
        <w:r w:rsidR="00E5711C">
          <w:rPr>
            <w:noProof/>
            <w:webHidden/>
          </w:rPr>
          <w:instrText xml:space="preserve"> PAGEREF _Toc31102450 \h </w:instrText>
        </w:r>
        <w:r w:rsidR="00E5711C">
          <w:rPr>
            <w:noProof/>
            <w:webHidden/>
          </w:rPr>
        </w:r>
        <w:r w:rsidR="00E5711C">
          <w:rPr>
            <w:noProof/>
            <w:webHidden/>
          </w:rPr>
          <w:fldChar w:fldCharType="separate"/>
        </w:r>
        <w:r w:rsidR="00E5711C">
          <w:rPr>
            <w:noProof/>
            <w:webHidden/>
          </w:rPr>
          <w:t>10</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51" w:history="1">
        <w:r w:rsidR="00E5711C" w:rsidRPr="00586A7B">
          <w:rPr>
            <w:rStyle w:val="a3"/>
            <w:noProof/>
          </w:rPr>
          <w:t>3.6 Зоны с особыми условиями использования территорий</w:t>
        </w:r>
        <w:r w:rsidR="00E5711C">
          <w:rPr>
            <w:noProof/>
            <w:webHidden/>
          </w:rPr>
          <w:tab/>
        </w:r>
        <w:r w:rsidR="00E5711C">
          <w:rPr>
            <w:noProof/>
            <w:webHidden/>
          </w:rPr>
          <w:fldChar w:fldCharType="begin"/>
        </w:r>
        <w:r w:rsidR="00E5711C">
          <w:rPr>
            <w:noProof/>
            <w:webHidden/>
          </w:rPr>
          <w:instrText xml:space="preserve"> PAGEREF _Toc31102451 \h </w:instrText>
        </w:r>
        <w:r w:rsidR="00E5711C">
          <w:rPr>
            <w:noProof/>
            <w:webHidden/>
          </w:rPr>
        </w:r>
        <w:r w:rsidR="00E5711C">
          <w:rPr>
            <w:noProof/>
            <w:webHidden/>
          </w:rPr>
          <w:fldChar w:fldCharType="separate"/>
        </w:r>
        <w:r w:rsidR="00E5711C">
          <w:rPr>
            <w:noProof/>
            <w:webHidden/>
          </w:rPr>
          <w:t>13</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52" w:history="1">
        <w:r w:rsidR="00E5711C" w:rsidRPr="00586A7B">
          <w:rPr>
            <w:rStyle w:val="a3"/>
            <w:noProof/>
          </w:rPr>
          <w:t>3.7 Объекты специального назначения</w:t>
        </w:r>
        <w:r w:rsidR="00E5711C">
          <w:rPr>
            <w:noProof/>
            <w:webHidden/>
          </w:rPr>
          <w:tab/>
        </w:r>
        <w:r w:rsidR="00E5711C">
          <w:rPr>
            <w:noProof/>
            <w:webHidden/>
          </w:rPr>
          <w:fldChar w:fldCharType="begin"/>
        </w:r>
        <w:r w:rsidR="00E5711C">
          <w:rPr>
            <w:noProof/>
            <w:webHidden/>
          </w:rPr>
          <w:instrText xml:space="preserve"> PAGEREF _Toc31102452 \h </w:instrText>
        </w:r>
        <w:r w:rsidR="00E5711C">
          <w:rPr>
            <w:noProof/>
            <w:webHidden/>
          </w:rPr>
        </w:r>
        <w:r w:rsidR="00E5711C">
          <w:rPr>
            <w:noProof/>
            <w:webHidden/>
          </w:rPr>
          <w:fldChar w:fldCharType="separate"/>
        </w:r>
        <w:r w:rsidR="00E5711C">
          <w:rPr>
            <w:noProof/>
            <w:webHidden/>
          </w:rPr>
          <w:t>15</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53" w:history="1">
        <w:r w:rsidR="00E5711C" w:rsidRPr="00586A7B">
          <w:rPr>
            <w:rStyle w:val="a3"/>
            <w:noProof/>
          </w:rPr>
          <w:t>3.8 Развитие инженерной инфраструктуры</w:t>
        </w:r>
        <w:r w:rsidR="00E5711C">
          <w:rPr>
            <w:noProof/>
            <w:webHidden/>
          </w:rPr>
          <w:tab/>
        </w:r>
        <w:r w:rsidR="00E5711C">
          <w:rPr>
            <w:noProof/>
            <w:webHidden/>
          </w:rPr>
          <w:fldChar w:fldCharType="begin"/>
        </w:r>
        <w:r w:rsidR="00E5711C">
          <w:rPr>
            <w:noProof/>
            <w:webHidden/>
          </w:rPr>
          <w:instrText xml:space="preserve"> PAGEREF _Toc31102453 \h </w:instrText>
        </w:r>
        <w:r w:rsidR="00E5711C">
          <w:rPr>
            <w:noProof/>
            <w:webHidden/>
          </w:rPr>
        </w:r>
        <w:r w:rsidR="00E5711C">
          <w:rPr>
            <w:noProof/>
            <w:webHidden/>
          </w:rPr>
          <w:fldChar w:fldCharType="separate"/>
        </w:r>
        <w:r w:rsidR="00E5711C">
          <w:rPr>
            <w:noProof/>
            <w:webHidden/>
          </w:rPr>
          <w:t>18</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54" w:history="1">
        <w:r w:rsidR="00E5711C" w:rsidRPr="00586A7B">
          <w:rPr>
            <w:rStyle w:val="a3"/>
            <w:noProof/>
          </w:rPr>
          <w:t>3.8.1 Водоснабжение и водоотведение</w:t>
        </w:r>
        <w:r w:rsidR="00E5711C">
          <w:rPr>
            <w:noProof/>
            <w:webHidden/>
          </w:rPr>
          <w:tab/>
        </w:r>
        <w:r w:rsidR="00E5711C">
          <w:rPr>
            <w:noProof/>
            <w:webHidden/>
          </w:rPr>
          <w:fldChar w:fldCharType="begin"/>
        </w:r>
        <w:r w:rsidR="00E5711C">
          <w:rPr>
            <w:noProof/>
            <w:webHidden/>
          </w:rPr>
          <w:instrText xml:space="preserve"> PAGEREF _Toc31102454 \h </w:instrText>
        </w:r>
        <w:r w:rsidR="00E5711C">
          <w:rPr>
            <w:noProof/>
            <w:webHidden/>
          </w:rPr>
        </w:r>
        <w:r w:rsidR="00E5711C">
          <w:rPr>
            <w:noProof/>
            <w:webHidden/>
          </w:rPr>
          <w:fldChar w:fldCharType="separate"/>
        </w:r>
        <w:r w:rsidR="00E5711C">
          <w:rPr>
            <w:noProof/>
            <w:webHidden/>
          </w:rPr>
          <w:t>18</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55" w:history="1">
        <w:r w:rsidR="00E5711C" w:rsidRPr="00586A7B">
          <w:rPr>
            <w:rStyle w:val="a3"/>
            <w:noProof/>
          </w:rPr>
          <w:t>3.8.2 Газоснабжение</w:t>
        </w:r>
        <w:r w:rsidR="00E5711C">
          <w:rPr>
            <w:noProof/>
            <w:webHidden/>
          </w:rPr>
          <w:tab/>
        </w:r>
        <w:r w:rsidR="00E5711C">
          <w:rPr>
            <w:noProof/>
            <w:webHidden/>
          </w:rPr>
          <w:fldChar w:fldCharType="begin"/>
        </w:r>
        <w:r w:rsidR="00E5711C">
          <w:rPr>
            <w:noProof/>
            <w:webHidden/>
          </w:rPr>
          <w:instrText xml:space="preserve"> PAGEREF _Toc31102455 \h </w:instrText>
        </w:r>
        <w:r w:rsidR="00E5711C">
          <w:rPr>
            <w:noProof/>
            <w:webHidden/>
          </w:rPr>
        </w:r>
        <w:r w:rsidR="00E5711C">
          <w:rPr>
            <w:noProof/>
            <w:webHidden/>
          </w:rPr>
          <w:fldChar w:fldCharType="separate"/>
        </w:r>
        <w:r w:rsidR="00E5711C">
          <w:rPr>
            <w:noProof/>
            <w:webHidden/>
          </w:rPr>
          <w:t>19</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56" w:history="1">
        <w:r w:rsidR="00E5711C" w:rsidRPr="00586A7B">
          <w:rPr>
            <w:rStyle w:val="a3"/>
            <w:noProof/>
          </w:rPr>
          <w:t>3.8.3 Теплоснабжение</w:t>
        </w:r>
        <w:r w:rsidR="00E5711C">
          <w:rPr>
            <w:noProof/>
            <w:webHidden/>
          </w:rPr>
          <w:tab/>
        </w:r>
        <w:r w:rsidR="00E5711C">
          <w:rPr>
            <w:noProof/>
            <w:webHidden/>
          </w:rPr>
          <w:fldChar w:fldCharType="begin"/>
        </w:r>
        <w:r w:rsidR="00E5711C">
          <w:rPr>
            <w:noProof/>
            <w:webHidden/>
          </w:rPr>
          <w:instrText xml:space="preserve"> PAGEREF _Toc31102456 \h </w:instrText>
        </w:r>
        <w:r w:rsidR="00E5711C">
          <w:rPr>
            <w:noProof/>
            <w:webHidden/>
          </w:rPr>
        </w:r>
        <w:r w:rsidR="00E5711C">
          <w:rPr>
            <w:noProof/>
            <w:webHidden/>
          </w:rPr>
          <w:fldChar w:fldCharType="separate"/>
        </w:r>
        <w:r w:rsidR="00E5711C">
          <w:rPr>
            <w:noProof/>
            <w:webHidden/>
          </w:rPr>
          <w:t>20</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57" w:history="1">
        <w:r w:rsidR="00E5711C" w:rsidRPr="00586A7B">
          <w:rPr>
            <w:rStyle w:val="a3"/>
            <w:noProof/>
          </w:rPr>
          <w:t>3.8.4 Связь</w:t>
        </w:r>
        <w:r w:rsidR="00E5711C">
          <w:rPr>
            <w:noProof/>
            <w:webHidden/>
          </w:rPr>
          <w:tab/>
        </w:r>
        <w:r w:rsidR="00E5711C">
          <w:rPr>
            <w:noProof/>
            <w:webHidden/>
          </w:rPr>
          <w:fldChar w:fldCharType="begin"/>
        </w:r>
        <w:r w:rsidR="00E5711C">
          <w:rPr>
            <w:noProof/>
            <w:webHidden/>
          </w:rPr>
          <w:instrText xml:space="preserve"> PAGEREF _Toc31102457 \h </w:instrText>
        </w:r>
        <w:r w:rsidR="00E5711C">
          <w:rPr>
            <w:noProof/>
            <w:webHidden/>
          </w:rPr>
        </w:r>
        <w:r w:rsidR="00E5711C">
          <w:rPr>
            <w:noProof/>
            <w:webHidden/>
          </w:rPr>
          <w:fldChar w:fldCharType="separate"/>
        </w:r>
        <w:r w:rsidR="00E5711C">
          <w:rPr>
            <w:noProof/>
            <w:webHidden/>
          </w:rPr>
          <w:t>20</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58" w:history="1">
        <w:r w:rsidR="00E5711C" w:rsidRPr="00586A7B">
          <w:rPr>
            <w:rStyle w:val="a3"/>
            <w:noProof/>
          </w:rPr>
          <w:t>3.9 Инженерная подготовка территории поселения</w:t>
        </w:r>
        <w:r w:rsidR="00E5711C">
          <w:rPr>
            <w:noProof/>
            <w:webHidden/>
          </w:rPr>
          <w:tab/>
        </w:r>
        <w:r w:rsidR="00E5711C">
          <w:rPr>
            <w:noProof/>
            <w:webHidden/>
          </w:rPr>
          <w:fldChar w:fldCharType="begin"/>
        </w:r>
        <w:r w:rsidR="00E5711C">
          <w:rPr>
            <w:noProof/>
            <w:webHidden/>
          </w:rPr>
          <w:instrText xml:space="preserve"> PAGEREF _Toc31102458 \h </w:instrText>
        </w:r>
        <w:r w:rsidR="00E5711C">
          <w:rPr>
            <w:noProof/>
            <w:webHidden/>
          </w:rPr>
        </w:r>
        <w:r w:rsidR="00E5711C">
          <w:rPr>
            <w:noProof/>
            <w:webHidden/>
          </w:rPr>
          <w:fldChar w:fldCharType="separate"/>
        </w:r>
        <w:r w:rsidR="00E5711C">
          <w:rPr>
            <w:noProof/>
            <w:webHidden/>
          </w:rPr>
          <w:t>20</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59" w:history="1">
        <w:r w:rsidR="00E5711C" w:rsidRPr="00586A7B">
          <w:rPr>
            <w:rStyle w:val="a3"/>
            <w:noProof/>
          </w:rPr>
          <w:t>3.9.1 Вертикальная планировка</w:t>
        </w:r>
        <w:r w:rsidR="00E5711C">
          <w:rPr>
            <w:noProof/>
            <w:webHidden/>
          </w:rPr>
          <w:tab/>
        </w:r>
        <w:r w:rsidR="00E5711C">
          <w:rPr>
            <w:noProof/>
            <w:webHidden/>
          </w:rPr>
          <w:fldChar w:fldCharType="begin"/>
        </w:r>
        <w:r w:rsidR="00E5711C">
          <w:rPr>
            <w:noProof/>
            <w:webHidden/>
          </w:rPr>
          <w:instrText xml:space="preserve"> PAGEREF _Toc31102459 \h </w:instrText>
        </w:r>
        <w:r w:rsidR="00E5711C">
          <w:rPr>
            <w:noProof/>
            <w:webHidden/>
          </w:rPr>
        </w:r>
        <w:r w:rsidR="00E5711C">
          <w:rPr>
            <w:noProof/>
            <w:webHidden/>
          </w:rPr>
          <w:fldChar w:fldCharType="separate"/>
        </w:r>
        <w:r w:rsidR="00E5711C">
          <w:rPr>
            <w:noProof/>
            <w:webHidden/>
          </w:rPr>
          <w:t>20</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60" w:history="1">
        <w:r w:rsidR="00E5711C" w:rsidRPr="00586A7B">
          <w:rPr>
            <w:rStyle w:val="a3"/>
            <w:noProof/>
          </w:rPr>
          <w:t>3.9.2 Мероприятия по защите поселения от затопления</w:t>
        </w:r>
        <w:r w:rsidR="00E5711C">
          <w:rPr>
            <w:noProof/>
            <w:webHidden/>
          </w:rPr>
          <w:tab/>
        </w:r>
        <w:r w:rsidR="00E5711C">
          <w:rPr>
            <w:noProof/>
            <w:webHidden/>
          </w:rPr>
          <w:fldChar w:fldCharType="begin"/>
        </w:r>
        <w:r w:rsidR="00E5711C">
          <w:rPr>
            <w:noProof/>
            <w:webHidden/>
          </w:rPr>
          <w:instrText xml:space="preserve"> PAGEREF _Toc31102460 \h </w:instrText>
        </w:r>
        <w:r w:rsidR="00E5711C">
          <w:rPr>
            <w:noProof/>
            <w:webHidden/>
          </w:rPr>
        </w:r>
        <w:r w:rsidR="00E5711C">
          <w:rPr>
            <w:noProof/>
            <w:webHidden/>
          </w:rPr>
          <w:fldChar w:fldCharType="separate"/>
        </w:r>
        <w:r w:rsidR="00E5711C">
          <w:rPr>
            <w:noProof/>
            <w:webHidden/>
          </w:rPr>
          <w:t>20</w:t>
        </w:r>
        <w:r w:rsidR="00E5711C">
          <w:rPr>
            <w:noProof/>
            <w:webHidden/>
          </w:rPr>
          <w:fldChar w:fldCharType="end"/>
        </w:r>
      </w:hyperlink>
    </w:p>
    <w:p w:rsidR="00E5711C" w:rsidRDefault="008600EA">
      <w:pPr>
        <w:pStyle w:val="31"/>
        <w:rPr>
          <w:rFonts w:asciiTheme="minorHAnsi" w:eastAsiaTheme="minorEastAsia" w:hAnsiTheme="minorHAnsi" w:cstheme="minorBidi"/>
          <w:noProof/>
          <w:sz w:val="22"/>
          <w:szCs w:val="22"/>
          <w:lang w:eastAsia="ru-RU"/>
        </w:rPr>
      </w:pPr>
      <w:hyperlink w:anchor="_Toc31102461" w:history="1">
        <w:r w:rsidR="00E5711C" w:rsidRPr="00586A7B">
          <w:rPr>
            <w:rStyle w:val="a3"/>
            <w:noProof/>
          </w:rPr>
          <w:t>3.9.3 Ливневая канализация.</w:t>
        </w:r>
        <w:r w:rsidR="00E5711C">
          <w:rPr>
            <w:noProof/>
            <w:webHidden/>
          </w:rPr>
          <w:tab/>
        </w:r>
        <w:r w:rsidR="00E5711C">
          <w:rPr>
            <w:noProof/>
            <w:webHidden/>
          </w:rPr>
          <w:fldChar w:fldCharType="begin"/>
        </w:r>
        <w:r w:rsidR="00E5711C">
          <w:rPr>
            <w:noProof/>
            <w:webHidden/>
          </w:rPr>
          <w:instrText xml:space="preserve"> PAGEREF _Toc31102461 \h </w:instrText>
        </w:r>
        <w:r w:rsidR="00E5711C">
          <w:rPr>
            <w:noProof/>
            <w:webHidden/>
          </w:rPr>
        </w:r>
        <w:r w:rsidR="00E5711C">
          <w:rPr>
            <w:noProof/>
            <w:webHidden/>
          </w:rPr>
          <w:fldChar w:fldCharType="separate"/>
        </w:r>
        <w:r w:rsidR="00E5711C">
          <w:rPr>
            <w:noProof/>
            <w:webHidden/>
          </w:rPr>
          <w:t>23</w:t>
        </w:r>
        <w:r w:rsidR="00E5711C">
          <w:rPr>
            <w:noProof/>
            <w:webHidden/>
          </w:rPr>
          <w:fldChar w:fldCharType="end"/>
        </w:r>
      </w:hyperlink>
    </w:p>
    <w:p w:rsidR="00E5711C" w:rsidRDefault="008600EA">
      <w:pPr>
        <w:pStyle w:val="22"/>
        <w:rPr>
          <w:rFonts w:asciiTheme="minorHAnsi" w:eastAsiaTheme="minorEastAsia" w:hAnsiTheme="minorHAnsi" w:cstheme="minorBidi"/>
          <w:iCs w:val="0"/>
          <w:noProof/>
          <w:sz w:val="22"/>
          <w:szCs w:val="22"/>
          <w:lang w:eastAsia="ru-RU"/>
        </w:rPr>
      </w:pPr>
      <w:hyperlink w:anchor="_Toc31102462" w:history="1">
        <w:r w:rsidR="00E5711C" w:rsidRPr="00586A7B">
          <w:rPr>
            <w:rStyle w:val="a3"/>
            <w:noProof/>
          </w:rPr>
          <w:t>3.10 Благоустройство территории</w:t>
        </w:r>
        <w:r w:rsidR="00E5711C">
          <w:rPr>
            <w:noProof/>
            <w:webHidden/>
          </w:rPr>
          <w:tab/>
        </w:r>
        <w:r w:rsidR="00E5711C">
          <w:rPr>
            <w:noProof/>
            <w:webHidden/>
          </w:rPr>
          <w:fldChar w:fldCharType="begin"/>
        </w:r>
        <w:r w:rsidR="00E5711C">
          <w:rPr>
            <w:noProof/>
            <w:webHidden/>
          </w:rPr>
          <w:instrText xml:space="preserve"> PAGEREF _Toc31102462 \h </w:instrText>
        </w:r>
        <w:r w:rsidR="00E5711C">
          <w:rPr>
            <w:noProof/>
            <w:webHidden/>
          </w:rPr>
        </w:r>
        <w:r w:rsidR="00E5711C">
          <w:rPr>
            <w:noProof/>
            <w:webHidden/>
          </w:rPr>
          <w:fldChar w:fldCharType="separate"/>
        </w:r>
        <w:r w:rsidR="00E5711C">
          <w:rPr>
            <w:noProof/>
            <w:webHidden/>
          </w:rPr>
          <w:t>23</w:t>
        </w:r>
        <w:r w:rsidR="00E5711C">
          <w:rPr>
            <w:noProof/>
            <w:webHidden/>
          </w:rPr>
          <w:fldChar w:fldCharType="end"/>
        </w:r>
      </w:hyperlink>
    </w:p>
    <w:p w:rsidR="0066725B" w:rsidRPr="00425F0B" w:rsidRDefault="00D360FD" w:rsidP="007B3055">
      <w:pPr>
        <w:pStyle w:val="aff0"/>
        <w:rPr>
          <w:rFonts w:eastAsiaTheme="majorEastAsia"/>
          <w:b/>
          <w:bCs/>
          <w:caps/>
        </w:rPr>
      </w:pPr>
      <w:r w:rsidRPr="00425F0B">
        <w:rPr>
          <w:lang w:val="ru-RU"/>
        </w:rPr>
        <w:fldChar w:fldCharType="end"/>
      </w:r>
      <w:r w:rsidR="0066725B" w:rsidRPr="00425F0B">
        <w:br w:type="page"/>
      </w:r>
    </w:p>
    <w:p w:rsidR="00D91D7D" w:rsidRPr="00425F0B" w:rsidRDefault="00D91D7D" w:rsidP="00862C13">
      <w:pPr>
        <w:pStyle w:val="1"/>
        <w:spacing w:after="0"/>
        <w:rPr>
          <w:rFonts w:cs="Times New Roman"/>
          <w:szCs w:val="24"/>
        </w:rPr>
      </w:pPr>
      <w:bookmarkStart w:id="2" w:name="_Toc476664871"/>
      <w:bookmarkStart w:id="3" w:name="_Toc31102426"/>
      <w:bookmarkStart w:id="4" w:name="_Toc312357133"/>
      <w:bookmarkEnd w:id="0"/>
      <w:bookmarkEnd w:id="1"/>
      <w:r w:rsidRPr="00425F0B">
        <w:rPr>
          <w:rFonts w:cs="Times New Roman"/>
          <w:szCs w:val="24"/>
        </w:rPr>
        <w:lastRenderedPageBreak/>
        <w:t>Введение</w:t>
      </w:r>
      <w:bookmarkEnd w:id="2"/>
      <w:bookmarkEnd w:id="3"/>
    </w:p>
    <w:p w:rsidR="00674A3F" w:rsidRPr="00425F0B" w:rsidRDefault="00674A3F" w:rsidP="00674A3F">
      <w:pPr>
        <w:shd w:val="clear" w:color="auto" w:fill="FFFFFF"/>
        <w:rPr>
          <w:lang w:eastAsia="ar-SA" w:bidi="en-US"/>
        </w:rPr>
      </w:pPr>
      <w:r w:rsidRPr="00425F0B">
        <w:rPr>
          <w:lang w:eastAsia="ar-SA" w:bidi="en-US"/>
        </w:rPr>
        <w:t xml:space="preserve">В соответствии с градостроительным законодательством Генеральный план </w:t>
      </w:r>
      <w:r w:rsidR="005A545F" w:rsidRPr="00425F0B">
        <w:rPr>
          <w:lang w:eastAsia="ar-SA" w:bidi="en-US"/>
        </w:rPr>
        <w:t>Шереметьевского</w:t>
      </w:r>
      <w:r w:rsidR="00DD3625" w:rsidRPr="00425F0B">
        <w:rPr>
          <w:lang w:eastAsia="ar-SA" w:bidi="en-US"/>
        </w:rPr>
        <w:t xml:space="preserve"> сельсовета</w:t>
      </w:r>
      <w:r w:rsidRPr="00425F0B">
        <w:rPr>
          <w:lang w:eastAsia="ar-SA" w:bidi="en-US"/>
        </w:rPr>
        <w:t xml:space="preserve"> </w:t>
      </w:r>
      <w:proofErr w:type="spellStart"/>
      <w:r w:rsidR="00DD3625" w:rsidRPr="00425F0B">
        <w:rPr>
          <w:lang w:eastAsia="ar-SA" w:bidi="en-US"/>
        </w:rPr>
        <w:t>Башмаковского</w:t>
      </w:r>
      <w:proofErr w:type="spellEnd"/>
      <w:r w:rsidRPr="00425F0B">
        <w:rPr>
          <w:lang w:eastAsia="ar-SA" w:bidi="en-US"/>
        </w:rPr>
        <w:t xml:space="preserve"> района </w:t>
      </w:r>
      <w:r w:rsidRPr="00425F0B">
        <w:t xml:space="preserve">Пензенской </w:t>
      </w:r>
      <w:r w:rsidRPr="00425F0B">
        <w:rPr>
          <w:lang w:eastAsia="ar-SA" w:bidi="en-US"/>
        </w:rPr>
        <w:t xml:space="preserve">области является документом территориального планирования муниципального образования. Генеральным планом определено, исходя из совокупности социальных, экономических, экологических и иных факторов, назначение территорий </w:t>
      </w:r>
      <w:r w:rsidR="005A545F" w:rsidRPr="00425F0B">
        <w:rPr>
          <w:lang w:eastAsia="ar-SA" w:bidi="en-US"/>
        </w:rPr>
        <w:t>Шереметьевского</w:t>
      </w:r>
      <w:r w:rsidR="00DD3625" w:rsidRPr="00425F0B">
        <w:rPr>
          <w:lang w:eastAsia="ar-SA" w:bidi="en-US"/>
        </w:rPr>
        <w:t xml:space="preserve"> сельсовета</w:t>
      </w:r>
      <w:r w:rsidRPr="00425F0B">
        <w:rPr>
          <w:lang w:eastAsia="ar-SA" w:bidi="en-US"/>
        </w:rPr>
        <w:t xml:space="preserve"> в целях обеспечения их устойчивого развития, развития инженерной, транспортной и социальной инфраструктур, обеспечения учета интересов граждан и их объединений, Российской Федерации, </w:t>
      </w:r>
      <w:r w:rsidRPr="00425F0B">
        <w:t xml:space="preserve">Пензенской </w:t>
      </w:r>
      <w:r w:rsidRPr="00425F0B">
        <w:rPr>
          <w:lang w:eastAsia="ar-SA" w:bidi="en-US"/>
        </w:rPr>
        <w:t>области, муниципальных образований.</w:t>
      </w:r>
    </w:p>
    <w:p w:rsidR="00674A3F" w:rsidRPr="00425F0B" w:rsidRDefault="00674A3F" w:rsidP="00674A3F">
      <w:pPr>
        <w:shd w:val="clear" w:color="auto" w:fill="FFFFFF"/>
        <w:rPr>
          <w:lang w:eastAsia="ar-SA" w:bidi="en-US"/>
        </w:rPr>
      </w:pPr>
      <w:r w:rsidRPr="00425F0B">
        <w:rPr>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w:t>
      </w:r>
      <w:r w:rsidRPr="00425F0B">
        <w:t xml:space="preserve">Пензенской </w:t>
      </w:r>
      <w:r w:rsidRPr="00425F0B">
        <w:rPr>
          <w:lang w:eastAsia="ar-SA" w:bidi="en-US"/>
        </w:rPr>
        <w:t xml:space="preserve">области, уставом </w:t>
      </w:r>
      <w:r w:rsidR="005A545F" w:rsidRPr="00425F0B">
        <w:rPr>
          <w:lang w:eastAsia="ar-SA" w:bidi="en-US"/>
        </w:rPr>
        <w:t>Шереметьевского</w:t>
      </w:r>
      <w:r w:rsidR="00DD3625" w:rsidRPr="00425F0B">
        <w:rPr>
          <w:lang w:eastAsia="ar-SA" w:bidi="en-US"/>
        </w:rPr>
        <w:t xml:space="preserve"> сельсовета</w:t>
      </w:r>
    </w:p>
    <w:p w:rsidR="00674A3F" w:rsidRPr="00425F0B" w:rsidRDefault="00674A3F" w:rsidP="00674A3F">
      <w:pPr>
        <w:shd w:val="clear" w:color="auto" w:fill="FFFFFF"/>
        <w:rPr>
          <w:lang w:eastAsia="ar-SA" w:bidi="en-US"/>
        </w:rPr>
      </w:pPr>
      <w:r w:rsidRPr="00425F0B">
        <w:rPr>
          <w:lang w:eastAsia="ar-SA" w:bidi="en-US"/>
        </w:rPr>
        <w:t xml:space="preserve">Генеральный план разработан ООО «САРСТРОЙНИИПРОЕКТ» по заказу Администрации </w:t>
      </w:r>
      <w:r w:rsidR="005A545F" w:rsidRPr="00425F0B">
        <w:rPr>
          <w:lang w:eastAsia="ar-SA" w:bidi="en-US"/>
        </w:rPr>
        <w:t>Шереметьевского</w:t>
      </w:r>
      <w:r w:rsidR="00DD3625" w:rsidRPr="00425F0B">
        <w:rPr>
          <w:lang w:eastAsia="ar-SA" w:bidi="en-US"/>
        </w:rPr>
        <w:t xml:space="preserve"> сельсовета</w:t>
      </w:r>
      <w:r w:rsidRPr="00425F0B">
        <w:rPr>
          <w:lang w:eastAsia="ar-SA" w:bidi="en-US"/>
        </w:rPr>
        <w:t xml:space="preserve"> </w:t>
      </w:r>
      <w:proofErr w:type="spellStart"/>
      <w:r w:rsidR="00650DBF" w:rsidRPr="00425F0B">
        <w:rPr>
          <w:lang w:eastAsia="ar-SA" w:bidi="en-US"/>
        </w:rPr>
        <w:t>Башмаковского</w:t>
      </w:r>
      <w:proofErr w:type="spellEnd"/>
      <w:r w:rsidRPr="00425F0B">
        <w:rPr>
          <w:lang w:eastAsia="ar-SA" w:bidi="en-US"/>
        </w:rPr>
        <w:t xml:space="preserve"> района в соответствии с договором № </w:t>
      </w:r>
      <w:r w:rsidR="00650DBF" w:rsidRPr="00425F0B">
        <w:rPr>
          <w:lang w:eastAsia="ar-SA" w:bidi="en-US"/>
        </w:rPr>
        <w:t>8</w:t>
      </w:r>
      <w:r w:rsidRPr="00425F0B">
        <w:rPr>
          <w:lang w:eastAsia="ar-SA" w:bidi="en-US"/>
        </w:rPr>
        <w:t xml:space="preserve"> от 2</w:t>
      </w:r>
      <w:r w:rsidR="00650DBF" w:rsidRPr="00425F0B">
        <w:rPr>
          <w:lang w:eastAsia="ar-SA" w:bidi="en-US"/>
        </w:rPr>
        <w:t>9</w:t>
      </w:r>
      <w:r w:rsidRPr="00425F0B">
        <w:rPr>
          <w:lang w:eastAsia="ar-SA" w:bidi="en-US"/>
        </w:rPr>
        <w:t xml:space="preserve"> </w:t>
      </w:r>
      <w:r w:rsidR="00650DBF" w:rsidRPr="00425F0B">
        <w:rPr>
          <w:lang w:eastAsia="ar-SA" w:bidi="en-US"/>
        </w:rPr>
        <w:t>мая</w:t>
      </w:r>
      <w:r w:rsidRPr="00425F0B">
        <w:rPr>
          <w:lang w:eastAsia="ar-SA" w:bidi="en-US"/>
        </w:rPr>
        <w:t xml:space="preserve"> 201</w:t>
      </w:r>
      <w:r w:rsidR="00650DBF" w:rsidRPr="00425F0B">
        <w:rPr>
          <w:lang w:eastAsia="ar-SA" w:bidi="en-US"/>
        </w:rPr>
        <w:t>8</w:t>
      </w:r>
      <w:r w:rsidRPr="00425F0B">
        <w:rPr>
          <w:lang w:eastAsia="ar-SA" w:bidi="en-US"/>
        </w:rPr>
        <w:t xml:space="preserve"> года.</w:t>
      </w:r>
    </w:p>
    <w:p w:rsidR="00674A3F" w:rsidRPr="00425F0B" w:rsidRDefault="00674A3F" w:rsidP="00674A3F">
      <w:pPr>
        <w:shd w:val="clear" w:color="auto" w:fill="FFFFFF"/>
        <w:rPr>
          <w:lang w:eastAsia="ar-SA" w:bidi="en-US"/>
        </w:rPr>
      </w:pPr>
      <w:r w:rsidRPr="00425F0B">
        <w:rPr>
          <w:lang w:eastAsia="ar-SA" w:bidi="en-US"/>
        </w:rPr>
        <w:t>Состав, порядок подготовки документа территориального планирования определен Градостроительным кодексом РФ от 29.12.2004 г. № 190-ФЗ и иными нормативными правовыми актами.</w:t>
      </w:r>
    </w:p>
    <w:p w:rsidR="00674A3F" w:rsidRPr="00425F0B" w:rsidRDefault="00674A3F" w:rsidP="00674A3F">
      <w:pPr>
        <w:shd w:val="clear" w:color="auto" w:fill="FFFFFF"/>
        <w:rPr>
          <w:lang w:eastAsia="ar-SA" w:bidi="en-US"/>
        </w:rPr>
      </w:pPr>
    </w:p>
    <w:p w:rsidR="00674A3F" w:rsidRPr="00425F0B" w:rsidRDefault="00674A3F" w:rsidP="00674A3F">
      <w:pPr>
        <w:shd w:val="clear" w:color="auto" w:fill="FFFFFF"/>
        <w:rPr>
          <w:b/>
          <w:i/>
          <w:u w:val="single"/>
          <w:lang w:eastAsia="ar-SA" w:bidi="en-US"/>
        </w:rPr>
      </w:pPr>
      <w:proofErr w:type="spellStart"/>
      <w:r w:rsidRPr="00425F0B">
        <w:rPr>
          <w:b/>
          <w:i/>
          <w:u w:val="single"/>
          <w:lang w:val="en-US" w:eastAsia="ar-SA" w:bidi="en-US"/>
        </w:rPr>
        <w:t>Этапы</w:t>
      </w:r>
      <w:proofErr w:type="spellEnd"/>
      <w:r w:rsidRPr="00425F0B">
        <w:rPr>
          <w:b/>
          <w:i/>
          <w:u w:val="single"/>
          <w:lang w:val="en-US" w:eastAsia="ar-SA" w:bidi="en-US"/>
        </w:rPr>
        <w:t xml:space="preserve"> </w:t>
      </w:r>
      <w:proofErr w:type="spellStart"/>
      <w:r w:rsidRPr="00425F0B">
        <w:rPr>
          <w:b/>
          <w:i/>
          <w:u w:val="single"/>
          <w:lang w:val="en-US" w:eastAsia="ar-SA" w:bidi="en-US"/>
        </w:rPr>
        <w:t>реализации</w:t>
      </w:r>
      <w:proofErr w:type="spellEnd"/>
      <w:r w:rsidRPr="00425F0B">
        <w:rPr>
          <w:b/>
          <w:i/>
          <w:u w:val="single"/>
          <w:lang w:val="en-US" w:eastAsia="ar-SA" w:bidi="en-US"/>
        </w:rPr>
        <w:t xml:space="preserve"> </w:t>
      </w:r>
      <w:proofErr w:type="spellStart"/>
      <w:r w:rsidRPr="00425F0B">
        <w:rPr>
          <w:b/>
          <w:i/>
          <w:u w:val="single"/>
          <w:lang w:val="en-US" w:eastAsia="ar-SA" w:bidi="en-US"/>
        </w:rPr>
        <w:t>проекта</w:t>
      </w:r>
      <w:proofErr w:type="spellEnd"/>
      <w:r w:rsidRPr="00425F0B">
        <w:rPr>
          <w:b/>
          <w:i/>
          <w:u w:val="single"/>
          <w:lang w:eastAsia="ar-SA" w:bidi="en-US"/>
        </w:rPr>
        <w:t>:</w:t>
      </w:r>
    </w:p>
    <w:p w:rsidR="00674A3F" w:rsidRPr="00425F0B" w:rsidRDefault="00674A3F" w:rsidP="00674A3F">
      <w:pPr>
        <w:numPr>
          <w:ilvl w:val="0"/>
          <w:numId w:val="8"/>
        </w:numPr>
        <w:ind w:left="714" w:hanging="357"/>
        <w:rPr>
          <w:lang w:eastAsia="ar-SA" w:bidi="en-US"/>
        </w:rPr>
      </w:pPr>
      <w:r w:rsidRPr="00425F0B">
        <w:rPr>
          <w:lang w:eastAsia="ar-SA" w:bidi="en-US"/>
        </w:rPr>
        <w:t>исходный срок – 201</w:t>
      </w:r>
      <w:r w:rsidR="00650DBF" w:rsidRPr="00425F0B">
        <w:rPr>
          <w:lang w:eastAsia="ar-SA" w:bidi="en-US"/>
        </w:rPr>
        <w:t>8</w:t>
      </w:r>
      <w:r w:rsidRPr="00425F0B">
        <w:rPr>
          <w:lang w:eastAsia="ar-SA" w:bidi="en-US"/>
        </w:rPr>
        <w:t xml:space="preserve"> г.;</w:t>
      </w:r>
    </w:p>
    <w:p w:rsidR="00674A3F" w:rsidRPr="00425F0B" w:rsidRDefault="00674A3F" w:rsidP="00674A3F">
      <w:pPr>
        <w:numPr>
          <w:ilvl w:val="0"/>
          <w:numId w:val="8"/>
        </w:numPr>
        <w:ind w:left="714" w:hanging="357"/>
        <w:rPr>
          <w:lang w:eastAsia="ar-SA" w:bidi="en-US"/>
        </w:rPr>
      </w:pPr>
      <w:r w:rsidRPr="00425F0B">
        <w:rPr>
          <w:lang w:eastAsia="ar-SA" w:bidi="en-US"/>
        </w:rPr>
        <w:t>1 очередь – до 202</w:t>
      </w:r>
      <w:r w:rsidR="00650DBF" w:rsidRPr="00425F0B">
        <w:rPr>
          <w:lang w:eastAsia="ar-SA" w:bidi="en-US"/>
        </w:rPr>
        <w:t>8</w:t>
      </w:r>
      <w:r w:rsidRPr="00425F0B">
        <w:rPr>
          <w:lang w:eastAsia="ar-SA" w:bidi="en-US"/>
        </w:rPr>
        <w:t xml:space="preserve"> г.;</w:t>
      </w:r>
    </w:p>
    <w:p w:rsidR="00674A3F" w:rsidRPr="00425F0B" w:rsidRDefault="00674A3F" w:rsidP="00674A3F">
      <w:pPr>
        <w:numPr>
          <w:ilvl w:val="0"/>
          <w:numId w:val="8"/>
        </w:numPr>
        <w:ind w:left="714" w:hanging="357"/>
        <w:rPr>
          <w:lang w:eastAsia="ar-SA" w:bidi="en-US"/>
        </w:rPr>
      </w:pPr>
      <w:r w:rsidRPr="00425F0B">
        <w:rPr>
          <w:lang w:eastAsia="ar-SA" w:bidi="en-US"/>
        </w:rPr>
        <w:t>расчетный срок – 204</w:t>
      </w:r>
      <w:r w:rsidR="00650DBF" w:rsidRPr="00425F0B">
        <w:rPr>
          <w:lang w:eastAsia="ar-SA" w:bidi="en-US"/>
        </w:rPr>
        <w:t>3</w:t>
      </w:r>
      <w:r w:rsidRPr="00425F0B">
        <w:rPr>
          <w:lang w:eastAsia="ar-SA" w:bidi="en-US"/>
        </w:rPr>
        <w:t xml:space="preserve"> г.</w:t>
      </w:r>
    </w:p>
    <w:p w:rsidR="00674A3F" w:rsidRPr="00425F0B" w:rsidRDefault="00674A3F" w:rsidP="00674A3F">
      <w:pPr>
        <w:shd w:val="clear" w:color="auto" w:fill="FFFFFF"/>
        <w:rPr>
          <w:b/>
          <w:i/>
          <w:u w:val="single"/>
          <w:lang w:eastAsia="ar-SA" w:bidi="en-US"/>
        </w:rPr>
      </w:pPr>
    </w:p>
    <w:p w:rsidR="00674A3F" w:rsidRPr="00425F0B" w:rsidRDefault="00674A3F" w:rsidP="00674A3F">
      <w:pPr>
        <w:shd w:val="clear" w:color="auto" w:fill="FFFFFF"/>
        <w:rPr>
          <w:b/>
          <w:i/>
          <w:u w:val="single"/>
          <w:lang w:eastAsia="ar-SA" w:bidi="en-US"/>
        </w:rPr>
      </w:pPr>
      <w:r w:rsidRPr="00425F0B">
        <w:rPr>
          <w:b/>
          <w:i/>
          <w:u w:val="single"/>
          <w:lang w:eastAsia="ar-SA" w:bidi="en-US"/>
        </w:rPr>
        <w:t>Нормативная база:</w:t>
      </w:r>
    </w:p>
    <w:p w:rsidR="00674A3F" w:rsidRPr="00425F0B" w:rsidRDefault="00674A3F" w:rsidP="00674A3F">
      <w:pPr>
        <w:shd w:val="clear" w:color="auto" w:fill="FFFFFF"/>
        <w:rPr>
          <w:lang w:eastAsia="ar-SA" w:bidi="en-US"/>
        </w:rPr>
      </w:pPr>
      <w:r w:rsidRPr="00425F0B">
        <w:rPr>
          <w:lang w:eastAsia="ar-SA" w:bidi="en-US"/>
        </w:rPr>
        <w:t>В результате системного анализа требований действующего законодательства и нормативных документов установлено, что проект генерального плана должен осуществляться с соблюдением требований следующих документов:</w:t>
      </w:r>
    </w:p>
    <w:p w:rsidR="00674A3F" w:rsidRPr="00425F0B" w:rsidRDefault="00674A3F" w:rsidP="00674A3F">
      <w:pPr>
        <w:shd w:val="clear" w:color="auto" w:fill="FFFFFF"/>
        <w:rPr>
          <w:i/>
          <w:u w:val="single"/>
          <w:lang w:eastAsia="ar-SA" w:bidi="en-US"/>
        </w:rPr>
      </w:pPr>
    </w:p>
    <w:p w:rsidR="00674A3F" w:rsidRPr="00425F0B" w:rsidRDefault="00674A3F" w:rsidP="00674A3F">
      <w:pPr>
        <w:shd w:val="clear" w:color="auto" w:fill="FFFFFF"/>
        <w:rPr>
          <w:i/>
          <w:u w:val="single"/>
          <w:lang w:eastAsia="ar-SA" w:bidi="en-US"/>
        </w:rPr>
      </w:pPr>
      <w:r w:rsidRPr="00425F0B">
        <w:rPr>
          <w:i/>
          <w:u w:val="single"/>
          <w:lang w:eastAsia="ar-SA" w:bidi="en-US"/>
        </w:rPr>
        <w:t>1. Законы Российской Федерации и Пензенской области:</w:t>
      </w:r>
    </w:p>
    <w:p w:rsidR="00674A3F" w:rsidRPr="00425F0B" w:rsidRDefault="00674A3F" w:rsidP="00674A3F">
      <w:pPr>
        <w:numPr>
          <w:ilvl w:val="0"/>
          <w:numId w:val="9"/>
        </w:numPr>
        <w:ind w:left="714" w:hanging="357"/>
        <w:rPr>
          <w:lang w:eastAsia="ar-SA" w:bidi="en-US"/>
        </w:rPr>
      </w:pPr>
      <w:r w:rsidRPr="00425F0B">
        <w:rPr>
          <w:lang w:eastAsia="ar-SA" w:bidi="en-US"/>
        </w:rPr>
        <w:t xml:space="preserve">Градостроительный кодекс Российской Федерации (№ 190-ФЗ от 29.12.2004, </w:t>
      </w:r>
      <w:bookmarkStart w:id="5" w:name="OLE_LINK19"/>
      <w:bookmarkStart w:id="6" w:name="OLE_LINK20"/>
      <w:bookmarkStart w:id="7" w:name="OLE_LINK21"/>
      <w:bookmarkStart w:id="8" w:name="OLE_LINK22"/>
      <w:bookmarkStart w:id="9" w:name="OLE_LINK23"/>
      <w:bookmarkStart w:id="10" w:name="OLE_LINK24"/>
      <w:r w:rsidRPr="00425F0B">
        <w:rPr>
          <w:lang w:eastAsia="ar-SA" w:bidi="en-US"/>
        </w:rPr>
        <w:t xml:space="preserve">с посл. изм. и </w:t>
      </w:r>
      <w:proofErr w:type="spellStart"/>
      <w:r w:rsidR="00E5711C">
        <w:rPr>
          <w:lang w:eastAsia="ar-SA" w:bidi="en-US"/>
        </w:rPr>
        <w:t>дополн</w:t>
      </w:r>
      <w:proofErr w:type="spellEnd"/>
      <w:r w:rsidR="009E659F" w:rsidRPr="00425F0B">
        <w:rPr>
          <w:lang w:eastAsia="ar-SA" w:bidi="en-US"/>
        </w:rPr>
        <w:t>.</w:t>
      </w:r>
      <w:bookmarkEnd w:id="5"/>
      <w:bookmarkEnd w:id="6"/>
      <w:bookmarkEnd w:id="7"/>
      <w:bookmarkEnd w:id="8"/>
      <w:bookmarkEnd w:id="9"/>
      <w:bookmarkEnd w:id="10"/>
      <w:r w:rsidRPr="00425F0B">
        <w:rPr>
          <w:lang w:eastAsia="ar-SA" w:bidi="en-US"/>
        </w:rPr>
        <w:t>);</w:t>
      </w:r>
    </w:p>
    <w:p w:rsidR="00674A3F" w:rsidRPr="00425F0B" w:rsidRDefault="00674A3F" w:rsidP="00674A3F">
      <w:pPr>
        <w:numPr>
          <w:ilvl w:val="0"/>
          <w:numId w:val="9"/>
        </w:numPr>
        <w:ind w:left="714" w:hanging="357"/>
        <w:rPr>
          <w:lang w:eastAsia="ar-SA" w:bidi="en-US"/>
        </w:rPr>
      </w:pPr>
      <w:r w:rsidRPr="00425F0B">
        <w:rPr>
          <w:lang w:eastAsia="ar-SA" w:bidi="en-US"/>
        </w:rPr>
        <w:t xml:space="preserve">Земельный кодекс Российской Федерации (№ 136-ФЗ от 25.10.2001, с посл. изм. и </w:t>
      </w:r>
      <w:proofErr w:type="spellStart"/>
      <w:r w:rsidR="00E5711C">
        <w:rPr>
          <w:lang w:eastAsia="ar-SA" w:bidi="en-US"/>
        </w:rPr>
        <w:t>дополн</w:t>
      </w:r>
      <w:proofErr w:type="spellEnd"/>
      <w:r w:rsidR="009E659F" w:rsidRPr="00425F0B">
        <w:rPr>
          <w:lang w:eastAsia="ar-SA" w:bidi="en-US"/>
        </w:rPr>
        <w:t>.</w:t>
      </w:r>
      <w:r w:rsidRPr="00425F0B">
        <w:rPr>
          <w:lang w:eastAsia="ar-SA" w:bidi="en-US"/>
        </w:rPr>
        <w:t>);</w:t>
      </w:r>
    </w:p>
    <w:p w:rsidR="00674A3F" w:rsidRPr="00425F0B" w:rsidRDefault="00674A3F" w:rsidP="00674A3F">
      <w:pPr>
        <w:numPr>
          <w:ilvl w:val="0"/>
          <w:numId w:val="9"/>
        </w:numPr>
        <w:ind w:left="714" w:hanging="357"/>
        <w:rPr>
          <w:lang w:eastAsia="ar-SA" w:bidi="en-US"/>
        </w:rPr>
      </w:pPr>
      <w:r w:rsidRPr="00425F0B">
        <w:rPr>
          <w:lang w:eastAsia="ar-SA" w:bidi="en-US"/>
        </w:rPr>
        <w:t xml:space="preserve">Лесной кодекс Российской Федерации (№ 200-ФЗ от 04.12.2006, с посл. изм. и </w:t>
      </w:r>
      <w:proofErr w:type="spellStart"/>
      <w:r w:rsidR="00E5711C">
        <w:rPr>
          <w:lang w:eastAsia="ar-SA" w:bidi="en-US"/>
        </w:rPr>
        <w:t>дополн</w:t>
      </w:r>
      <w:proofErr w:type="spellEnd"/>
      <w:r w:rsidR="009E659F" w:rsidRPr="00425F0B">
        <w:rPr>
          <w:lang w:eastAsia="ar-SA" w:bidi="en-US"/>
        </w:rPr>
        <w:t>.</w:t>
      </w:r>
      <w:r w:rsidRPr="00425F0B">
        <w:rPr>
          <w:lang w:eastAsia="ar-SA" w:bidi="en-US"/>
        </w:rPr>
        <w:t xml:space="preserve">); </w:t>
      </w:r>
    </w:p>
    <w:p w:rsidR="00674A3F" w:rsidRPr="00425F0B" w:rsidRDefault="00674A3F" w:rsidP="00674A3F">
      <w:pPr>
        <w:numPr>
          <w:ilvl w:val="0"/>
          <w:numId w:val="9"/>
        </w:numPr>
        <w:ind w:left="714" w:hanging="357"/>
        <w:rPr>
          <w:lang w:eastAsia="ar-SA" w:bidi="en-US"/>
        </w:rPr>
      </w:pPr>
      <w:r w:rsidRPr="00425F0B">
        <w:rPr>
          <w:lang w:eastAsia="ar-SA" w:bidi="en-US"/>
        </w:rPr>
        <w:t xml:space="preserve">Водный кодекс Российской Федерации (№ 74-ФЗ от 03.06.2006, с посл. изм. и </w:t>
      </w:r>
      <w:proofErr w:type="spellStart"/>
      <w:r w:rsidR="00E5711C">
        <w:rPr>
          <w:lang w:eastAsia="ar-SA" w:bidi="en-US"/>
        </w:rPr>
        <w:t>дополн</w:t>
      </w:r>
      <w:proofErr w:type="spellEnd"/>
      <w:r w:rsidR="009E659F" w:rsidRPr="00425F0B">
        <w:rPr>
          <w:lang w:eastAsia="ar-SA" w:bidi="en-US"/>
        </w:rPr>
        <w:t>.</w:t>
      </w:r>
      <w:r w:rsidRPr="00425F0B">
        <w:rPr>
          <w:lang w:eastAsia="ar-SA" w:bidi="en-US"/>
        </w:rPr>
        <w:t>);</w:t>
      </w:r>
    </w:p>
    <w:p w:rsidR="00674A3F" w:rsidRPr="00425F0B" w:rsidRDefault="00674A3F" w:rsidP="00674A3F">
      <w:pPr>
        <w:numPr>
          <w:ilvl w:val="0"/>
          <w:numId w:val="9"/>
        </w:numPr>
        <w:ind w:left="714" w:hanging="357"/>
        <w:rPr>
          <w:lang w:eastAsia="ar-SA" w:bidi="en-US"/>
        </w:rPr>
      </w:pPr>
      <w:r w:rsidRPr="00425F0B">
        <w:rPr>
          <w:lang w:eastAsia="ar-SA" w:bidi="en-US"/>
        </w:rPr>
        <w:t xml:space="preserve">Федеральный закон «Об объектах культурного наследия (памятниках истории и культуры) народов Российской Федерации» (№ 73-ФЗ от 25.06.2002, с посл. изм. и </w:t>
      </w:r>
      <w:proofErr w:type="spellStart"/>
      <w:r w:rsidR="00E5711C">
        <w:rPr>
          <w:lang w:eastAsia="ar-SA" w:bidi="en-US"/>
        </w:rPr>
        <w:t>дополн</w:t>
      </w:r>
      <w:proofErr w:type="spellEnd"/>
      <w:r w:rsidR="009E659F" w:rsidRPr="00425F0B">
        <w:rPr>
          <w:lang w:eastAsia="ar-SA" w:bidi="en-US"/>
        </w:rPr>
        <w:t>.</w:t>
      </w:r>
      <w:r w:rsidRPr="00425F0B">
        <w:rPr>
          <w:lang w:eastAsia="ar-SA" w:bidi="en-US"/>
        </w:rPr>
        <w:t>);</w:t>
      </w:r>
    </w:p>
    <w:p w:rsidR="00674A3F" w:rsidRPr="00425F0B" w:rsidRDefault="00674A3F" w:rsidP="00674A3F">
      <w:pPr>
        <w:numPr>
          <w:ilvl w:val="0"/>
          <w:numId w:val="9"/>
        </w:numPr>
        <w:ind w:left="714" w:hanging="357"/>
        <w:rPr>
          <w:lang w:eastAsia="ar-SA" w:bidi="en-US"/>
        </w:rPr>
      </w:pPr>
      <w:r w:rsidRPr="00425F0B">
        <w:rPr>
          <w:lang w:eastAsia="ar-SA" w:bidi="en-US"/>
        </w:rPr>
        <w:t xml:space="preserve">Федеральный закон «Об общих принципах организации местного самоуправления в Российской Федерации» (№ 131-ФЗ от 06.10.2003, с посл. изм. и </w:t>
      </w:r>
      <w:proofErr w:type="spellStart"/>
      <w:r w:rsidR="00E5711C">
        <w:rPr>
          <w:lang w:eastAsia="ar-SA" w:bidi="en-US"/>
        </w:rPr>
        <w:t>дополн</w:t>
      </w:r>
      <w:proofErr w:type="spellEnd"/>
      <w:r w:rsidR="009E659F" w:rsidRPr="00425F0B">
        <w:rPr>
          <w:lang w:eastAsia="ar-SA" w:bidi="en-US"/>
        </w:rPr>
        <w:t>.</w:t>
      </w:r>
      <w:r w:rsidRPr="00425F0B">
        <w:rPr>
          <w:lang w:eastAsia="ar-SA" w:bidi="en-US"/>
        </w:rPr>
        <w:t>);</w:t>
      </w:r>
    </w:p>
    <w:p w:rsidR="00674A3F" w:rsidRPr="00425F0B" w:rsidRDefault="00674A3F" w:rsidP="00674A3F">
      <w:pPr>
        <w:numPr>
          <w:ilvl w:val="0"/>
          <w:numId w:val="9"/>
        </w:numPr>
        <w:ind w:left="714" w:hanging="357"/>
        <w:rPr>
          <w:lang w:eastAsia="ar-SA" w:bidi="en-US"/>
        </w:rPr>
      </w:pPr>
      <w:r w:rsidRPr="00425F0B">
        <w:rPr>
          <w:lang w:eastAsia="ar-SA" w:bidi="en-US"/>
        </w:rPr>
        <w:t xml:space="preserve">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 257-ФЗ от 18.10.2007, </w:t>
      </w:r>
      <w:bookmarkStart w:id="11" w:name="OLE_LINK29"/>
      <w:bookmarkStart w:id="12" w:name="OLE_LINK30"/>
      <w:bookmarkStart w:id="13" w:name="OLE_LINK31"/>
      <w:r w:rsidRPr="00425F0B">
        <w:rPr>
          <w:lang w:eastAsia="ar-SA" w:bidi="en-US"/>
        </w:rPr>
        <w:t xml:space="preserve">с посл. изм. и </w:t>
      </w:r>
      <w:proofErr w:type="spellStart"/>
      <w:r w:rsidR="00E5711C">
        <w:rPr>
          <w:lang w:eastAsia="ar-SA" w:bidi="en-US"/>
        </w:rPr>
        <w:t>дополн</w:t>
      </w:r>
      <w:proofErr w:type="spellEnd"/>
      <w:r w:rsidR="009E659F" w:rsidRPr="00425F0B">
        <w:rPr>
          <w:lang w:eastAsia="ar-SA" w:bidi="en-US"/>
        </w:rPr>
        <w:t>.</w:t>
      </w:r>
      <w:bookmarkEnd w:id="11"/>
      <w:bookmarkEnd w:id="12"/>
      <w:bookmarkEnd w:id="13"/>
      <w:r w:rsidRPr="00425F0B">
        <w:rPr>
          <w:lang w:eastAsia="ar-SA" w:bidi="en-US"/>
        </w:rPr>
        <w:t>);</w:t>
      </w:r>
    </w:p>
    <w:p w:rsidR="00674A3F" w:rsidRPr="00425F0B" w:rsidRDefault="00674A3F" w:rsidP="00674A3F">
      <w:pPr>
        <w:numPr>
          <w:ilvl w:val="0"/>
          <w:numId w:val="9"/>
        </w:numPr>
        <w:ind w:left="714" w:hanging="357"/>
        <w:rPr>
          <w:lang w:eastAsia="ar-SA" w:bidi="en-US"/>
        </w:rPr>
      </w:pPr>
      <w:r w:rsidRPr="00425F0B">
        <w:rPr>
          <w:lang w:eastAsia="ar-SA" w:bidi="en-US"/>
        </w:rPr>
        <w:lastRenderedPageBreak/>
        <w:t xml:space="preserve">Закон Пензенской обл. от 14.11.2006 N 1164-ЗПО (ред. от 02.12.2016) "Градостроительный устав Пензенской области" (принят ЗС Пензенской обл. 08.11.2006) (с изм. и </w:t>
      </w:r>
      <w:proofErr w:type="spellStart"/>
      <w:proofErr w:type="gramStart"/>
      <w:r w:rsidR="00E5711C">
        <w:rPr>
          <w:lang w:eastAsia="ar-SA" w:bidi="en-US"/>
        </w:rPr>
        <w:t>дополн</w:t>
      </w:r>
      <w:proofErr w:type="spellEnd"/>
      <w:r w:rsidR="009E659F" w:rsidRPr="00425F0B">
        <w:rPr>
          <w:lang w:eastAsia="ar-SA" w:bidi="en-US"/>
        </w:rPr>
        <w:t>.</w:t>
      </w:r>
      <w:r w:rsidRPr="00425F0B">
        <w:rPr>
          <w:lang w:eastAsia="ar-SA" w:bidi="en-US"/>
        </w:rPr>
        <w:t>,</w:t>
      </w:r>
      <w:proofErr w:type="gramEnd"/>
      <w:r w:rsidRPr="00425F0B">
        <w:rPr>
          <w:lang w:eastAsia="ar-SA" w:bidi="en-US"/>
        </w:rPr>
        <w:t xml:space="preserve"> вступившими в силу с 01.01.</w:t>
      </w:r>
      <w:r w:rsidR="00650DBF" w:rsidRPr="00425F0B">
        <w:rPr>
          <w:lang w:eastAsia="ar-SA" w:bidi="en-US"/>
        </w:rPr>
        <w:t>2018</w:t>
      </w:r>
      <w:r w:rsidRPr="00425F0B">
        <w:rPr>
          <w:lang w:eastAsia="ar-SA" w:bidi="en-US"/>
        </w:rPr>
        <w:t>).</w:t>
      </w:r>
    </w:p>
    <w:p w:rsidR="00674A3F" w:rsidRPr="00425F0B" w:rsidRDefault="00674A3F" w:rsidP="00674A3F">
      <w:pPr>
        <w:shd w:val="clear" w:color="auto" w:fill="FFFFFF"/>
        <w:rPr>
          <w:i/>
          <w:u w:val="single"/>
          <w:lang w:eastAsia="ar-SA" w:bidi="en-US"/>
        </w:rPr>
      </w:pPr>
    </w:p>
    <w:p w:rsidR="00674A3F" w:rsidRPr="00425F0B" w:rsidRDefault="00674A3F" w:rsidP="00674A3F">
      <w:pPr>
        <w:shd w:val="clear" w:color="auto" w:fill="FFFFFF"/>
        <w:rPr>
          <w:i/>
          <w:u w:val="single"/>
          <w:lang w:eastAsia="ar-SA" w:bidi="en-US"/>
        </w:rPr>
      </w:pPr>
      <w:r w:rsidRPr="00425F0B">
        <w:rPr>
          <w:i/>
          <w:u w:val="single"/>
          <w:lang w:eastAsia="ar-SA" w:bidi="en-US"/>
        </w:rPr>
        <w:t>2. Строительные нормы и правила:</w:t>
      </w:r>
    </w:p>
    <w:p w:rsidR="00674A3F" w:rsidRPr="00425F0B" w:rsidRDefault="00674A3F" w:rsidP="00674A3F">
      <w:pPr>
        <w:numPr>
          <w:ilvl w:val="0"/>
          <w:numId w:val="9"/>
        </w:numPr>
        <w:ind w:left="714" w:hanging="357"/>
        <w:rPr>
          <w:lang w:eastAsia="ar-SA" w:bidi="en-US"/>
        </w:rPr>
      </w:pPr>
      <w:r w:rsidRPr="00425F0B">
        <w:rPr>
          <w:lang w:eastAsia="ar-SA" w:bidi="en-US"/>
        </w:rPr>
        <w:t xml:space="preserve">СП 42.13330.2011. Свод правил. Градостроительство. Планировка и застройка городских и сельских поселений. Актуализированная редакция СНиП 2.07.01-89* (утв. Приказом </w:t>
      </w:r>
      <w:proofErr w:type="spellStart"/>
      <w:r w:rsidRPr="00425F0B">
        <w:rPr>
          <w:lang w:eastAsia="ar-SA" w:bidi="en-US"/>
        </w:rPr>
        <w:t>Минрегиона</w:t>
      </w:r>
      <w:proofErr w:type="spellEnd"/>
      <w:r w:rsidRPr="00425F0B">
        <w:rPr>
          <w:lang w:eastAsia="ar-SA" w:bidi="en-US"/>
        </w:rPr>
        <w:t xml:space="preserve"> РФ от 28.12.2010 № 820);</w:t>
      </w:r>
    </w:p>
    <w:p w:rsidR="00674A3F" w:rsidRPr="00425F0B" w:rsidRDefault="00674A3F" w:rsidP="00674A3F">
      <w:pPr>
        <w:numPr>
          <w:ilvl w:val="0"/>
          <w:numId w:val="9"/>
        </w:numPr>
        <w:ind w:left="714" w:hanging="357"/>
        <w:rPr>
          <w:lang w:eastAsia="ar-SA" w:bidi="en-US"/>
        </w:rPr>
      </w:pPr>
      <w:r w:rsidRPr="00425F0B">
        <w:rPr>
          <w:lang w:eastAsia="ar-SA" w:bidi="en-US"/>
        </w:rPr>
        <w:t xml:space="preserve">СП 22.13330.2011. Свод правил. Основания зданий и сооружений. Актуализированная редакция СНиП 2.02.01-83* (утв. Приказом </w:t>
      </w:r>
      <w:proofErr w:type="spellStart"/>
      <w:r w:rsidRPr="00425F0B">
        <w:rPr>
          <w:lang w:eastAsia="ar-SA" w:bidi="en-US"/>
        </w:rPr>
        <w:t>Минрегиона</w:t>
      </w:r>
      <w:proofErr w:type="spellEnd"/>
      <w:r w:rsidRPr="00425F0B">
        <w:rPr>
          <w:lang w:eastAsia="ar-SA" w:bidi="en-US"/>
        </w:rPr>
        <w:t xml:space="preserve"> РФ от 28.12.2010 № 823) (ред. от 01.11.2011);</w:t>
      </w:r>
    </w:p>
    <w:p w:rsidR="00674A3F" w:rsidRPr="00425F0B" w:rsidRDefault="00674A3F" w:rsidP="00674A3F">
      <w:pPr>
        <w:numPr>
          <w:ilvl w:val="0"/>
          <w:numId w:val="9"/>
        </w:numPr>
        <w:ind w:left="714" w:hanging="357"/>
        <w:rPr>
          <w:lang w:eastAsia="ar-SA" w:bidi="en-US"/>
        </w:rPr>
      </w:pPr>
      <w:r w:rsidRPr="00425F0B">
        <w:rPr>
          <w:lang w:eastAsia="ar-SA" w:bidi="en-US"/>
        </w:rPr>
        <w:t xml:space="preserve">СП 32.13330.2012. Свод правил. Канализация. Наружные сети и сооружения. Актуализированная редакция СНиП 2.04.03-85 (утв. Приказом </w:t>
      </w:r>
      <w:proofErr w:type="spellStart"/>
      <w:r w:rsidRPr="00425F0B">
        <w:rPr>
          <w:lang w:eastAsia="ar-SA" w:bidi="en-US"/>
        </w:rPr>
        <w:t>Минрегиона</w:t>
      </w:r>
      <w:proofErr w:type="spellEnd"/>
      <w:r w:rsidRPr="00425F0B">
        <w:rPr>
          <w:lang w:eastAsia="ar-SA" w:bidi="en-US"/>
        </w:rPr>
        <w:t xml:space="preserve"> России от 29.12.2011 № 635/11);</w:t>
      </w:r>
    </w:p>
    <w:p w:rsidR="00674A3F" w:rsidRPr="00425F0B" w:rsidRDefault="00674A3F" w:rsidP="00674A3F">
      <w:pPr>
        <w:numPr>
          <w:ilvl w:val="0"/>
          <w:numId w:val="9"/>
        </w:numPr>
        <w:ind w:left="714" w:hanging="357"/>
        <w:rPr>
          <w:lang w:eastAsia="ar-SA" w:bidi="en-US"/>
        </w:rPr>
      </w:pPr>
      <w:r w:rsidRPr="00425F0B">
        <w:rPr>
          <w:lang w:eastAsia="ar-SA" w:bidi="en-US"/>
        </w:rPr>
        <w:t xml:space="preserve">СП 31.13330.2012. Свод правил. Водоснабжение. Наружные сети и сооружения. Актуализированная редакция СНиП 2.04.02-84* (утв. Приказом </w:t>
      </w:r>
      <w:proofErr w:type="spellStart"/>
      <w:r w:rsidRPr="00425F0B">
        <w:rPr>
          <w:lang w:eastAsia="ar-SA" w:bidi="en-US"/>
        </w:rPr>
        <w:t>Минрегиона</w:t>
      </w:r>
      <w:proofErr w:type="spellEnd"/>
      <w:r w:rsidRPr="00425F0B">
        <w:rPr>
          <w:lang w:eastAsia="ar-SA" w:bidi="en-US"/>
        </w:rPr>
        <w:t xml:space="preserve"> России от 29.12.2011 № 635/14);</w:t>
      </w:r>
    </w:p>
    <w:p w:rsidR="00674A3F" w:rsidRPr="00425F0B" w:rsidRDefault="00674A3F" w:rsidP="00674A3F">
      <w:pPr>
        <w:numPr>
          <w:ilvl w:val="0"/>
          <w:numId w:val="9"/>
        </w:numPr>
        <w:ind w:left="714" w:hanging="357"/>
        <w:rPr>
          <w:lang w:eastAsia="ar-SA" w:bidi="en-US"/>
        </w:rPr>
      </w:pPr>
      <w:r w:rsidRPr="00425F0B">
        <w:rPr>
          <w:lang w:eastAsia="ar-SA" w:bidi="en-US"/>
        </w:rPr>
        <w:t>СП 36.13330.2012. Свод правил. Магистральные трубопроводы. Актуализированная редакция СНиП 2.05.06-85* (утв. Приказом Госстроя России от 25.12.2012 № 108/ГС);</w:t>
      </w:r>
    </w:p>
    <w:p w:rsidR="00674A3F" w:rsidRPr="00425F0B" w:rsidRDefault="00674A3F" w:rsidP="00674A3F">
      <w:pPr>
        <w:numPr>
          <w:ilvl w:val="0"/>
          <w:numId w:val="9"/>
        </w:numPr>
        <w:ind w:left="714" w:hanging="357"/>
        <w:rPr>
          <w:lang w:eastAsia="ar-SA" w:bidi="en-US"/>
        </w:rPr>
      </w:pPr>
      <w:r w:rsidRPr="00425F0B">
        <w:rPr>
          <w:lang w:eastAsia="ar-SA" w:bidi="en-US"/>
        </w:rPr>
        <w:t xml:space="preserve">СП 34.13330.2012. Свод правил. Автомобильные дороги. Актуализированная редакция СНиП 2.05.02-85* (утв. Приказом </w:t>
      </w:r>
      <w:proofErr w:type="spellStart"/>
      <w:r w:rsidRPr="00425F0B">
        <w:rPr>
          <w:lang w:eastAsia="ar-SA" w:bidi="en-US"/>
        </w:rPr>
        <w:t>Минрегиона</w:t>
      </w:r>
      <w:proofErr w:type="spellEnd"/>
      <w:r w:rsidRPr="00425F0B">
        <w:rPr>
          <w:lang w:eastAsia="ar-SA" w:bidi="en-US"/>
        </w:rPr>
        <w:t xml:space="preserve"> России от 30.06.2012 № 266);</w:t>
      </w:r>
    </w:p>
    <w:p w:rsidR="00674A3F" w:rsidRPr="00425F0B" w:rsidRDefault="00674A3F" w:rsidP="00674A3F">
      <w:pPr>
        <w:numPr>
          <w:ilvl w:val="0"/>
          <w:numId w:val="9"/>
        </w:numPr>
        <w:ind w:left="714" w:hanging="357"/>
        <w:rPr>
          <w:lang w:eastAsia="ar-SA" w:bidi="en-US"/>
        </w:rPr>
      </w:pPr>
      <w:r w:rsidRPr="00425F0B">
        <w:rPr>
          <w:lang w:eastAsia="ar-SA" w:bidi="en-US"/>
        </w:rPr>
        <w:t xml:space="preserve">СП 8.13130.2009. Свод правил. Системы противопожарной защиты. Источники наружного противопожарного водоснабжения. Требования пожарной безопасности (утв. Приказом МЧС РФ от 25.03.2009 № 178) (с посл. изм. и </w:t>
      </w:r>
      <w:proofErr w:type="spellStart"/>
      <w:r w:rsidR="00E5711C">
        <w:rPr>
          <w:lang w:eastAsia="ar-SA" w:bidi="en-US"/>
        </w:rPr>
        <w:t>дополн</w:t>
      </w:r>
      <w:proofErr w:type="spellEnd"/>
      <w:r w:rsidR="009E659F" w:rsidRPr="00425F0B">
        <w:rPr>
          <w:lang w:eastAsia="ar-SA" w:bidi="en-US"/>
        </w:rPr>
        <w:t>.</w:t>
      </w:r>
      <w:r w:rsidRPr="00425F0B">
        <w:rPr>
          <w:lang w:eastAsia="ar-SA" w:bidi="en-US"/>
        </w:rPr>
        <w:t>);</w:t>
      </w:r>
    </w:p>
    <w:p w:rsidR="00674A3F" w:rsidRPr="00425F0B" w:rsidRDefault="00674A3F" w:rsidP="00674A3F">
      <w:pPr>
        <w:numPr>
          <w:ilvl w:val="0"/>
          <w:numId w:val="9"/>
        </w:numPr>
        <w:ind w:left="714" w:hanging="357"/>
        <w:rPr>
          <w:lang w:eastAsia="ar-SA" w:bidi="en-US"/>
        </w:rPr>
      </w:pPr>
      <w:r w:rsidRPr="00425F0B">
        <w:rPr>
          <w:lang w:eastAsia="ar-SA" w:bidi="en-US"/>
        </w:rPr>
        <w:t>СП 11-102-97 «Инженерно-экологические изыскания для строительства»;</w:t>
      </w:r>
    </w:p>
    <w:p w:rsidR="00674A3F" w:rsidRPr="00425F0B" w:rsidRDefault="00674A3F" w:rsidP="00674A3F">
      <w:pPr>
        <w:numPr>
          <w:ilvl w:val="0"/>
          <w:numId w:val="9"/>
        </w:numPr>
        <w:ind w:left="714" w:hanging="357"/>
        <w:rPr>
          <w:lang w:eastAsia="ar-SA" w:bidi="en-US"/>
        </w:rPr>
      </w:pPr>
      <w:r w:rsidRPr="00425F0B">
        <w:rPr>
          <w:lang w:eastAsia="ar-SA" w:bidi="en-US"/>
        </w:rPr>
        <w:t xml:space="preserve">СНиП 2.06.15-85 «Инженерная защита территорий от затопления и подтопления»; </w:t>
      </w:r>
    </w:p>
    <w:p w:rsidR="00674A3F" w:rsidRPr="00425F0B" w:rsidRDefault="00674A3F" w:rsidP="00674A3F">
      <w:pPr>
        <w:numPr>
          <w:ilvl w:val="0"/>
          <w:numId w:val="9"/>
        </w:numPr>
        <w:ind w:left="714" w:hanging="357"/>
        <w:rPr>
          <w:lang w:eastAsia="ar-SA" w:bidi="en-US"/>
        </w:rPr>
      </w:pPr>
      <w:r w:rsidRPr="00425F0B">
        <w:rPr>
          <w:lang w:eastAsia="ar-SA" w:bidi="en-US"/>
        </w:rPr>
        <w:t>СНиП 11-04-2003 «Инструкция о порядке разработки, согласования, экспертизы и утверждения градостроительной документации» и др.;</w:t>
      </w:r>
    </w:p>
    <w:p w:rsidR="00674A3F" w:rsidRPr="00425F0B" w:rsidRDefault="00674A3F" w:rsidP="00674A3F">
      <w:pPr>
        <w:numPr>
          <w:ilvl w:val="0"/>
          <w:numId w:val="9"/>
        </w:numPr>
        <w:rPr>
          <w:lang w:eastAsia="ar-SA" w:bidi="en-US"/>
        </w:rPr>
      </w:pPr>
      <w:r w:rsidRPr="00425F0B">
        <w:rPr>
          <w:lang w:eastAsia="ar-SA" w:bidi="en-US"/>
        </w:rPr>
        <w:t>Приказ Министерства регионального развития РФ от 19.01.</w:t>
      </w:r>
      <w:r w:rsidR="00650DBF" w:rsidRPr="00425F0B">
        <w:rPr>
          <w:lang w:eastAsia="ar-SA" w:bidi="en-US"/>
        </w:rPr>
        <w:t>2018</w:t>
      </w:r>
      <w:r w:rsidRPr="00425F0B">
        <w:rPr>
          <w:lang w:eastAsia="ar-SA" w:bidi="en-US"/>
        </w:rPr>
        <w:t xml:space="preserve"> № 793«</w:t>
      </w:r>
      <w:bookmarkStart w:id="14" w:name="OLE_LINK11"/>
      <w:bookmarkStart w:id="15" w:name="OLE_LINK10"/>
      <w:r w:rsidRPr="00425F0B">
        <w:rPr>
          <w:lang w:eastAsia="ar-SA" w:bidi="en-US"/>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bookmarkEnd w:id="14"/>
      <w:bookmarkEnd w:id="15"/>
      <w:r w:rsidRPr="00425F0B">
        <w:rPr>
          <w:lang w:eastAsia="ar-SA" w:bidi="en-US"/>
        </w:rPr>
        <w:t>».</w:t>
      </w:r>
    </w:p>
    <w:p w:rsidR="00674A3F" w:rsidRPr="00425F0B" w:rsidRDefault="008600EA" w:rsidP="00674A3F">
      <w:pPr>
        <w:numPr>
          <w:ilvl w:val="0"/>
          <w:numId w:val="9"/>
        </w:numPr>
        <w:rPr>
          <w:lang w:eastAsia="ar-SA" w:bidi="en-US"/>
        </w:rPr>
      </w:pPr>
      <w:hyperlink r:id="rId13" w:history="1">
        <w:r w:rsidR="00674A3F" w:rsidRPr="00425F0B">
          <w:rPr>
            <w:lang w:eastAsia="ar-SA" w:bidi="en-US"/>
          </w:rPr>
          <w:t>Приказ Министерства регионального развития РФ от 26 мая 2011 г. № 244 «Об утверждении Методических рекомендаций по разработке проектов генеральных планов поселений и городских округов»</w:t>
        </w:r>
      </w:hyperlink>
    </w:p>
    <w:p w:rsidR="00674A3F" w:rsidRPr="00425F0B" w:rsidRDefault="00674A3F" w:rsidP="00674A3F">
      <w:pPr>
        <w:shd w:val="clear" w:color="auto" w:fill="FFFFFF"/>
        <w:rPr>
          <w:i/>
          <w:u w:val="single"/>
          <w:lang w:eastAsia="ar-SA" w:bidi="en-US"/>
        </w:rPr>
      </w:pPr>
    </w:p>
    <w:p w:rsidR="00674A3F" w:rsidRPr="00425F0B" w:rsidRDefault="00674A3F" w:rsidP="00674A3F">
      <w:pPr>
        <w:shd w:val="clear" w:color="auto" w:fill="FFFFFF"/>
        <w:rPr>
          <w:i/>
          <w:u w:val="single"/>
          <w:lang w:eastAsia="ar-SA" w:bidi="en-US"/>
        </w:rPr>
      </w:pPr>
      <w:r w:rsidRPr="00425F0B">
        <w:rPr>
          <w:i/>
          <w:u w:val="single"/>
          <w:lang w:eastAsia="ar-SA" w:bidi="en-US"/>
        </w:rPr>
        <w:t>3. Санитарные правила и нормы (СанПиН):</w:t>
      </w:r>
    </w:p>
    <w:p w:rsidR="00674A3F" w:rsidRPr="00425F0B" w:rsidRDefault="00674A3F" w:rsidP="00674A3F">
      <w:pPr>
        <w:numPr>
          <w:ilvl w:val="0"/>
          <w:numId w:val="9"/>
        </w:numPr>
        <w:ind w:left="714" w:hanging="357"/>
        <w:rPr>
          <w:lang w:eastAsia="ar-SA" w:bidi="en-US"/>
        </w:rPr>
      </w:pPr>
      <w:r w:rsidRPr="00425F0B">
        <w:rPr>
          <w:lang w:eastAsia="ar-SA" w:bidi="en-US"/>
        </w:rPr>
        <w:t>СанПиН 2.2.1/2.1.1.1200-03 «Санитарно-защитные зоны и санитарная классификация предприятий, сооружений и иных объектов»;</w:t>
      </w:r>
    </w:p>
    <w:p w:rsidR="00674A3F" w:rsidRPr="00425F0B" w:rsidRDefault="00674A3F" w:rsidP="00674A3F">
      <w:pPr>
        <w:numPr>
          <w:ilvl w:val="0"/>
          <w:numId w:val="9"/>
        </w:numPr>
        <w:ind w:left="714" w:hanging="357"/>
        <w:rPr>
          <w:lang w:eastAsia="ar-SA" w:bidi="en-US"/>
        </w:rPr>
      </w:pPr>
      <w:r w:rsidRPr="00425F0B">
        <w:rPr>
          <w:lang w:eastAsia="ar-SA" w:bidi="en-US"/>
        </w:rPr>
        <w:t>СанПиН 2.1.4.1110-02 «Зоны санитарной охраны источников водоснабжения и водопроводов питьевого назначения»;</w:t>
      </w:r>
    </w:p>
    <w:p w:rsidR="00674A3F" w:rsidRPr="00425F0B" w:rsidRDefault="00674A3F" w:rsidP="00674A3F">
      <w:pPr>
        <w:numPr>
          <w:ilvl w:val="0"/>
          <w:numId w:val="9"/>
        </w:numPr>
        <w:ind w:left="714" w:hanging="357"/>
        <w:rPr>
          <w:lang w:eastAsia="ar-SA" w:bidi="en-US"/>
        </w:rPr>
      </w:pPr>
      <w:r w:rsidRPr="00425F0B">
        <w:rPr>
          <w:lang w:eastAsia="ar-SA" w:bidi="en-US"/>
        </w:rPr>
        <w:t>СанПиН 2.1.7.2790-10 «Санитарно-эпидемиологические требования к обращению с медицинскими отходами»;</w:t>
      </w:r>
    </w:p>
    <w:p w:rsidR="00674A3F" w:rsidRPr="00425F0B" w:rsidRDefault="00674A3F" w:rsidP="00674A3F">
      <w:pPr>
        <w:numPr>
          <w:ilvl w:val="0"/>
          <w:numId w:val="9"/>
        </w:numPr>
        <w:ind w:left="714" w:hanging="357"/>
        <w:rPr>
          <w:lang w:eastAsia="ar-SA" w:bidi="en-US"/>
        </w:rPr>
      </w:pPr>
      <w:r w:rsidRPr="00425F0B">
        <w:rPr>
          <w:lang w:eastAsia="ar-SA" w:bidi="en-US"/>
        </w:rPr>
        <w:t>СанПиН 2971-84 «Санитарные правила и нормы защиты населения от воздействия электрического поля, создаваемого воздушными линиями электропередачи (ВЛ) переменного тока промышленной частоты»;</w:t>
      </w:r>
    </w:p>
    <w:p w:rsidR="00674A3F" w:rsidRPr="00425F0B" w:rsidRDefault="00674A3F" w:rsidP="00674A3F">
      <w:pPr>
        <w:numPr>
          <w:ilvl w:val="0"/>
          <w:numId w:val="9"/>
        </w:numPr>
        <w:ind w:left="714" w:hanging="357"/>
        <w:rPr>
          <w:lang w:eastAsia="ar-SA" w:bidi="en-US"/>
        </w:rPr>
      </w:pPr>
      <w:r w:rsidRPr="00425F0B">
        <w:rPr>
          <w:lang w:eastAsia="ar-SA" w:bidi="en-US"/>
        </w:rPr>
        <w:t>СанПиН 2.4.2.1178-02 «Гигиенические требования к условиям обучения в общеобразовательных учреждениях»;</w:t>
      </w:r>
    </w:p>
    <w:p w:rsidR="00674A3F" w:rsidRPr="00425F0B" w:rsidRDefault="00674A3F" w:rsidP="00674A3F">
      <w:pPr>
        <w:numPr>
          <w:ilvl w:val="0"/>
          <w:numId w:val="9"/>
        </w:numPr>
        <w:ind w:left="714" w:hanging="357"/>
        <w:rPr>
          <w:lang w:eastAsia="ar-SA" w:bidi="en-US"/>
        </w:rPr>
      </w:pPr>
      <w:r w:rsidRPr="00425F0B">
        <w:rPr>
          <w:lang w:eastAsia="ar-SA" w:bidi="en-US"/>
        </w:rPr>
        <w:lastRenderedPageBreak/>
        <w:t>СанПиН 2.1.7.1287-03 «Почва, очистка населенных мест, бытовые и промышленные отходы, санитарная охрана почвы» и др.</w:t>
      </w:r>
    </w:p>
    <w:p w:rsidR="00674A3F" w:rsidRPr="00425F0B" w:rsidRDefault="00674A3F" w:rsidP="00674A3F">
      <w:pPr>
        <w:shd w:val="clear" w:color="auto" w:fill="FFFFFF"/>
        <w:rPr>
          <w:b/>
          <w:i/>
          <w:u w:val="single"/>
          <w:lang w:eastAsia="ar-SA" w:bidi="en-US"/>
        </w:rPr>
      </w:pPr>
    </w:p>
    <w:p w:rsidR="00674A3F" w:rsidRPr="00425F0B" w:rsidRDefault="00674A3F" w:rsidP="00674A3F">
      <w:pPr>
        <w:shd w:val="clear" w:color="auto" w:fill="FFFFFF"/>
        <w:rPr>
          <w:b/>
          <w:i/>
          <w:u w:val="single"/>
          <w:lang w:eastAsia="ar-SA" w:bidi="en-US"/>
        </w:rPr>
      </w:pPr>
      <w:r w:rsidRPr="00425F0B">
        <w:rPr>
          <w:b/>
          <w:i/>
          <w:u w:val="single"/>
          <w:lang w:eastAsia="ar-SA" w:bidi="en-US"/>
        </w:rPr>
        <w:t>Авторский коллектив проекта:</w:t>
      </w:r>
    </w:p>
    <w:p w:rsidR="00674A3F" w:rsidRPr="00425F0B" w:rsidRDefault="00674A3F" w:rsidP="00674A3F">
      <w:pPr>
        <w:shd w:val="clear" w:color="auto" w:fill="FFFFFF"/>
        <w:rPr>
          <w:lang w:eastAsia="ar-SA" w:bidi="en-US"/>
        </w:rPr>
      </w:pPr>
      <w:proofErr w:type="spellStart"/>
      <w:r w:rsidRPr="00425F0B">
        <w:rPr>
          <w:lang w:eastAsia="ar-SA" w:bidi="en-US"/>
        </w:rPr>
        <w:t>Базанова</w:t>
      </w:r>
      <w:proofErr w:type="spellEnd"/>
      <w:r w:rsidRPr="00425F0B">
        <w:rPr>
          <w:lang w:eastAsia="ar-SA" w:bidi="en-US"/>
        </w:rPr>
        <w:t xml:space="preserve"> Т.Ю.</w:t>
      </w:r>
      <w:r w:rsidRPr="00425F0B">
        <w:rPr>
          <w:lang w:eastAsia="ar-SA" w:bidi="en-US"/>
        </w:rPr>
        <w:tab/>
        <w:t>генеральный директор;</w:t>
      </w:r>
    </w:p>
    <w:p w:rsidR="00674A3F" w:rsidRPr="00425F0B" w:rsidRDefault="00674A3F" w:rsidP="00674A3F">
      <w:pPr>
        <w:shd w:val="clear" w:color="auto" w:fill="FFFFFF"/>
        <w:rPr>
          <w:lang w:eastAsia="ar-SA" w:bidi="en-US"/>
        </w:rPr>
      </w:pPr>
      <w:r w:rsidRPr="00425F0B">
        <w:rPr>
          <w:lang w:eastAsia="ar-SA" w:bidi="en-US"/>
        </w:rPr>
        <w:t>Колодезная М.А.</w:t>
      </w:r>
      <w:r w:rsidRPr="00425F0B">
        <w:rPr>
          <w:lang w:eastAsia="ar-SA" w:bidi="en-US"/>
        </w:rPr>
        <w:tab/>
        <w:t>заместитель генерального директора;</w:t>
      </w:r>
    </w:p>
    <w:p w:rsidR="00674A3F" w:rsidRPr="00425F0B" w:rsidRDefault="00674A3F" w:rsidP="00674A3F">
      <w:pPr>
        <w:shd w:val="clear" w:color="auto" w:fill="FFFFFF"/>
        <w:rPr>
          <w:lang w:eastAsia="ar-SA" w:bidi="en-US"/>
        </w:rPr>
      </w:pPr>
      <w:proofErr w:type="spellStart"/>
      <w:r w:rsidRPr="00425F0B">
        <w:rPr>
          <w:lang w:eastAsia="ar-SA" w:bidi="en-US"/>
        </w:rPr>
        <w:t>Дорохина</w:t>
      </w:r>
      <w:proofErr w:type="spellEnd"/>
      <w:r w:rsidRPr="00425F0B">
        <w:rPr>
          <w:lang w:eastAsia="ar-SA" w:bidi="en-US"/>
        </w:rPr>
        <w:t xml:space="preserve"> О.А.</w:t>
      </w:r>
      <w:r w:rsidRPr="00425F0B">
        <w:rPr>
          <w:lang w:eastAsia="ar-SA" w:bidi="en-US"/>
        </w:rPr>
        <w:tab/>
        <w:t xml:space="preserve">начальник контрактного отдела; </w:t>
      </w:r>
    </w:p>
    <w:p w:rsidR="00674A3F" w:rsidRPr="00425F0B" w:rsidRDefault="00674A3F" w:rsidP="00674A3F">
      <w:pPr>
        <w:shd w:val="clear" w:color="auto" w:fill="FFFFFF"/>
        <w:rPr>
          <w:lang w:eastAsia="ar-SA" w:bidi="en-US"/>
        </w:rPr>
      </w:pPr>
      <w:proofErr w:type="spellStart"/>
      <w:r w:rsidRPr="00425F0B">
        <w:rPr>
          <w:lang w:eastAsia="ar-SA" w:bidi="en-US"/>
        </w:rPr>
        <w:t>Темнов</w:t>
      </w:r>
      <w:proofErr w:type="spellEnd"/>
      <w:r w:rsidRPr="00425F0B">
        <w:rPr>
          <w:lang w:eastAsia="ar-SA" w:bidi="en-US"/>
        </w:rPr>
        <w:t xml:space="preserve"> А.В.</w:t>
      </w:r>
      <w:r w:rsidRPr="00425F0B">
        <w:rPr>
          <w:lang w:eastAsia="ar-SA" w:bidi="en-US"/>
        </w:rPr>
        <w:tab/>
      </w:r>
      <w:r w:rsidRPr="00425F0B">
        <w:rPr>
          <w:lang w:eastAsia="ar-SA" w:bidi="en-US"/>
        </w:rPr>
        <w:tab/>
        <w:t>начальник градостроительного отдела;</w:t>
      </w:r>
    </w:p>
    <w:p w:rsidR="00674A3F" w:rsidRPr="00425F0B" w:rsidRDefault="00674A3F" w:rsidP="00674A3F">
      <w:pPr>
        <w:shd w:val="clear" w:color="auto" w:fill="FFFFFF"/>
        <w:rPr>
          <w:lang w:eastAsia="ar-SA" w:bidi="en-US"/>
        </w:rPr>
      </w:pPr>
      <w:proofErr w:type="spellStart"/>
      <w:r w:rsidRPr="00425F0B">
        <w:rPr>
          <w:lang w:eastAsia="ar-SA" w:bidi="en-US"/>
        </w:rPr>
        <w:t>Ханзярова</w:t>
      </w:r>
      <w:proofErr w:type="spellEnd"/>
      <w:r w:rsidRPr="00425F0B">
        <w:rPr>
          <w:lang w:eastAsia="ar-SA" w:bidi="en-US"/>
        </w:rPr>
        <w:t xml:space="preserve"> Г.А.</w:t>
      </w:r>
      <w:r w:rsidRPr="00425F0B">
        <w:rPr>
          <w:lang w:eastAsia="ar-SA" w:bidi="en-US"/>
        </w:rPr>
        <w:tab/>
        <w:t>главный архитектор проекта;</w:t>
      </w:r>
    </w:p>
    <w:p w:rsidR="00674A3F" w:rsidRPr="00425F0B" w:rsidRDefault="00674A3F" w:rsidP="00674A3F">
      <w:pPr>
        <w:shd w:val="clear" w:color="auto" w:fill="FFFFFF"/>
        <w:rPr>
          <w:lang w:eastAsia="ar-SA" w:bidi="en-US"/>
        </w:rPr>
      </w:pPr>
      <w:r w:rsidRPr="00425F0B">
        <w:rPr>
          <w:lang w:eastAsia="ar-SA" w:bidi="en-US"/>
        </w:rPr>
        <w:t>Поляков В.А.</w:t>
      </w:r>
      <w:r w:rsidRPr="00425F0B">
        <w:rPr>
          <w:lang w:eastAsia="ar-SA" w:bidi="en-US"/>
        </w:rPr>
        <w:tab/>
      </w:r>
      <w:r w:rsidRPr="00425F0B">
        <w:rPr>
          <w:lang w:eastAsia="ar-SA" w:bidi="en-US"/>
        </w:rPr>
        <w:tab/>
        <w:t>главный инженер проекта;</w:t>
      </w:r>
    </w:p>
    <w:p w:rsidR="00674A3F" w:rsidRPr="00425F0B" w:rsidRDefault="00674A3F" w:rsidP="00674A3F">
      <w:pPr>
        <w:shd w:val="clear" w:color="auto" w:fill="FFFFFF"/>
        <w:rPr>
          <w:lang w:eastAsia="ar-SA" w:bidi="en-US"/>
        </w:rPr>
      </w:pPr>
      <w:r w:rsidRPr="00425F0B">
        <w:rPr>
          <w:lang w:eastAsia="ar-SA" w:bidi="en-US"/>
        </w:rPr>
        <w:t>Самойлова А.А.</w:t>
      </w:r>
      <w:r w:rsidRPr="00425F0B">
        <w:rPr>
          <w:lang w:eastAsia="ar-SA" w:bidi="en-US"/>
        </w:rPr>
        <w:tab/>
        <w:t>архитектор;</w:t>
      </w:r>
    </w:p>
    <w:p w:rsidR="00674A3F" w:rsidRPr="00425F0B" w:rsidRDefault="00674A3F" w:rsidP="00674A3F">
      <w:pPr>
        <w:shd w:val="clear" w:color="auto" w:fill="FFFFFF"/>
        <w:rPr>
          <w:lang w:eastAsia="ar-SA" w:bidi="en-US"/>
        </w:rPr>
      </w:pPr>
      <w:r w:rsidRPr="00425F0B">
        <w:rPr>
          <w:lang w:eastAsia="ar-SA" w:bidi="en-US"/>
        </w:rPr>
        <w:t>Катаев А.С.</w:t>
      </w:r>
      <w:r w:rsidRPr="00425F0B">
        <w:rPr>
          <w:lang w:eastAsia="ar-SA" w:bidi="en-US"/>
        </w:rPr>
        <w:tab/>
      </w:r>
      <w:r w:rsidRPr="00425F0B">
        <w:rPr>
          <w:lang w:eastAsia="ar-SA" w:bidi="en-US"/>
        </w:rPr>
        <w:tab/>
        <w:t>экономист.</w:t>
      </w:r>
    </w:p>
    <w:p w:rsidR="00674A3F" w:rsidRPr="00425F0B" w:rsidRDefault="00674A3F" w:rsidP="00674A3F">
      <w:pPr>
        <w:shd w:val="clear" w:color="auto" w:fill="FFFFFF"/>
        <w:rPr>
          <w:lang w:eastAsia="ar-SA" w:bidi="en-US"/>
        </w:rPr>
      </w:pPr>
      <w:r w:rsidRPr="00425F0B">
        <w:rPr>
          <w:lang w:eastAsia="ar-SA" w:bidi="en-US"/>
        </w:rPr>
        <w:t>Графические материалы разработаны с использованием ГИС «</w:t>
      </w:r>
      <w:proofErr w:type="spellStart"/>
      <w:r w:rsidRPr="00425F0B">
        <w:rPr>
          <w:lang w:eastAsia="ar-SA" w:bidi="en-US"/>
        </w:rPr>
        <w:t>MapInfo</w:t>
      </w:r>
      <w:proofErr w:type="spellEnd"/>
      <w:r w:rsidRPr="00425F0B">
        <w:rPr>
          <w:lang w:eastAsia="ar-SA" w:bidi="en-US"/>
        </w:rPr>
        <w:t>», графических редакторов «</w:t>
      </w:r>
      <w:proofErr w:type="spellStart"/>
      <w:r w:rsidRPr="00425F0B">
        <w:rPr>
          <w:lang w:eastAsia="ar-SA" w:bidi="en-US"/>
        </w:rPr>
        <w:t>CorelDraw</w:t>
      </w:r>
      <w:proofErr w:type="spellEnd"/>
      <w:r w:rsidRPr="00425F0B">
        <w:rPr>
          <w:lang w:eastAsia="ar-SA" w:bidi="en-US"/>
        </w:rPr>
        <w:t>», «</w:t>
      </w:r>
      <w:proofErr w:type="spellStart"/>
      <w:r w:rsidRPr="00425F0B">
        <w:rPr>
          <w:lang w:eastAsia="ar-SA" w:bidi="en-US"/>
        </w:rPr>
        <w:t>Photoshop</w:t>
      </w:r>
      <w:proofErr w:type="spellEnd"/>
      <w:r w:rsidRPr="00425F0B">
        <w:rPr>
          <w:lang w:eastAsia="ar-SA" w:bidi="en-US"/>
        </w:rPr>
        <w:t>».</w:t>
      </w:r>
    </w:p>
    <w:p w:rsidR="00674A3F" w:rsidRPr="00425F0B" w:rsidRDefault="00674A3F" w:rsidP="00674A3F">
      <w:pPr>
        <w:shd w:val="clear" w:color="auto" w:fill="FFFFFF"/>
        <w:rPr>
          <w:lang w:eastAsia="ar-SA" w:bidi="en-US"/>
        </w:rPr>
      </w:pPr>
      <w:r w:rsidRPr="00425F0B">
        <w:rPr>
          <w:lang w:eastAsia="ar-SA" w:bidi="en-US"/>
        </w:rPr>
        <w:t>Создание и обработка текстовых и табличных материалов проводились с использованием пакетов программ «</w:t>
      </w:r>
      <w:proofErr w:type="spellStart"/>
      <w:r w:rsidRPr="00425F0B">
        <w:rPr>
          <w:lang w:eastAsia="ar-SA" w:bidi="en-US"/>
        </w:rPr>
        <w:t>Microsoft</w:t>
      </w:r>
      <w:proofErr w:type="spellEnd"/>
      <w:r w:rsidRPr="00425F0B">
        <w:rPr>
          <w:lang w:eastAsia="ar-SA" w:bidi="en-US"/>
        </w:rPr>
        <w:t xml:space="preserve"> </w:t>
      </w:r>
      <w:proofErr w:type="spellStart"/>
      <w:r w:rsidRPr="00425F0B">
        <w:rPr>
          <w:lang w:eastAsia="ar-SA" w:bidi="en-US"/>
        </w:rPr>
        <w:t>Office</w:t>
      </w:r>
      <w:proofErr w:type="spellEnd"/>
      <w:r w:rsidRPr="00425F0B">
        <w:rPr>
          <w:lang w:eastAsia="ar-SA" w:bidi="en-US"/>
        </w:rPr>
        <w:t xml:space="preserve"> </w:t>
      </w:r>
      <w:proofErr w:type="spellStart"/>
      <w:r w:rsidRPr="00425F0B">
        <w:rPr>
          <w:lang w:eastAsia="ar-SA" w:bidi="en-US"/>
        </w:rPr>
        <w:t>Small</w:t>
      </w:r>
      <w:proofErr w:type="spellEnd"/>
      <w:r w:rsidRPr="00425F0B">
        <w:rPr>
          <w:lang w:eastAsia="ar-SA" w:bidi="en-US"/>
        </w:rPr>
        <w:t xml:space="preserve"> Business-2010», «OpenOffice.org. </w:t>
      </w:r>
      <w:proofErr w:type="spellStart"/>
      <w:r w:rsidRPr="00425F0B">
        <w:rPr>
          <w:lang w:eastAsia="ar-SA" w:bidi="en-US"/>
        </w:rPr>
        <w:t>Professional</w:t>
      </w:r>
      <w:proofErr w:type="spellEnd"/>
      <w:r w:rsidRPr="00425F0B">
        <w:rPr>
          <w:lang w:eastAsia="ar-SA" w:bidi="en-US"/>
        </w:rPr>
        <w:t>. 2.0.1».</w:t>
      </w:r>
    </w:p>
    <w:p w:rsidR="00674A3F" w:rsidRPr="00425F0B" w:rsidRDefault="00674A3F" w:rsidP="00674A3F">
      <w:pPr>
        <w:shd w:val="clear" w:color="auto" w:fill="FFFFFF"/>
        <w:rPr>
          <w:lang w:eastAsia="ar-SA" w:bidi="en-US"/>
        </w:rPr>
      </w:pPr>
      <w:r w:rsidRPr="00425F0B">
        <w:rPr>
          <w:lang w:eastAsia="ar-SA" w:bidi="en-US"/>
        </w:rPr>
        <w:t>При подготовке данного проекта использовано исключительно лицензионное программное обеспечение, являющееся собственностью ООО «САРСТРОЙНИИПРОЕКТ».</w:t>
      </w:r>
    </w:p>
    <w:p w:rsidR="00674A3F" w:rsidRPr="00425F0B" w:rsidRDefault="00674A3F" w:rsidP="00674A3F">
      <w:pPr>
        <w:shd w:val="clear" w:color="auto" w:fill="FFFFFF"/>
        <w:rPr>
          <w:b/>
          <w:i/>
          <w:u w:val="single"/>
          <w:lang w:eastAsia="ar-SA" w:bidi="en-US"/>
        </w:rPr>
      </w:pPr>
    </w:p>
    <w:p w:rsidR="00674A3F" w:rsidRPr="00425F0B" w:rsidRDefault="00674A3F" w:rsidP="00674A3F">
      <w:pPr>
        <w:shd w:val="clear" w:color="auto" w:fill="FFFFFF"/>
        <w:rPr>
          <w:b/>
          <w:i/>
          <w:u w:val="single"/>
          <w:lang w:eastAsia="ar-SA" w:bidi="en-US"/>
        </w:rPr>
      </w:pPr>
      <w:r w:rsidRPr="00425F0B">
        <w:rPr>
          <w:b/>
          <w:i/>
          <w:u w:val="single"/>
          <w:lang w:eastAsia="ar-SA" w:bidi="en-US"/>
        </w:rPr>
        <w:t>Список принятых сокращений:</w:t>
      </w:r>
    </w:p>
    <w:p w:rsidR="009E659F" w:rsidRPr="00425F0B" w:rsidRDefault="009E659F" w:rsidP="00674A3F">
      <w:pPr>
        <w:shd w:val="clear" w:color="auto" w:fill="FFFFFF"/>
        <w:rPr>
          <w:lang w:eastAsia="ar-SA" w:bidi="en-US"/>
        </w:rPr>
      </w:pPr>
      <w:r w:rsidRPr="00425F0B">
        <w:rPr>
          <w:lang w:eastAsia="ar-SA" w:bidi="en-US"/>
        </w:rPr>
        <w:t xml:space="preserve">с </w:t>
      </w:r>
      <w:r w:rsidRPr="00425F0B">
        <w:rPr>
          <w:lang w:eastAsia="ar-SA" w:bidi="en-US"/>
        </w:rPr>
        <w:tab/>
      </w:r>
      <w:r w:rsidRPr="00425F0B">
        <w:rPr>
          <w:lang w:eastAsia="ar-SA" w:bidi="en-US"/>
        </w:rPr>
        <w:tab/>
        <w:t>село</w:t>
      </w:r>
    </w:p>
    <w:p w:rsidR="00674A3F" w:rsidRPr="00425F0B" w:rsidRDefault="00674A3F" w:rsidP="00674A3F">
      <w:pPr>
        <w:shd w:val="clear" w:color="auto" w:fill="FFFFFF"/>
        <w:rPr>
          <w:lang w:eastAsia="ar-SA" w:bidi="en-US"/>
        </w:rPr>
      </w:pPr>
      <w:r w:rsidRPr="00425F0B">
        <w:rPr>
          <w:lang w:eastAsia="ar-SA" w:bidi="en-US"/>
        </w:rPr>
        <w:t>ГРП</w:t>
      </w:r>
      <w:r w:rsidRPr="00425F0B">
        <w:rPr>
          <w:lang w:eastAsia="ar-SA" w:bidi="en-US"/>
        </w:rPr>
        <w:tab/>
      </w:r>
      <w:r w:rsidRPr="00425F0B">
        <w:rPr>
          <w:lang w:eastAsia="ar-SA" w:bidi="en-US"/>
        </w:rPr>
        <w:tab/>
        <w:t>газораспределительный пункт</w:t>
      </w:r>
    </w:p>
    <w:p w:rsidR="00674A3F" w:rsidRPr="00425F0B" w:rsidRDefault="00674A3F" w:rsidP="00674A3F">
      <w:pPr>
        <w:shd w:val="clear" w:color="auto" w:fill="FFFFFF"/>
        <w:rPr>
          <w:lang w:eastAsia="ar-SA" w:bidi="en-US"/>
        </w:rPr>
      </w:pPr>
      <w:r w:rsidRPr="00425F0B">
        <w:rPr>
          <w:lang w:eastAsia="ar-SA" w:bidi="en-US"/>
        </w:rPr>
        <w:t>МБОУ</w:t>
      </w:r>
      <w:r w:rsidRPr="00425F0B">
        <w:rPr>
          <w:lang w:eastAsia="ar-SA" w:bidi="en-US"/>
        </w:rPr>
        <w:tab/>
      </w:r>
      <w:r w:rsidRPr="00425F0B">
        <w:rPr>
          <w:lang w:eastAsia="ar-SA" w:bidi="en-US"/>
        </w:rPr>
        <w:tab/>
        <w:t>муниципальное бюджетное образовательное учреждение</w:t>
      </w:r>
    </w:p>
    <w:p w:rsidR="00674A3F" w:rsidRPr="00425F0B" w:rsidRDefault="00674A3F" w:rsidP="00674A3F">
      <w:pPr>
        <w:shd w:val="clear" w:color="auto" w:fill="FFFFFF"/>
        <w:rPr>
          <w:lang w:eastAsia="ar-SA" w:bidi="en-US"/>
        </w:rPr>
      </w:pPr>
      <w:r w:rsidRPr="00425F0B">
        <w:rPr>
          <w:lang w:eastAsia="ar-SA" w:bidi="en-US"/>
        </w:rPr>
        <w:t xml:space="preserve">СОШ </w:t>
      </w:r>
      <w:r w:rsidRPr="00425F0B">
        <w:rPr>
          <w:lang w:eastAsia="ar-SA" w:bidi="en-US"/>
        </w:rPr>
        <w:tab/>
      </w:r>
      <w:r w:rsidRPr="00425F0B">
        <w:rPr>
          <w:lang w:eastAsia="ar-SA" w:bidi="en-US"/>
        </w:rPr>
        <w:tab/>
        <w:t>средняя общеобразовательная школа</w:t>
      </w:r>
    </w:p>
    <w:p w:rsidR="00674A3F" w:rsidRPr="00425F0B" w:rsidRDefault="00674A3F" w:rsidP="00674A3F">
      <w:pPr>
        <w:shd w:val="clear" w:color="auto" w:fill="FFFFFF"/>
        <w:rPr>
          <w:lang w:eastAsia="ar-SA" w:bidi="en-US"/>
        </w:rPr>
      </w:pPr>
      <w:r w:rsidRPr="00425F0B">
        <w:rPr>
          <w:lang w:eastAsia="ar-SA" w:bidi="en-US"/>
        </w:rPr>
        <w:t>СТП</w:t>
      </w:r>
      <w:r w:rsidRPr="00425F0B">
        <w:rPr>
          <w:lang w:eastAsia="ar-SA" w:bidi="en-US"/>
        </w:rPr>
        <w:tab/>
      </w:r>
      <w:r w:rsidRPr="00425F0B">
        <w:rPr>
          <w:lang w:eastAsia="ar-SA" w:bidi="en-US"/>
        </w:rPr>
        <w:tab/>
        <w:t>схема территориального планирования</w:t>
      </w:r>
    </w:p>
    <w:p w:rsidR="00674A3F" w:rsidRPr="00425F0B" w:rsidRDefault="009E659F" w:rsidP="00674A3F">
      <w:pPr>
        <w:shd w:val="clear" w:color="auto" w:fill="FFFFFF"/>
        <w:rPr>
          <w:lang w:eastAsia="ar-SA" w:bidi="en-US"/>
        </w:rPr>
      </w:pPr>
      <w:r w:rsidRPr="00425F0B">
        <w:rPr>
          <w:lang w:eastAsia="ar-SA" w:bidi="en-US"/>
        </w:rPr>
        <w:t>ФАП</w:t>
      </w:r>
      <w:r w:rsidR="00674A3F" w:rsidRPr="00425F0B">
        <w:rPr>
          <w:lang w:eastAsia="ar-SA" w:bidi="en-US"/>
        </w:rPr>
        <w:tab/>
      </w:r>
      <w:r w:rsidR="00674A3F" w:rsidRPr="00425F0B">
        <w:rPr>
          <w:lang w:eastAsia="ar-SA" w:bidi="en-US"/>
        </w:rPr>
        <w:tab/>
      </w:r>
      <w:r w:rsidRPr="00425F0B">
        <w:rPr>
          <w:lang w:eastAsia="ar-SA" w:bidi="en-US"/>
        </w:rPr>
        <w:t>фельдшерско-акушерский пункт</w:t>
      </w:r>
    </w:p>
    <w:p w:rsidR="00674A3F" w:rsidRPr="00425F0B" w:rsidRDefault="00674A3F" w:rsidP="00674A3F">
      <w:pPr>
        <w:shd w:val="clear" w:color="auto" w:fill="FFFFFF"/>
        <w:rPr>
          <w:rFonts w:eastAsiaTheme="majorEastAsia"/>
          <w:b/>
          <w:bCs/>
          <w:caps/>
        </w:rPr>
      </w:pPr>
      <w:r w:rsidRPr="00425F0B">
        <w:br w:type="page"/>
      </w:r>
    </w:p>
    <w:p w:rsidR="00B75638" w:rsidRPr="00425F0B" w:rsidRDefault="00B75638" w:rsidP="00674A3F">
      <w:pPr>
        <w:pStyle w:val="1"/>
        <w:spacing w:before="0" w:line="240" w:lineRule="auto"/>
        <w:rPr>
          <w:rFonts w:cs="Times New Roman"/>
          <w:caps w:val="0"/>
          <w:sz w:val="24"/>
          <w:szCs w:val="24"/>
        </w:rPr>
      </w:pPr>
      <w:bookmarkStart w:id="16" w:name="_Toc31102427"/>
      <w:r w:rsidRPr="00425F0B">
        <w:rPr>
          <w:rFonts w:cs="Times New Roman"/>
          <w:sz w:val="24"/>
          <w:szCs w:val="24"/>
        </w:rPr>
        <w:lastRenderedPageBreak/>
        <w:t>1. Прогноз развития территории</w:t>
      </w:r>
      <w:bookmarkEnd w:id="4"/>
      <w:bookmarkEnd w:id="16"/>
    </w:p>
    <w:p w:rsidR="00B75638" w:rsidRPr="00425F0B" w:rsidRDefault="00F3250A" w:rsidP="00433DC0">
      <w:pPr>
        <w:pStyle w:val="20"/>
        <w:rPr>
          <w:rFonts w:cs="Times New Roman"/>
          <w:sz w:val="24"/>
          <w:szCs w:val="24"/>
        </w:rPr>
      </w:pPr>
      <w:bookmarkStart w:id="17" w:name="_Toc244405521"/>
      <w:bookmarkStart w:id="18" w:name="_Toc244407689"/>
      <w:bookmarkStart w:id="19" w:name="_Toc244410150"/>
      <w:bookmarkStart w:id="20" w:name="_Toc244411137"/>
      <w:bookmarkStart w:id="21" w:name="_Toc270941725"/>
      <w:bookmarkStart w:id="22" w:name="_Toc312357134"/>
      <w:bookmarkStart w:id="23" w:name="_Toc31102428"/>
      <w:r w:rsidRPr="00425F0B">
        <w:rPr>
          <w:rFonts w:cs="Times New Roman"/>
          <w:sz w:val="24"/>
          <w:szCs w:val="24"/>
        </w:rPr>
        <w:t>1.1</w:t>
      </w:r>
      <w:r w:rsidR="00B75638" w:rsidRPr="00425F0B">
        <w:rPr>
          <w:rFonts w:cs="Times New Roman"/>
          <w:sz w:val="24"/>
          <w:szCs w:val="24"/>
        </w:rPr>
        <w:t xml:space="preserve"> Предпосылки развития территории муниципального образования</w:t>
      </w:r>
      <w:bookmarkEnd w:id="17"/>
      <w:bookmarkEnd w:id="18"/>
      <w:bookmarkEnd w:id="19"/>
      <w:bookmarkEnd w:id="20"/>
      <w:bookmarkEnd w:id="21"/>
      <w:bookmarkEnd w:id="22"/>
      <w:bookmarkEnd w:id="23"/>
    </w:p>
    <w:p w:rsidR="00B75638" w:rsidRPr="00425F0B" w:rsidRDefault="00B75638" w:rsidP="00433DC0">
      <w:pPr>
        <w:pStyle w:val="aff0"/>
        <w:rPr>
          <w:lang w:val="ru-RU"/>
        </w:rPr>
      </w:pPr>
      <w:r w:rsidRPr="00425F0B">
        <w:rPr>
          <w:lang w:val="ru-RU"/>
        </w:rPr>
        <w:t xml:space="preserve">Главными факторами дальнейшего развития территории </w:t>
      </w:r>
      <w:r w:rsidR="005A545F" w:rsidRPr="00425F0B">
        <w:rPr>
          <w:lang w:val="ru-RU"/>
        </w:rPr>
        <w:t>Шереметьевского</w:t>
      </w:r>
      <w:r w:rsidR="00650DBF" w:rsidRPr="00425F0B">
        <w:rPr>
          <w:lang w:val="ru-RU"/>
        </w:rPr>
        <w:t xml:space="preserve"> сельсовета</w:t>
      </w:r>
      <w:r w:rsidR="004063ED" w:rsidRPr="00425F0B">
        <w:rPr>
          <w:lang w:val="ru-RU"/>
        </w:rPr>
        <w:t xml:space="preserve"> </w:t>
      </w:r>
      <w:r w:rsidRPr="00425F0B">
        <w:rPr>
          <w:lang w:val="ru-RU"/>
        </w:rPr>
        <w:t>являются:</w:t>
      </w:r>
    </w:p>
    <w:p w:rsidR="00EC4F21" w:rsidRPr="00425F0B" w:rsidRDefault="00EC4F21" w:rsidP="00EC4F21">
      <w:pPr>
        <w:pStyle w:val="aff0"/>
        <w:numPr>
          <w:ilvl w:val="0"/>
          <w:numId w:val="1"/>
        </w:numPr>
        <w:rPr>
          <w:lang w:val="ru-RU"/>
        </w:rPr>
      </w:pPr>
      <w:r w:rsidRPr="00425F0B">
        <w:rPr>
          <w:lang w:val="ru-RU"/>
        </w:rPr>
        <w:t>выгодное экономико-географическое положение;</w:t>
      </w:r>
    </w:p>
    <w:p w:rsidR="00EC4F21" w:rsidRPr="00425F0B" w:rsidRDefault="00EC4F21" w:rsidP="00EC4F21">
      <w:pPr>
        <w:pStyle w:val="aff0"/>
        <w:numPr>
          <w:ilvl w:val="0"/>
          <w:numId w:val="1"/>
        </w:numPr>
        <w:rPr>
          <w:lang w:val="ru-RU"/>
        </w:rPr>
      </w:pPr>
      <w:r w:rsidRPr="00425F0B">
        <w:rPr>
          <w:lang w:val="ru-RU"/>
        </w:rPr>
        <w:t>производственный и кадровый потенциал;</w:t>
      </w:r>
    </w:p>
    <w:p w:rsidR="00EC4F21" w:rsidRPr="00425F0B" w:rsidRDefault="00EC4F21" w:rsidP="00EC4F21">
      <w:pPr>
        <w:pStyle w:val="aff0"/>
        <w:numPr>
          <w:ilvl w:val="0"/>
          <w:numId w:val="1"/>
        </w:numPr>
        <w:rPr>
          <w:lang w:val="ru-RU"/>
        </w:rPr>
      </w:pPr>
      <w:r w:rsidRPr="00425F0B">
        <w:rPr>
          <w:lang w:val="ru-RU"/>
        </w:rPr>
        <w:t>потенциал инфраструктуры внешнего транспорта, инженерных коммуникаций и сооружений;</w:t>
      </w:r>
    </w:p>
    <w:p w:rsidR="00EC4F21" w:rsidRPr="00425F0B" w:rsidRDefault="00EC4F21" w:rsidP="00EC4F21">
      <w:pPr>
        <w:pStyle w:val="aff0"/>
        <w:numPr>
          <w:ilvl w:val="0"/>
          <w:numId w:val="1"/>
        </w:numPr>
        <w:rPr>
          <w:lang w:val="ru-RU"/>
        </w:rPr>
      </w:pPr>
      <w:r w:rsidRPr="00425F0B">
        <w:rPr>
          <w:lang w:val="ru-RU"/>
        </w:rPr>
        <w:t>наличие достаточных земельных ресурсов при условии их разумного использования;</w:t>
      </w:r>
    </w:p>
    <w:p w:rsidR="00B75638" w:rsidRPr="00425F0B" w:rsidRDefault="00B75638" w:rsidP="00433DC0">
      <w:pPr>
        <w:pStyle w:val="aff0"/>
        <w:rPr>
          <w:lang w:val="ru-RU"/>
        </w:rPr>
      </w:pPr>
      <w:r w:rsidRPr="00425F0B">
        <w:rPr>
          <w:lang w:val="ru-RU"/>
        </w:rPr>
        <w:t xml:space="preserve">Анализ показателей развития хозяйственного комплекса </w:t>
      </w:r>
      <w:r w:rsidR="005A545F" w:rsidRPr="00425F0B">
        <w:rPr>
          <w:lang w:val="ru-RU"/>
        </w:rPr>
        <w:t>Шереметьевского</w:t>
      </w:r>
      <w:r w:rsidR="00650DBF" w:rsidRPr="00425F0B">
        <w:rPr>
          <w:lang w:val="ru-RU"/>
        </w:rPr>
        <w:t xml:space="preserve"> сельсовета</w:t>
      </w:r>
      <w:r w:rsidR="004063ED" w:rsidRPr="00425F0B">
        <w:rPr>
          <w:lang w:val="ru-RU"/>
        </w:rPr>
        <w:t xml:space="preserve"> </w:t>
      </w:r>
      <w:r w:rsidRPr="00425F0B">
        <w:rPr>
          <w:lang w:val="ru-RU"/>
        </w:rPr>
        <w:t>за последнее время, при учёте социально-экономической ситуации в стране, позволяет высказать следующие предположения по перспективам развития территории поселения:</w:t>
      </w:r>
    </w:p>
    <w:p w:rsidR="00B75638" w:rsidRPr="00425F0B" w:rsidRDefault="008A6948" w:rsidP="008A6948">
      <w:pPr>
        <w:pStyle w:val="aff0"/>
        <w:rPr>
          <w:lang w:val="ru-RU"/>
        </w:rPr>
      </w:pPr>
      <w:r w:rsidRPr="00425F0B">
        <w:rPr>
          <w:lang w:val="ru-RU"/>
        </w:rPr>
        <w:t>1</w:t>
      </w:r>
      <w:r w:rsidR="00F92909" w:rsidRPr="00425F0B">
        <w:rPr>
          <w:lang w:val="ru-RU"/>
        </w:rPr>
        <w:t>.</w:t>
      </w:r>
      <w:r w:rsidRPr="00425F0B">
        <w:rPr>
          <w:lang w:val="ru-RU"/>
        </w:rPr>
        <w:t xml:space="preserve"> </w:t>
      </w:r>
      <w:r w:rsidR="00F92909" w:rsidRPr="00425F0B">
        <w:rPr>
          <w:lang w:val="ru-RU"/>
        </w:rPr>
        <w:t>О</w:t>
      </w:r>
      <w:r w:rsidR="00B75638" w:rsidRPr="00425F0B">
        <w:rPr>
          <w:lang w:val="ru-RU"/>
        </w:rPr>
        <w:t>траслевая специализация производственного комплекса поселения относительно устойчива и нет оснований ожид</w:t>
      </w:r>
      <w:r w:rsidR="0056361F" w:rsidRPr="00425F0B">
        <w:rPr>
          <w:lang w:val="ru-RU"/>
        </w:rPr>
        <w:t>ать её принципиальн</w:t>
      </w:r>
      <w:r w:rsidR="005F11CD" w:rsidRPr="00425F0B">
        <w:rPr>
          <w:lang w:val="ru-RU"/>
        </w:rPr>
        <w:t>ых изменений;</w:t>
      </w:r>
    </w:p>
    <w:p w:rsidR="0056361F" w:rsidRPr="00425F0B" w:rsidRDefault="0056361F" w:rsidP="0056361F">
      <w:pPr>
        <w:pStyle w:val="aff0"/>
        <w:rPr>
          <w:lang w:val="ru-RU"/>
        </w:rPr>
      </w:pPr>
      <w:r w:rsidRPr="00425F0B">
        <w:rPr>
          <w:lang w:val="ru-RU"/>
        </w:rPr>
        <w:t xml:space="preserve">2. Наличие земель относительно высокого качества в поселении и </w:t>
      </w:r>
      <w:r w:rsidR="00E313F1" w:rsidRPr="00425F0B">
        <w:rPr>
          <w:lang w:val="ru-RU"/>
        </w:rPr>
        <w:t>его окружении,</w:t>
      </w:r>
      <w:r w:rsidRPr="00425F0B">
        <w:rPr>
          <w:lang w:val="ru-RU"/>
        </w:rPr>
        <w:t xml:space="preserve"> и потребности </w:t>
      </w:r>
      <w:r w:rsidR="005A545F" w:rsidRPr="00425F0B">
        <w:rPr>
          <w:lang w:val="ru-RU"/>
        </w:rPr>
        <w:t>Шереметьевского</w:t>
      </w:r>
      <w:r w:rsidR="00650DBF" w:rsidRPr="00425F0B">
        <w:rPr>
          <w:lang w:val="ru-RU"/>
        </w:rPr>
        <w:t xml:space="preserve"> сельсовета</w:t>
      </w:r>
      <w:r w:rsidRPr="00425F0B">
        <w:rPr>
          <w:lang w:val="ru-RU"/>
        </w:rPr>
        <w:t xml:space="preserve">– устойчивая основа сельского хозяйства. </w:t>
      </w:r>
    </w:p>
    <w:p w:rsidR="00B75638" w:rsidRPr="00425F0B" w:rsidRDefault="00B60929" w:rsidP="008E4FDA">
      <w:pPr>
        <w:pStyle w:val="20"/>
        <w:tabs>
          <w:tab w:val="center" w:pos="4677"/>
          <w:tab w:val="left" w:pos="6915"/>
        </w:tabs>
        <w:rPr>
          <w:rFonts w:cs="Times New Roman"/>
          <w:sz w:val="24"/>
          <w:szCs w:val="24"/>
        </w:rPr>
      </w:pPr>
      <w:bookmarkStart w:id="24" w:name="_Toc244405522"/>
      <w:bookmarkStart w:id="25" w:name="_Toc244407690"/>
      <w:bookmarkStart w:id="26" w:name="_Toc244410151"/>
      <w:bookmarkStart w:id="27" w:name="_Toc244411138"/>
      <w:bookmarkStart w:id="28" w:name="_Toc270941726"/>
      <w:bookmarkStart w:id="29" w:name="_Toc312357135"/>
      <w:bookmarkStart w:id="30" w:name="_Toc31102429"/>
      <w:r w:rsidRPr="00425F0B">
        <w:rPr>
          <w:rFonts w:cs="Times New Roman"/>
          <w:sz w:val="24"/>
          <w:szCs w:val="24"/>
        </w:rPr>
        <w:t xml:space="preserve">1.2 </w:t>
      </w:r>
      <w:bookmarkEnd w:id="24"/>
      <w:bookmarkEnd w:id="25"/>
      <w:bookmarkEnd w:id="26"/>
      <w:bookmarkEnd w:id="27"/>
      <w:bookmarkEnd w:id="28"/>
      <w:bookmarkEnd w:id="29"/>
      <w:r w:rsidR="004210A5" w:rsidRPr="00425F0B">
        <w:rPr>
          <w:rFonts w:cs="Times New Roman"/>
          <w:sz w:val="24"/>
          <w:szCs w:val="24"/>
        </w:rPr>
        <w:t>Демографическая ситуация. Прогноз численности населения</w:t>
      </w:r>
      <w:bookmarkEnd w:id="30"/>
    </w:p>
    <w:p w:rsidR="00972513" w:rsidRPr="00425F0B" w:rsidRDefault="00972513" w:rsidP="00972513">
      <w:pPr>
        <w:pStyle w:val="aff0"/>
        <w:rPr>
          <w:lang w:val="ru-RU"/>
        </w:rPr>
      </w:pPr>
      <w:r w:rsidRPr="00425F0B">
        <w:rPr>
          <w:lang w:val="ru-RU"/>
        </w:rPr>
        <w:t xml:space="preserve">Современное состояние и основные тенденции демографической ситуации, сложившейся в поселении, прослеживаются в таблицах, представленных </w:t>
      </w:r>
      <w:r w:rsidR="00483FEF" w:rsidRPr="00425F0B">
        <w:rPr>
          <w:lang w:val="ru-RU"/>
        </w:rPr>
        <w:t>2</w:t>
      </w:r>
      <w:r w:rsidRPr="00425F0B">
        <w:rPr>
          <w:lang w:val="ru-RU"/>
        </w:rPr>
        <w:t>-м томе «Материалы по обоснованию</w:t>
      </w:r>
      <w:r w:rsidR="00046C5E" w:rsidRPr="00425F0B">
        <w:rPr>
          <w:lang w:val="ru-RU"/>
        </w:rPr>
        <w:t>»</w:t>
      </w:r>
      <w:r w:rsidRPr="00425F0B">
        <w:rPr>
          <w:lang w:val="ru-RU"/>
        </w:rPr>
        <w:t>.</w:t>
      </w:r>
    </w:p>
    <w:p w:rsidR="00F92909" w:rsidRPr="00425F0B" w:rsidRDefault="00F92909" w:rsidP="00F92909">
      <w:pPr>
        <w:pStyle w:val="aff0"/>
        <w:rPr>
          <w:lang w:val="ru-RU"/>
        </w:rPr>
      </w:pPr>
      <w:r w:rsidRPr="00425F0B">
        <w:rPr>
          <w:lang w:val="ru-RU"/>
        </w:rPr>
        <w:t xml:space="preserve">Расчеты основных показателей демографических процессов на перспективу до </w:t>
      </w:r>
      <w:r w:rsidR="00650DBF" w:rsidRPr="00425F0B">
        <w:rPr>
          <w:lang w:val="ru-RU"/>
        </w:rPr>
        <w:t>2043</w:t>
      </w:r>
      <w:r w:rsidRPr="00425F0B">
        <w:rPr>
          <w:lang w:val="ru-RU"/>
        </w:rPr>
        <w:t xml:space="preserve"> года произвести на основе сложившихся в последние десятилетия сдвигов в динамике численности населения </w:t>
      </w:r>
      <w:r w:rsidR="005A545F" w:rsidRPr="00425F0B">
        <w:rPr>
          <w:lang w:val="ru-RU"/>
        </w:rPr>
        <w:t>Шереметьевского</w:t>
      </w:r>
      <w:r w:rsidR="00650DBF" w:rsidRPr="00425F0B">
        <w:rPr>
          <w:lang w:val="ru-RU"/>
        </w:rPr>
        <w:t xml:space="preserve"> сельсовета</w:t>
      </w:r>
      <w:r w:rsidR="00C32AF6" w:rsidRPr="00425F0B">
        <w:rPr>
          <w:lang w:val="ru-RU"/>
        </w:rPr>
        <w:t xml:space="preserve"> </w:t>
      </w:r>
      <w:r w:rsidRPr="00425F0B">
        <w:rPr>
          <w:lang w:val="ru-RU"/>
        </w:rPr>
        <w:t xml:space="preserve">невозможно, так как не проводились соответствующие исследования. </w:t>
      </w:r>
    </w:p>
    <w:p w:rsidR="00F92909" w:rsidRPr="00425F0B" w:rsidRDefault="00F92909" w:rsidP="00F92909">
      <w:pPr>
        <w:pStyle w:val="aff0"/>
        <w:rPr>
          <w:lang w:val="ru-RU"/>
        </w:rPr>
      </w:pPr>
      <w:r w:rsidRPr="00425F0B">
        <w:rPr>
          <w:lang w:val="ru-RU"/>
        </w:rPr>
        <w:t>Ориентировочный демографический расчет выполнен с учетом анализа динамики населения поселения за различные периоды при возможном изменении удельного веса, как естественного прироста, так и механического притока в ту или иную сторону.</w:t>
      </w:r>
    </w:p>
    <w:p w:rsidR="00F92909" w:rsidRPr="00425F0B" w:rsidRDefault="00F92909" w:rsidP="00F92909">
      <w:pPr>
        <w:pStyle w:val="aff0"/>
        <w:rPr>
          <w:lang w:val="ru-RU"/>
        </w:rPr>
      </w:pPr>
      <w:r w:rsidRPr="00425F0B">
        <w:rPr>
          <w:lang w:val="ru-RU"/>
        </w:rPr>
        <w:t>Изменение численности населения будет зависеть от социально-экономического развития поселения, успешной политики занятости населения, в частности, создания новых рабочих мест, обусловленного развитием различных функций поселения.</w:t>
      </w:r>
    </w:p>
    <w:p w:rsidR="00F92909" w:rsidRPr="00425F0B" w:rsidRDefault="00F92909" w:rsidP="00F92909">
      <w:pPr>
        <w:pStyle w:val="aff0"/>
        <w:rPr>
          <w:lang w:val="ru-RU"/>
        </w:rPr>
      </w:pPr>
      <w:r w:rsidRPr="00425F0B">
        <w:rPr>
          <w:lang w:val="ru-RU"/>
        </w:rPr>
        <w:t>Дальнейшее развитие функции производителя промышленной продукции, функции транспортного узла, рекреационной функции могут привести к механическому притоку числа жителей поселения и значительному изменению структуры занятости населения в сторону увеличения производительной и обслуживающей групп, и, в конечном итоге, к укреплению его жизнеспособности и самодостаточности.</w:t>
      </w:r>
    </w:p>
    <w:p w:rsidR="00F92909" w:rsidRPr="00425F0B" w:rsidRDefault="00F92909" w:rsidP="00F92909">
      <w:pPr>
        <w:pStyle w:val="aff0"/>
        <w:rPr>
          <w:lang w:val="ru-RU"/>
        </w:rPr>
      </w:pPr>
      <w:r w:rsidRPr="00425F0B">
        <w:rPr>
          <w:lang w:val="ru-RU"/>
        </w:rPr>
        <w:t xml:space="preserve">Успешная реализации ряда целевых программ, принятых на федеральном уровне, уровне субъекта федерации и муниципальном уровне, позволяет стабилизировать социально-экономического положение </w:t>
      </w:r>
      <w:r w:rsidR="005A545F" w:rsidRPr="00425F0B">
        <w:rPr>
          <w:lang w:val="ru-RU"/>
        </w:rPr>
        <w:t>Шереметьевского</w:t>
      </w:r>
      <w:r w:rsidR="00650DBF" w:rsidRPr="00425F0B">
        <w:rPr>
          <w:lang w:val="ru-RU"/>
        </w:rPr>
        <w:t xml:space="preserve"> сельсовета</w:t>
      </w:r>
      <w:r w:rsidR="00C32AF6" w:rsidRPr="00425F0B">
        <w:rPr>
          <w:lang w:val="ru-RU"/>
        </w:rPr>
        <w:t xml:space="preserve"> </w:t>
      </w:r>
      <w:r w:rsidRPr="00425F0B">
        <w:rPr>
          <w:lang w:val="ru-RU"/>
        </w:rPr>
        <w:t>повысить уровень и качества жизни населения, что, в свою очередь, приведёт к вероятной стабилизации демографической ситуации с прогнозом численности населения.</w:t>
      </w:r>
    </w:p>
    <w:p w:rsidR="00467FC2" w:rsidRPr="00425F0B" w:rsidRDefault="00467FC2" w:rsidP="00674A3F">
      <w:pPr>
        <w:jc w:val="center"/>
        <w:rPr>
          <w:b/>
          <w:i/>
          <w:lang w:eastAsia="ar-SA" w:bidi="en-US"/>
        </w:rPr>
      </w:pPr>
    </w:p>
    <w:p w:rsidR="00467FC2" w:rsidRPr="00425F0B" w:rsidRDefault="00467FC2" w:rsidP="00674A3F">
      <w:pPr>
        <w:jc w:val="center"/>
        <w:rPr>
          <w:b/>
          <w:i/>
          <w:lang w:eastAsia="ar-SA" w:bidi="en-US"/>
        </w:rPr>
      </w:pPr>
    </w:p>
    <w:p w:rsidR="00467FC2" w:rsidRPr="00425F0B" w:rsidRDefault="00467FC2" w:rsidP="00674A3F">
      <w:pPr>
        <w:jc w:val="center"/>
        <w:rPr>
          <w:b/>
          <w:i/>
          <w:lang w:eastAsia="ar-SA" w:bidi="en-US"/>
        </w:rPr>
      </w:pPr>
    </w:p>
    <w:p w:rsidR="00467FC2" w:rsidRPr="00425F0B" w:rsidRDefault="00467FC2" w:rsidP="00674A3F">
      <w:pPr>
        <w:jc w:val="center"/>
        <w:rPr>
          <w:b/>
          <w:i/>
          <w:lang w:eastAsia="ar-SA" w:bidi="en-US"/>
        </w:rPr>
      </w:pPr>
    </w:p>
    <w:p w:rsidR="00467FC2" w:rsidRPr="00425F0B" w:rsidRDefault="00467FC2" w:rsidP="00674A3F">
      <w:pPr>
        <w:jc w:val="center"/>
        <w:rPr>
          <w:b/>
          <w:i/>
          <w:lang w:eastAsia="ar-SA" w:bidi="en-US"/>
        </w:rPr>
      </w:pPr>
    </w:p>
    <w:p w:rsidR="00674A3F" w:rsidRPr="00425F0B" w:rsidRDefault="00674A3F" w:rsidP="00674A3F">
      <w:pPr>
        <w:jc w:val="center"/>
        <w:rPr>
          <w:b/>
          <w:i/>
          <w:lang w:eastAsia="ar-SA" w:bidi="en-US"/>
        </w:rPr>
      </w:pPr>
      <w:r w:rsidRPr="00425F0B">
        <w:rPr>
          <w:b/>
          <w:i/>
          <w:lang w:eastAsia="ar-SA" w:bidi="en-US"/>
        </w:rPr>
        <w:lastRenderedPageBreak/>
        <w:t xml:space="preserve">Динамика изменения численности населения </w:t>
      </w:r>
      <w:r w:rsidR="005A545F" w:rsidRPr="00425F0B">
        <w:rPr>
          <w:b/>
          <w:i/>
          <w:lang w:eastAsia="ar-SA" w:bidi="en-US"/>
        </w:rPr>
        <w:t>Шереметьевского</w:t>
      </w:r>
      <w:r w:rsidR="00650DBF" w:rsidRPr="00425F0B">
        <w:rPr>
          <w:b/>
          <w:i/>
          <w:lang w:eastAsia="ar-SA" w:bidi="en-US"/>
        </w:rPr>
        <w:t xml:space="preserve"> сельсовета</w:t>
      </w:r>
      <w:r w:rsidRPr="00425F0B">
        <w:rPr>
          <w:b/>
          <w:i/>
          <w:lang w:eastAsia="ar-SA" w:bidi="en-US"/>
        </w:rPr>
        <w:t xml:space="preserve"> (2013-201</w:t>
      </w:r>
      <w:r w:rsidR="00650DBF" w:rsidRPr="00425F0B">
        <w:rPr>
          <w:b/>
          <w:i/>
          <w:lang w:eastAsia="ar-SA" w:bidi="en-US"/>
        </w:rPr>
        <w:t>8</w:t>
      </w:r>
      <w:r w:rsidRPr="00425F0B">
        <w:rPr>
          <w:b/>
          <w:i/>
          <w:lang w:eastAsia="ar-SA" w:bidi="en-US"/>
        </w:rPr>
        <w:t xml:space="preserve"> гг., данные на начало года), чел.</w:t>
      </w:r>
    </w:p>
    <w:p w:rsidR="00F5075C" w:rsidRPr="00425F0B" w:rsidRDefault="00F5075C" w:rsidP="00F5075C">
      <w:pPr>
        <w:pStyle w:val="af5"/>
        <w:keepNext/>
        <w:jc w:val="right"/>
        <w:rPr>
          <w:rFonts w:ascii="Times New Roman" w:eastAsiaTheme="minorEastAsia" w:hAnsi="Times New Roman" w:cstheme="minorBidi"/>
          <w:bCs w:val="0"/>
          <w:i/>
          <w:sz w:val="24"/>
          <w:szCs w:val="22"/>
          <w:lang w:eastAsia="ar-SA" w:bidi="en-US"/>
        </w:rPr>
      </w:pPr>
      <w:r w:rsidRPr="00425F0B">
        <w:rPr>
          <w:rFonts w:ascii="Times New Roman" w:eastAsiaTheme="minorEastAsia" w:hAnsi="Times New Roman" w:cstheme="minorBidi"/>
          <w:bCs w:val="0"/>
          <w:i/>
          <w:sz w:val="24"/>
          <w:szCs w:val="22"/>
          <w:lang w:eastAsia="ar-SA" w:bidi="en-US"/>
        </w:rPr>
        <w:t xml:space="preserve">Таблица </w:t>
      </w:r>
      <w:r w:rsidRPr="00425F0B">
        <w:rPr>
          <w:rFonts w:ascii="Times New Roman" w:eastAsiaTheme="minorEastAsia" w:hAnsi="Times New Roman" w:cstheme="minorBidi"/>
          <w:bCs w:val="0"/>
          <w:i/>
          <w:sz w:val="24"/>
          <w:szCs w:val="22"/>
          <w:lang w:eastAsia="ar-SA" w:bidi="en-US"/>
        </w:rPr>
        <w:fldChar w:fldCharType="begin"/>
      </w:r>
      <w:r w:rsidRPr="00425F0B">
        <w:rPr>
          <w:rFonts w:ascii="Times New Roman" w:eastAsiaTheme="minorEastAsia" w:hAnsi="Times New Roman" w:cstheme="minorBidi"/>
          <w:bCs w:val="0"/>
          <w:i/>
          <w:sz w:val="24"/>
          <w:szCs w:val="22"/>
          <w:lang w:eastAsia="ar-SA" w:bidi="en-US"/>
        </w:rPr>
        <w:instrText xml:space="preserve"> SEQ Таблица \* ARABIC </w:instrText>
      </w:r>
      <w:r w:rsidRPr="00425F0B">
        <w:rPr>
          <w:rFonts w:ascii="Times New Roman" w:eastAsiaTheme="minorEastAsia" w:hAnsi="Times New Roman" w:cstheme="minorBidi"/>
          <w:bCs w:val="0"/>
          <w:i/>
          <w:sz w:val="24"/>
          <w:szCs w:val="22"/>
          <w:lang w:eastAsia="ar-SA" w:bidi="en-US"/>
        </w:rPr>
        <w:fldChar w:fldCharType="separate"/>
      </w:r>
      <w:r w:rsidRPr="00425F0B">
        <w:rPr>
          <w:rFonts w:ascii="Times New Roman" w:eastAsiaTheme="minorEastAsia" w:hAnsi="Times New Roman" w:cstheme="minorBidi"/>
          <w:bCs w:val="0"/>
          <w:i/>
          <w:noProof/>
          <w:sz w:val="24"/>
          <w:szCs w:val="22"/>
          <w:lang w:eastAsia="ar-SA" w:bidi="en-US"/>
        </w:rPr>
        <w:t>1</w:t>
      </w:r>
      <w:r w:rsidRPr="00425F0B">
        <w:rPr>
          <w:rFonts w:ascii="Times New Roman" w:eastAsiaTheme="minorEastAsia" w:hAnsi="Times New Roman" w:cstheme="minorBidi"/>
          <w:bCs w:val="0"/>
          <w:i/>
          <w:sz w:val="24"/>
          <w:szCs w:val="22"/>
          <w:lang w:eastAsia="ar-SA" w:bidi="en-US"/>
        </w:rPr>
        <w:fldChar w:fldCharType="end"/>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3645"/>
        <w:gridCol w:w="1547"/>
        <w:gridCol w:w="1406"/>
        <w:gridCol w:w="1406"/>
        <w:gridCol w:w="1406"/>
      </w:tblGrid>
      <w:tr w:rsidR="005A545F" w:rsidRPr="00425F0B" w:rsidTr="005A545F">
        <w:trPr>
          <w:trHeight w:val="243"/>
        </w:trPr>
        <w:tc>
          <w:tcPr>
            <w:tcW w:w="1937" w:type="pct"/>
            <w:shd w:val="clear" w:color="auto" w:fill="D9D9D9" w:themeFill="background1" w:themeFillShade="D9"/>
          </w:tcPr>
          <w:p w:rsidR="005A545F" w:rsidRPr="00425F0B" w:rsidRDefault="005A545F" w:rsidP="00160F2F">
            <w:pPr>
              <w:ind w:firstLine="0"/>
              <w:jc w:val="center"/>
              <w:rPr>
                <w:rFonts w:eastAsia="Calibri"/>
                <w:b/>
                <w:i/>
                <w:iCs/>
                <w:lang w:eastAsia="en-US" w:bidi="en-US"/>
              </w:rPr>
            </w:pPr>
            <w:bookmarkStart w:id="31" w:name="OLE_LINK42"/>
            <w:bookmarkStart w:id="32" w:name="OLE_LINK43"/>
            <w:bookmarkStart w:id="33" w:name="OLE_LINK44"/>
            <w:r w:rsidRPr="00425F0B">
              <w:rPr>
                <w:rFonts w:eastAsia="Calibri"/>
                <w:b/>
                <w:i/>
                <w:iCs/>
                <w:lang w:eastAsia="en-US" w:bidi="en-US"/>
              </w:rPr>
              <w:t>Населенный пункт</w:t>
            </w:r>
          </w:p>
        </w:tc>
        <w:tc>
          <w:tcPr>
            <w:tcW w:w="822" w:type="pct"/>
            <w:shd w:val="clear" w:color="auto" w:fill="D9D9D9" w:themeFill="background1" w:themeFillShade="D9"/>
          </w:tcPr>
          <w:p w:rsidR="005A545F" w:rsidRPr="00425F0B" w:rsidRDefault="005A545F" w:rsidP="00674A3F">
            <w:pPr>
              <w:ind w:firstLine="0"/>
              <w:jc w:val="center"/>
              <w:rPr>
                <w:rFonts w:eastAsia="Calibri"/>
                <w:b/>
                <w:i/>
                <w:iCs/>
                <w:lang w:eastAsia="en-US" w:bidi="en-US"/>
              </w:rPr>
            </w:pPr>
            <w:r w:rsidRPr="00425F0B">
              <w:rPr>
                <w:rFonts w:eastAsia="Calibri"/>
                <w:b/>
                <w:i/>
                <w:iCs/>
                <w:lang w:eastAsia="en-US" w:bidi="en-US"/>
              </w:rPr>
              <w:t>2015 год</w:t>
            </w:r>
          </w:p>
        </w:tc>
        <w:tc>
          <w:tcPr>
            <w:tcW w:w="747" w:type="pct"/>
            <w:shd w:val="clear" w:color="auto" w:fill="D9D9D9" w:themeFill="background1" w:themeFillShade="D9"/>
          </w:tcPr>
          <w:p w:rsidR="005A545F" w:rsidRPr="00425F0B" w:rsidRDefault="005A545F" w:rsidP="00674A3F">
            <w:pPr>
              <w:ind w:firstLine="0"/>
              <w:jc w:val="center"/>
              <w:rPr>
                <w:rFonts w:eastAsia="Calibri"/>
                <w:b/>
                <w:i/>
                <w:iCs/>
                <w:lang w:eastAsia="en-US" w:bidi="en-US"/>
              </w:rPr>
            </w:pPr>
            <w:r w:rsidRPr="00425F0B">
              <w:rPr>
                <w:rFonts w:eastAsia="Calibri"/>
                <w:b/>
                <w:i/>
                <w:iCs/>
                <w:lang w:eastAsia="en-US" w:bidi="en-US"/>
              </w:rPr>
              <w:t>2016 год</w:t>
            </w:r>
          </w:p>
        </w:tc>
        <w:tc>
          <w:tcPr>
            <w:tcW w:w="747" w:type="pct"/>
            <w:shd w:val="clear" w:color="auto" w:fill="D9D9D9" w:themeFill="background1" w:themeFillShade="D9"/>
          </w:tcPr>
          <w:p w:rsidR="005A545F" w:rsidRPr="00425F0B" w:rsidRDefault="005A545F" w:rsidP="00674A3F">
            <w:pPr>
              <w:ind w:firstLine="0"/>
              <w:jc w:val="center"/>
              <w:rPr>
                <w:rFonts w:eastAsia="Calibri"/>
                <w:b/>
                <w:i/>
                <w:iCs/>
                <w:lang w:eastAsia="en-US" w:bidi="en-US"/>
              </w:rPr>
            </w:pPr>
            <w:r w:rsidRPr="00425F0B">
              <w:rPr>
                <w:rFonts w:eastAsia="Calibri"/>
                <w:b/>
                <w:i/>
                <w:iCs/>
                <w:lang w:eastAsia="en-US" w:bidi="en-US"/>
              </w:rPr>
              <w:t>2017 год</w:t>
            </w:r>
          </w:p>
        </w:tc>
        <w:tc>
          <w:tcPr>
            <w:tcW w:w="747" w:type="pct"/>
            <w:shd w:val="clear" w:color="auto" w:fill="D9D9D9" w:themeFill="background1" w:themeFillShade="D9"/>
          </w:tcPr>
          <w:p w:rsidR="005A545F" w:rsidRPr="00425F0B" w:rsidRDefault="005A545F" w:rsidP="00674A3F">
            <w:pPr>
              <w:ind w:firstLine="0"/>
              <w:jc w:val="center"/>
              <w:rPr>
                <w:rFonts w:eastAsia="Calibri"/>
                <w:b/>
                <w:i/>
                <w:iCs/>
                <w:lang w:eastAsia="en-US" w:bidi="en-US"/>
              </w:rPr>
            </w:pPr>
            <w:r w:rsidRPr="00425F0B">
              <w:rPr>
                <w:rFonts w:eastAsia="Calibri"/>
                <w:b/>
                <w:i/>
                <w:iCs/>
                <w:lang w:eastAsia="en-US" w:bidi="en-US"/>
              </w:rPr>
              <w:t>2018 год</w:t>
            </w:r>
          </w:p>
        </w:tc>
      </w:tr>
      <w:tr w:rsidR="005A545F" w:rsidRPr="00425F0B" w:rsidTr="005A545F">
        <w:trPr>
          <w:trHeight w:val="260"/>
        </w:trPr>
        <w:tc>
          <w:tcPr>
            <w:tcW w:w="1937" w:type="pct"/>
            <w:shd w:val="clear" w:color="auto" w:fill="F2F2F2" w:themeFill="background1" w:themeFillShade="F2"/>
          </w:tcPr>
          <w:p w:rsidR="005A545F" w:rsidRPr="00425F0B" w:rsidRDefault="005A545F" w:rsidP="005A545F">
            <w:pPr>
              <w:ind w:firstLine="0"/>
              <w:rPr>
                <w:b/>
                <w:i/>
              </w:rPr>
            </w:pPr>
            <w:r w:rsidRPr="00425F0B">
              <w:rPr>
                <w:b/>
                <w:i/>
              </w:rPr>
              <w:t>с. Шереметьево</w:t>
            </w:r>
          </w:p>
        </w:tc>
        <w:tc>
          <w:tcPr>
            <w:tcW w:w="822" w:type="pct"/>
          </w:tcPr>
          <w:p w:rsidR="005A545F" w:rsidRPr="00425F0B" w:rsidRDefault="005A545F" w:rsidP="005A545F">
            <w:pPr>
              <w:ind w:left="142" w:firstLine="0"/>
              <w:jc w:val="center"/>
            </w:pPr>
            <w:r w:rsidRPr="00425F0B">
              <w:t>495</w:t>
            </w:r>
          </w:p>
        </w:tc>
        <w:tc>
          <w:tcPr>
            <w:tcW w:w="747" w:type="pct"/>
          </w:tcPr>
          <w:p w:rsidR="005A545F" w:rsidRPr="00425F0B" w:rsidRDefault="005A545F" w:rsidP="005A545F">
            <w:pPr>
              <w:ind w:left="142" w:firstLine="0"/>
              <w:jc w:val="center"/>
            </w:pPr>
            <w:r w:rsidRPr="00425F0B">
              <w:t>471</w:t>
            </w:r>
          </w:p>
        </w:tc>
        <w:tc>
          <w:tcPr>
            <w:tcW w:w="747" w:type="pct"/>
          </w:tcPr>
          <w:p w:rsidR="005A545F" w:rsidRPr="00425F0B" w:rsidRDefault="005A545F" w:rsidP="005A545F">
            <w:pPr>
              <w:ind w:left="142" w:firstLine="0"/>
              <w:jc w:val="center"/>
            </w:pPr>
            <w:r w:rsidRPr="00425F0B">
              <w:t>428</w:t>
            </w:r>
          </w:p>
        </w:tc>
        <w:tc>
          <w:tcPr>
            <w:tcW w:w="747" w:type="pct"/>
          </w:tcPr>
          <w:p w:rsidR="005A545F" w:rsidRPr="00425F0B" w:rsidRDefault="00163D1A" w:rsidP="005A545F">
            <w:pPr>
              <w:ind w:left="142" w:firstLine="0"/>
              <w:jc w:val="center"/>
            </w:pPr>
            <w:r w:rsidRPr="00425F0B">
              <w:t>470</w:t>
            </w:r>
          </w:p>
        </w:tc>
      </w:tr>
      <w:tr w:rsidR="005A545F" w:rsidRPr="00425F0B" w:rsidTr="005A545F">
        <w:trPr>
          <w:trHeight w:val="260"/>
        </w:trPr>
        <w:tc>
          <w:tcPr>
            <w:tcW w:w="1937" w:type="pct"/>
            <w:shd w:val="clear" w:color="auto" w:fill="F2F2F2" w:themeFill="background1" w:themeFillShade="F2"/>
          </w:tcPr>
          <w:p w:rsidR="005A545F" w:rsidRPr="00425F0B" w:rsidRDefault="005A545F" w:rsidP="005A545F">
            <w:pPr>
              <w:ind w:firstLine="0"/>
              <w:rPr>
                <w:b/>
                <w:i/>
              </w:rPr>
            </w:pPr>
            <w:r w:rsidRPr="00425F0B">
              <w:rPr>
                <w:b/>
                <w:i/>
              </w:rPr>
              <w:t xml:space="preserve">с. </w:t>
            </w:r>
            <w:proofErr w:type="spellStart"/>
            <w:r w:rsidRPr="00425F0B">
              <w:rPr>
                <w:b/>
                <w:i/>
              </w:rPr>
              <w:t>Митрофаново</w:t>
            </w:r>
            <w:proofErr w:type="spellEnd"/>
          </w:p>
        </w:tc>
        <w:tc>
          <w:tcPr>
            <w:tcW w:w="822" w:type="pct"/>
          </w:tcPr>
          <w:p w:rsidR="005A545F" w:rsidRPr="00425F0B" w:rsidRDefault="005A545F" w:rsidP="005A545F">
            <w:pPr>
              <w:ind w:left="142" w:firstLine="0"/>
              <w:jc w:val="center"/>
            </w:pPr>
            <w:r w:rsidRPr="00425F0B">
              <w:t>568</w:t>
            </w:r>
          </w:p>
        </w:tc>
        <w:tc>
          <w:tcPr>
            <w:tcW w:w="747" w:type="pct"/>
          </w:tcPr>
          <w:p w:rsidR="005A545F" w:rsidRPr="00425F0B" w:rsidRDefault="005A545F" w:rsidP="005A545F">
            <w:pPr>
              <w:ind w:left="142" w:firstLine="0"/>
              <w:jc w:val="center"/>
            </w:pPr>
            <w:r w:rsidRPr="00425F0B">
              <w:t>550</w:t>
            </w:r>
          </w:p>
        </w:tc>
        <w:tc>
          <w:tcPr>
            <w:tcW w:w="747" w:type="pct"/>
          </w:tcPr>
          <w:p w:rsidR="005A545F" w:rsidRPr="00425F0B" w:rsidRDefault="005A545F" w:rsidP="005A545F">
            <w:pPr>
              <w:ind w:left="142" w:firstLine="0"/>
              <w:jc w:val="center"/>
            </w:pPr>
            <w:r w:rsidRPr="00425F0B">
              <w:t>526</w:t>
            </w:r>
          </w:p>
        </w:tc>
        <w:tc>
          <w:tcPr>
            <w:tcW w:w="747" w:type="pct"/>
          </w:tcPr>
          <w:p w:rsidR="005A545F" w:rsidRPr="00425F0B" w:rsidRDefault="005A545F" w:rsidP="005A545F">
            <w:pPr>
              <w:ind w:left="142" w:firstLine="0"/>
              <w:jc w:val="center"/>
            </w:pPr>
            <w:r w:rsidRPr="00425F0B">
              <w:t>548</w:t>
            </w:r>
          </w:p>
        </w:tc>
      </w:tr>
      <w:tr w:rsidR="005A545F" w:rsidRPr="00425F0B" w:rsidTr="005A545F">
        <w:trPr>
          <w:trHeight w:val="260"/>
        </w:trPr>
        <w:tc>
          <w:tcPr>
            <w:tcW w:w="1937" w:type="pct"/>
            <w:shd w:val="clear" w:color="auto" w:fill="F2F2F2" w:themeFill="background1" w:themeFillShade="F2"/>
          </w:tcPr>
          <w:p w:rsidR="005A545F" w:rsidRPr="00425F0B" w:rsidRDefault="005A545F" w:rsidP="005A545F">
            <w:pPr>
              <w:ind w:firstLine="0"/>
              <w:rPr>
                <w:b/>
                <w:i/>
              </w:rPr>
            </w:pPr>
            <w:r w:rsidRPr="00425F0B">
              <w:rPr>
                <w:b/>
                <w:i/>
              </w:rPr>
              <w:t>с. Белозерка</w:t>
            </w:r>
          </w:p>
        </w:tc>
        <w:tc>
          <w:tcPr>
            <w:tcW w:w="822" w:type="pct"/>
          </w:tcPr>
          <w:p w:rsidR="005A545F" w:rsidRPr="00425F0B" w:rsidRDefault="005A545F" w:rsidP="005A545F">
            <w:pPr>
              <w:ind w:left="142" w:firstLine="0"/>
              <w:jc w:val="center"/>
            </w:pPr>
            <w:r w:rsidRPr="00425F0B">
              <w:t>1</w:t>
            </w:r>
          </w:p>
        </w:tc>
        <w:tc>
          <w:tcPr>
            <w:tcW w:w="747" w:type="pct"/>
          </w:tcPr>
          <w:p w:rsidR="005A545F" w:rsidRPr="00425F0B" w:rsidRDefault="005A545F" w:rsidP="005A545F">
            <w:pPr>
              <w:ind w:left="142" w:firstLine="0"/>
              <w:jc w:val="center"/>
            </w:pPr>
            <w:r w:rsidRPr="00425F0B">
              <w:t>1</w:t>
            </w:r>
          </w:p>
        </w:tc>
        <w:tc>
          <w:tcPr>
            <w:tcW w:w="747" w:type="pct"/>
          </w:tcPr>
          <w:p w:rsidR="005A545F" w:rsidRPr="00425F0B" w:rsidRDefault="005A545F" w:rsidP="005A545F">
            <w:pPr>
              <w:ind w:left="142" w:firstLine="0"/>
              <w:jc w:val="center"/>
            </w:pPr>
            <w:r w:rsidRPr="00425F0B">
              <w:t>-</w:t>
            </w:r>
          </w:p>
        </w:tc>
        <w:tc>
          <w:tcPr>
            <w:tcW w:w="747" w:type="pct"/>
          </w:tcPr>
          <w:p w:rsidR="005A545F" w:rsidRPr="00425F0B" w:rsidRDefault="005A545F" w:rsidP="005A545F">
            <w:pPr>
              <w:ind w:left="142" w:firstLine="0"/>
              <w:jc w:val="center"/>
            </w:pPr>
            <w:r w:rsidRPr="00425F0B">
              <w:t>-</w:t>
            </w:r>
          </w:p>
        </w:tc>
      </w:tr>
      <w:tr w:rsidR="005A545F" w:rsidRPr="00425F0B" w:rsidTr="005A545F">
        <w:trPr>
          <w:trHeight w:val="260"/>
        </w:trPr>
        <w:tc>
          <w:tcPr>
            <w:tcW w:w="1937" w:type="pct"/>
            <w:shd w:val="clear" w:color="auto" w:fill="F2F2F2" w:themeFill="background1" w:themeFillShade="F2"/>
          </w:tcPr>
          <w:p w:rsidR="005A545F" w:rsidRPr="00425F0B" w:rsidRDefault="005A545F" w:rsidP="005A545F">
            <w:pPr>
              <w:ind w:firstLine="0"/>
              <w:rPr>
                <w:b/>
                <w:i/>
              </w:rPr>
            </w:pPr>
            <w:r w:rsidRPr="00425F0B">
              <w:rPr>
                <w:b/>
                <w:i/>
              </w:rPr>
              <w:t xml:space="preserve">с. </w:t>
            </w:r>
            <w:proofErr w:type="spellStart"/>
            <w:r w:rsidRPr="00425F0B">
              <w:rPr>
                <w:b/>
                <w:i/>
              </w:rPr>
              <w:t>Софьевка</w:t>
            </w:r>
            <w:proofErr w:type="spellEnd"/>
          </w:p>
        </w:tc>
        <w:tc>
          <w:tcPr>
            <w:tcW w:w="822" w:type="pct"/>
          </w:tcPr>
          <w:p w:rsidR="005A545F" w:rsidRPr="00425F0B" w:rsidRDefault="005A545F" w:rsidP="005A545F">
            <w:pPr>
              <w:ind w:left="142" w:firstLine="0"/>
              <w:jc w:val="center"/>
            </w:pPr>
            <w:r w:rsidRPr="00425F0B">
              <w:t>161</w:t>
            </w:r>
          </w:p>
        </w:tc>
        <w:tc>
          <w:tcPr>
            <w:tcW w:w="747" w:type="pct"/>
          </w:tcPr>
          <w:p w:rsidR="005A545F" w:rsidRPr="00425F0B" w:rsidRDefault="005A545F" w:rsidP="005A545F">
            <w:pPr>
              <w:ind w:left="142" w:firstLine="0"/>
              <w:jc w:val="center"/>
            </w:pPr>
            <w:r w:rsidRPr="00425F0B">
              <w:t>126</w:t>
            </w:r>
          </w:p>
        </w:tc>
        <w:tc>
          <w:tcPr>
            <w:tcW w:w="747" w:type="pct"/>
          </w:tcPr>
          <w:p w:rsidR="005A545F" w:rsidRPr="00425F0B" w:rsidRDefault="005A545F" w:rsidP="005A545F">
            <w:pPr>
              <w:ind w:left="142" w:firstLine="0"/>
              <w:jc w:val="center"/>
            </w:pPr>
            <w:r w:rsidRPr="00425F0B">
              <w:t>121</w:t>
            </w:r>
          </w:p>
        </w:tc>
        <w:tc>
          <w:tcPr>
            <w:tcW w:w="747" w:type="pct"/>
          </w:tcPr>
          <w:p w:rsidR="005A545F" w:rsidRPr="00425F0B" w:rsidRDefault="005A545F" w:rsidP="005A545F">
            <w:pPr>
              <w:ind w:left="142" w:firstLine="0"/>
              <w:jc w:val="center"/>
            </w:pPr>
            <w:r w:rsidRPr="00425F0B">
              <w:t>120</w:t>
            </w:r>
          </w:p>
        </w:tc>
      </w:tr>
      <w:tr w:rsidR="005A545F" w:rsidRPr="00425F0B" w:rsidTr="005A545F">
        <w:trPr>
          <w:trHeight w:val="260"/>
        </w:trPr>
        <w:tc>
          <w:tcPr>
            <w:tcW w:w="1937" w:type="pct"/>
            <w:shd w:val="clear" w:color="auto" w:fill="F2F2F2" w:themeFill="background1" w:themeFillShade="F2"/>
          </w:tcPr>
          <w:p w:rsidR="005A545F" w:rsidRPr="00425F0B" w:rsidRDefault="005A545F" w:rsidP="005A545F">
            <w:pPr>
              <w:ind w:firstLine="0"/>
              <w:rPr>
                <w:b/>
                <w:i/>
              </w:rPr>
            </w:pPr>
            <w:r w:rsidRPr="00425F0B">
              <w:rPr>
                <w:b/>
                <w:i/>
              </w:rPr>
              <w:t xml:space="preserve">с. </w:t>
            </w:r>
            <w:proofErr w:type="spellStart"/>
            <w:r w:rsidRPr="00425F0B">
              <w:rPr>
                <w:b/>
                <w:i/>
              </w:rPr>
              <w:t>Глебовка</w:t>
            </w:r>
            <w:proofErr w:type="spellEnd"/>
          </w:p>
        </w:tc>
        <w:tc>
          <w:tcPr>
            <w:tcW w:w="822" w:type="pct"/>
          </w:tcPr>
          <w:p w:rsidR="005A545F" w:rsidRPr="00425F0B" w:rsidRDefault="005A545F" w:rsidP="005A545F">
            <w:pPr>
              <w:ind w:left="142" w:firstLine="0"/>
              <w:jc w:val="center"/>
            </w:pPr>
            <w:r w:rsidRPr="00425F0B">
              <w:t>141</w:t>
            </w:r>
          </w:p>
        </w:tc>
        <w:tc>
          <w:tcPr>
            <w:tcW w:w="747" w:type="pct"/>
          </w:tcPr>
          <w:p w:rsidR="005A545F" w:rsidRPr="00425F0B" w:rsidRDefault="005A545F" w:rsidP="005A545F">
            <w:pPr>
              <w:ind w:left="142" w:firstLine="0"/>
              <w:jc w:val="center"/>
            </w:pPr>
            <w:r w:rsidRPr="00425F0B">
              <w:t>151</w:t>
            </w:r>
          </w:p>
        </w:tc>
        <w:tc>
          <w:tcPr>
            <w:tcW w:w="747" w:type="pct"/>
          </w:tcPr>
          <w:p w:rsidR="005A545F" w:rsidRPr="00425F0B" w:rsidRDefault="005A545F" w:rsidP="005A545F">
            <w:pPr>
              <w:ind w:left="142" w:firstLine="0"/>
              <w:jc w:val="center"/>
            </w:pPr>
            <w:r w:rsidRPr="00425F0B">
              <w:t>139</w:t>
            </w:r>
          </w:p>
        </w:tc>
        <w:tc>
          <w:tcPr>
            <w:tcW w:w="747" w:type="pct"/>
          </w:tcPr>
          <w:p w:rsidR="005A545F" w:rsidRPr="00425F0B" w:rsidRDefault="005A545F" w:rsidP="005A545F">
            <w:pPr>
              <w:ind w:left="142" w:firstLine="0"/>
              <w:jc w:val="center"/>
            </w:pPr>
            <w:r w:rsidRPr="00425F0B">
              <w:t>130</w:t>
            </w:r>
          </w:p>
        </w:tc>
      </w:tr>
      <w:tr w:rsidR="00FF7E0D" w:rsidRPr="00425F0B" w:rsidTr="005A545F">
        <w:trPr>
          <w:trHeight w:val="260"/>
        </w:trPr>
        <w:tc>
          <w:tcPr>
            <w:tcW w:w="1937" w:type="pct"/>
            <w:shd w:val="clear" w:color="auto" w:fill="F2F2F2" w:themeFill="background1" w:themeFillShade="F2"/>
          </w:tcPr>
          <w:p w:rsidR="00FF7E0D" w:rsidRPr="00425F0B" w:rsidRDefault="00FF7E0D" w:rsidP="005A545F">
            <w:pPr>
              <w:ind w:firstLine="0"/>
              <w:rPr>
                <w:b/>
                <w:i/>
              </w:rPr>
            </w:pPr>
            <w:proofErr w:type="spellStart"/>
            <w:r w:rsidRPr="00425F0B">
              <w:rPr>
                <w:b/>
                <w:i/>
              </w:rPr>
              <w:t>рзд</w:t>
            </w:r>
            <w:proofErr w:type="spellEnd"/>
            <w:r w:rsidRPr="00425F0B">
              <w:rPr>
                <w:b/>
                <w:i/>
              </w:rPr>
              <w:t xml:space="preserve">. </w:t>
            </w:r>
            <w:proofErr w:type="spellStart"/>
            <w:r w:rsidRPr="00425F0B">
              <w:rPr>
                <w:b/>
                <w:i/>
              </w:rPr>
              <w:t>Глебовка</w:t>
            </w:r>
            <w:proofErr w:type="spellEnd"/>
          </w:p>
        </w:tc>
        <w:tc>
          <w:tcPr>
            <w:tcW w:w="822" w:type="pct"/>
          </w:tcPr>
          <w:p w:rsidR="00FF7E0D" w:rsidRPr="00425F0B" w:rsidRDefault="00FF7E0D" w:rsidP="009A1E98">
            <w:r w:rsidRPr="00425F0B">
              <w:t>20</w:t>
            </w:r>
          </w:p>
        </w:tc>
        <w:tc>
          <w:tcPr>
            <w:tcW w:w="747" w:type="pct"/>
          </w:tcPr>
          <w:p w:rsidR="00FF7E0D" w:rsidRPr="00425F0B" w:rsidRDefault="00FF7E0D" w:rsidP="009A1E98">
            <w:r w:rsidRPr="00425F0B">
              <w:t>13</w:t>
            </w:r>
          </w:p>
        </w:tc>
        <w:tc>
          <w:tcPr>
            <w:tcW w:w="747" w:type="pct"/>
          </w:tcPr>
          <w:p w:rsidR="00FF7E0D" w:rsidRPr="00425F0B" w:rsidRDefault="00FF7E0D" w:rsidP="009A1E98">
            <w:r w:rsidRPr="00425F0B">
              <w:t>14</w:t>
            </w:r>
          </w:p>
        </w:tc>
        <w:tc>
          <w:tcPr>
            <w:tcW w:w="747" w:type="pct"/>
          </w:tcPr>
          <w:p w:rsidR="00FF7E0D" w:rsidRPr="00425F0B" w:rsidRDefault="00FF7E0D" w:rsidP="009A1E98">
            <w:r w:rsidRPr="00425F0B">
              <w:t>15</w:t>
            </w:r>
          </w:p>
        </w:tc>
      </w:tr>
      <w:tr w:rsidR="005A545F" w:rsidRPr="00425F0B" w:rsidTr="005A545F">
        <w:trPr>
          <w:trHeight w:val="260"/>
        </w:trPr>
        <w:tc>
          <w:tcPr>
            <w:tcW w:w="1937" w:type="pct"/>
            <w:shd w:val="clear" w:color="auto" w:fill="F2F2F2" w:themeFill="background1" w:themeFillShade="F2"/>
          </w:tcPr>
          <w:p w:rsidR="005A545F" w:rsidRPr="00425F0B" w:rsidRDefault="005A545F" w:rsidP="005A545F">
            <w:pPr>
              <w:ind w:firstLine="0"/>
              <w:rPr>
                <w:b/>
                <w:i/>
              </w:rPr>
            </w:pPr>
            <w:r w:rsidRPr="00425F0B">
              <w:rPr>
                <w:b/>
                <w:i/>
              </w:rPr>
              <w:t xml:space="preserve">с. </w:t>
            </w:r>
            <w:proofErr w:type="spellStart"/>
            <w:r w:rsidRPr="00425F0B">
              <w:rPr>
                <w:b/>
                <w:i/>
              </w:rPr>
              <w:t>Пятницкое</w:t>
            </w:r>
            <w:proofErr w:type="spellEnd"/>
          </w:p>
        </w:tc>
        <w:tc>
          <w:tcPr>
            <w:tcW w:w="822" w:type="pct"/>
          </w:tcPr>
          <w:p w:rsidR="005A545F" w:rsidRPr="00425F0B" w:rsidRDefault="005A545F" w:rsidP="005A545F">
            <w:pPr>
              <w:ind w:left="142" w:firstLine="0"/>
              <w:jc w:val="center"/>
            </w:pPr>
            <w:r w:rsidRPr="00425F0B">
              <w:t>56</w:t>
            </w:r>
          </w:p>
        </w:tc>
        <w:tc>
          <w:tcPr>
            <w:tcW w:w="747" w:type="pct"/>
          </w:tcPr>
          <w:p w:rsidR="005A545F" w:rsidRPr="00425F0B" w:rsidRDefault="005A545F" w:rsidP="005A545F">
            <w:pPr>
              <w:ind w:left="142" w:firstLine="0"/>
              <w:jc w:val="center"/>
            </w:pPr>
            <w:r w:rsidRPr="00425F0B">
              <w:t>59</w:t>
            </w:r>
          </w:p>
        </w:tc>
        <w:tc>
          <w:tcPr>
            <w:tcW w:w="747" w:type="pct"/>
          </w:tcPr>
          <w:p w:rsidR="005A545F" w:rsidRPr="00425F0B" w:rsidRDefault="005A545F" w:rsidP="005A545F">
            <w:pPr>
              <w:ind w:left="142" w:firstLine="0"/>
              <w:jc w:val="center"/>
            </w:pPr>
            <w:r w:rsidRPr="00425F0B">
              <w:t>58</w:t>
            </w:r>
          </w:p>
        </w:tc>
        <w:tc>
          <w:tcPr>
            <w:tcW w:w="747" w:type="pct"/>
          </w:tcPr>
          <w:p w:rsidR="005A545F" w:rsidRPr="00425F0B" w:rsidRDefault="005A545F" w:rsidP="005A545F">
            <w:pPr>
              <w:ind w:left="142" w:firstLine="0"/>
              <w:jc w:val="center"/>
            </w:pPr>
            <w:r w:rsidRPr="00425F0B">
              <w:t>50</w:t>
            </w:r>
          </w:p>
        </w:tc>
      </w:tr>
      <w:tr w:rsidR="005A545F" w:rsidRPr="00425F0B" w:rsidTr="005A545F">
        <w:trPr>
          <w:trHeight w:val="260"/>
        </w:trPr>
        <w:tc>
          <w:tcPr>
            <w:tcW w:w="1937" w:type="pct"/>
            <w:shd w:val="clear" w:color="auto" w:fill="F2F2F2" w:themeFill="background1" w:themeFillShade="F2"/>
          </w:tcPr>
          <w:p w:rsidR="005A545F" w:rsidRPr="00425F0B" w:rsidRDefault="005A545F" w:rsidP="00674A3F">
            <w:pPr>
              <w:ind w:firstLine="0"/>
              <w:rPr>
                <w:rFonts w:eastAsia="Calibri"/>
                <w:b/>
                <w:i/>
                <w:iCs/>
                <w:lang w:eastAsia="en-US" w:bidi="en-US"/>
              </w:rPr>
            </w:pPr>
            <w:r w:rsidRPr="00425F0B">
              <w:rPr>
                <w:rFonts w:eastAsia="Calibri"/>
                <w:b/>
                <w:i/>
                <w:iCs/>
                <w:lang w:eastAsia="en-US" w:bidi="en-US"/>
              </w:rPr>
              <w:t>Шереметьевский сельсовет</w:t>
            </w:r>
          </w:p>
        </w:tc>
        <w:tc>
          <w:tcPr>
            <w:tcW w:w="822" w:type="pct"/>
            <w:vAlign w:val="bottom"/>
          </w:tcPr>
          <w:p w:rsidR="005A545F" w:rsidRPr="00425F0B" w:rsidRDefault="005A545F" w:rsidP="005A545F">
            <w:pPr>
              <w:ind w:left="142" w:firstLine="0"/>
              <w:jc w:val="center"/>
              <w:rPr>
                <w:b/>
                <w:i/>
              </w:rPr>
            </w:pPr>
            <w:r w:rsidRPr="00425F0B">
              <w:rPr>
                <w:b/>
                <w:i/>
              </w:rPr>
              <w:t>1442</w:t>
            </w:r>
          </w:p>
        </w:tc>
        <w:tc>
          <w:tcPr>
            <w:tcW w:w="747" w:type="pct"/>
            <w:vAlign w:val="bottom"/>
          </w:tcPr>
          <w:p w:rsidR="005A545F" w:rsidRPr="00425F0B" w:rsidRDefault="005A545F" w:rsidP="005A545F">
            <w:pPr>
              <w:ind w:left="142" w:firstLine="0"/>
              <w:jc w:val="center"/>
              <w:rPr>
                <w:b/>
                <w:i/>
              </w:rPr>
            </w:pPr>
            <w:r w:rsidRPr="00425F0B">
              <w:rPr>
                <w:b/>
                <w:i/>
              </w:rPr>
              <w:t>1371</w:t>
            </w:r>
          </w:p>
        </w:tc>
        <w:tc>
          <w:tcPr>
            <w:tcW w:w="747" w:type="pct"/>
            <w:vAlign w:val="bottom"/>
          </w:tcPr>
          <w:p w:rsidR="005A545F" w:rsidRPr="00425F0B" w:rsidRDefault="005A545F" w:rsidP="005A545F">
            <w:pPr>
              <w:ind w:left="142" w:firstLine="0"/>
              <w:jc w:val="center"/>
              <w:rPr>
                <w:b/>
                <w:i/>
              </w:rPr>
            </w:pPr>
            <w:r w:rsidRPr="00425F0B">
              <w:rPr>
                <w:b/>
                <w:i/>
              </w:rPr>
              <w:t>1286</w:t>
            </w:r>
          </w:p>
        </w:tc>
        <w:tc>
          <w:tcPr>
            <w:tcW w:w="747" w:type="pct"/>
            <w:vAlign w:val="bottom"/>
          </w:tcPr>
          <w:p w:rsidR="005A545F" w:rsidRPr="00425F0B" w:rsidRDefault="00163D1A" w:rsidP="005A545F">
            <w:pPr>
              <w:ind w:left="142" w:firstLine="0"/>
              <w:jc w:val="center"/>
              <w:rPr>
                <w:b/>
                <w:i/>
              </w:rPr>
            </w:pPr>
            <w:r w:rsidRPr="00425F0B">
              <w:rPr>
                <w:b/>
                <w:i/>
              </w:rPr>
              <w:t>1333</w:t>
            </w:r>
          </w:p>
        </w:tc>
      </w:tr>
    </w:tbl>
    <w:bookmarkEnd w:id="31"/>
    <w:bookmarkEnd w:id="32"/>
    <w:bookmarkEnd w:id="33"/>
    <w:p w:rsidR="00E67933" w:rsidRPr="00425F0B" w:rsidRDefault="00E67933" w:rsidP="00E67933">
      <w:pPr>
        <w:pStyle w:val="aff0"/>
        <w:rPr>
          <w:lang w:val="ru-RU"/>
        </w:rPr>
      </w:pPr>
      <w:r w:rsidRPr="00425F0B">
        <w:rPr>
          <w:lang w:val="ru-RU"/>
        </w:rPr>
        <w:t xml:space="preserve">Рассматривая демографические проблемы </w:t>
      </w:r>
      <w:r w:rsidR="005A545F" w:rsidRPr="00425F0B">
        <w:rPr>
          <w:lang w:val="ru-RU"/>
        </w:rPr>
        <w:t>Шереметьевского</w:t>
      </w:r>
      <w:r w:rsidR="00650DBF" w:rsidRPr="00425F0B">
        <w:rPr>
          <w:lang w:val="ru-RU"/>
        </w:rPr>
        <w:t xml:space="preserve"> сельсовета</w:t>
      </w:r>
      <w:r w:rsidRPr="00425F0B">
        <w:rPr>
          <w:lang w:val="ru-RU"/>
        </w:rPr>
        <w:t xml:space="preserve">, надо </w:t>
      </w:r>
      <w:r w:rsidR="001F73CD" w:rsidRPr="00425F0B">
        <w:rPr>
          <w:lang w:val="ru-RU"/>
        </w:rPr>
        <w:t>признать,</w:t>
      </w:r>
      <w:r w:rsidRPr="00425F0B">
        <w:rPr>
          <w:lang w:val="ru-RU"/>
        </w:rPr>
        <w:t xml:space="preserve"> что поселение развивается без чётко разработанной программы, регламентов и ограничений и, можно сказать, в условиях «дикого» рынка, то демографический прогноз практически «вытекает» из схемы функционального зонирования территории, естественно, с учётом планировочных ограничений.</w:t>
      </w:r>
    </w:p>
    <w:p w:rsidR="00C07795" w:rsidRPr="00425F0B" w:rsidRDefault="002825CB" w:rsidP="00C07795">
      <w:pPr>
        <w:pStyle w:val="aff0"/>
        <w:rPr>
          <w:lang w:val="ru-RU"/>
        </w:rPr>
      </w:pPr>
      <w:r w:rsidRPr="00425F0B">
        <w:rPr>
          <w:lang w:val="ru-RU"/>
        </w:rPr>
        <w:t xml:space="preserve">Базовым периодом для прогнозирования численности населения является </w:t>
      </w:r>
      <w:r w:rsidR="00972513" w:rsidRPr="00425F0B">
        <w:rPr>
          <w:lang w:val="ru-RU"/>
        </w:rPr>
        <w:t>201</w:t>
      </w:r>
      <w:r w:rsidR="005A545F" w:rsidRPr="00425F0B">
        <w:rPr>
          <w:lang w:val="ru-RU"/>
        </w:rPr>
        <w:t>8</w:t>
      </w:r>
      <w:r w:rsidRPr="00425F0B">
        <w:rPr>
          <w:lang w:val="ru-RU"/>
        </w:rPr>
        <w:t xml:space="preserve"> г. </w:t>
      </w:r>
      <w:r w:rsidR="00C07795" w:rsidRPr="00425F0B">
        <w:rPr>
          <w:lang w:val="ru-RU"/>
        </w:rPr>
        <w:t xml:space="preserve">Расчет перспективной численности населения можно провести </w:t>
      </w:r>
      <w:r w:rsidR="00A25368" w:rsidRPr="00425F0B">
        <w:rPr>
          <w:lang w:val="ru-RU"/>
        </w:rPr>
        <w:t xml:space="preserve">демографическим </w:t>
      </w:r>
      <w:r w:rsidR="00C07795" w:rsidRPr="00425F0B">
        <w:rPr>
          <w:lang w:val="ru-RU"/>
        </w:rPr>
        <w:t>методом, который основывается на использовании данных об общем приросте населения (естественном и механическом), рассчитывается по формуле:</w:t>
      </w:r>
    </w:p>
    <w:p w:rsidR="00C07795" w:rsidRPr="00425F0B" w:rsidRDefault="00C07795" w:rsidP="001B7905">
      <w:pPr>
        <w:pStyle w:val="aff7"/>
        <w:spacing w:before="0" w:after="0"/>
        <w:jc w:val="center"/>
        <w:rPr>
          <w:sz w:val="24"/>
          <w:szCs w:val="24"/>
        </w:rPr>
      </w:pPr>
      <w:proofErr w:type="spellStart"/>
      <w:r w:rsidRPr="00425F0B">
        <w:rPr>
          <w:sz w:val="24"/>
          <w:szCs w:val="24"/>
          <w:lang w:val="en-US"/>
        </w:rPr>
        <w:t>S</w:t>
      </w:r>
      <w:r w:rsidRPr="00425F0B">
        <w:rPr>
          <w:sz w:val="24"/>
          <w:szCs w:val="24"/>
          <w:vertAlign w:val="subscript"/>
          <w:lang w:val="en-US"/>
        </w:rPr>
        <w:t>h</w:t>
      </w:r>
      <w:proofErr w:type="spellEnd"/>
      <w:r w:rsidRPr="00425F0B">
        <w:rPr>
          <w:sz w:val="24"/>
          <w:szCs w:val="24"/>
          <w:vertAlign w:val="subscript"/>
        </w:rPr>
        <w:t>+</w:t>
      </w:r>
      <w:r w:rsidRPr="00425F0B">
        <w:rPr>
          <w:sz w:val="24"/>
          <w:szCs w:val="24"/>
          <w:vertAlign w:val="subscript"/>
          <w:lang w:val="en-US"/>
        </w:rPr>
        <w:t>t</w:t>
      </w:r>
      <w:r w:rsidRPr="00425F0B">
        <w:rPr>
          <w:sz w:val="24"/>
          <w:szCs w:val="24"/>
        </w:rPr>
        <w:t>=</w:t>
      </w:r>
      <w:proofErr w:type="spellStart"/>
      <w:r w:rsidRPr="00425F0B">
        <w:rPr>
          <w:sz w:val="24"/>
          <w:szCs w:val="24"/>
          <w:lang w:val="en-US"/>
        </w:rPr>
        <w:t>S</w:t>
      </w:r>
      <w:r w:rsidRPr="00425F0B">
        <w:rPr>
          <w:sz w:val="24"/>
          <w:szCs w:val="24"/>
          <w:vertAlign w:val="subscript"/>
          <w:lang w:val="en-US"/>
        </w:rPr>
        <w:t>h</w:t>
      </w:r>
      <w:proofErr w:type="spellEnd"/>
      <w:proofErr w:type="gramStart"/>
      <w:r w:rsidRPr="00425F0B">
        <w:rPr>
          <w:sz w:val="24"/>
          <w:szCs w:val="24"/>
        </w:rPr>
        <w:t>·(</w:t>
      </w:r>
      <w:proofErr w:type="gramEnd"/>
      <w:r w:rsidRPr="00425F0B">
        <w:rPr>
          <w:sz w:val="24"/>
          <w:szCs w:val="24"/>
        </w:rPr>
        <w:t>1+К</w:t>
      </w:r>
      <w:r w:rsidRPr="00425F0B">
        <w:rPr>
          <w:sz w:val="24"/>
          <w:szCs w:val="24"/>
          <w:vertAlign w:val="subscript"/>
        </w:rPr>
        <w:t>общ.пр.</w:t>
      </w:r>
      <w:r w:rsidRPr="00425F0B">
        <w:rPr>
          <w:sz w:val="24"/>
          <w:szCs w:val="24"/>
        </w:rPr>
        <w:t>)</w:t>
      </w:r>
      <w:proofErr w:type="gramStart"/>
      <w:r w:rsidRPr="00425F0B">
        <w:rPr>
          <w:sz w:val="24"/>
          <w:szCs w:val="24"/>
          <w:vertAlign w:val="superscript"/>
          <w:lang w:val="en-US"/>
        </w:rPr>
        <w:t>t</w:t>
      </w:r>
      <w:proofErr w:type="gramEnd"/>
      <w:r w:rsidRPr="00425F0B">
        <w:rPr>
          <w:sz w:val="24"/>
          <w:szCs w:val="24"/>
        </w:rPr>
        <w:t>,</w:t>
      </w:r>
      <w:r w:rsidRPr="00425F0B">
        <w:rPr>
          <w:sz w:val="24"/>
          <w:szCs w:val="24"/>
        </w:rPr>
        <w:tab/>
      </w:r>
      <w:r w:rsidRPr="00425F0B">
        <w:rPr>
          <w:sz w:val="24"/>
          <w:szCs w:val="24"/>
        </w:rPr>
        <w:tab/>
      </w:r>
      <w:r w:rsidRPr="00425F0B">
        <w:rPr>
          <w:sz w:val="24"/>
          <w:szCs w:val="24"/>
        </w:rPr>
        <w:tab/>
      </w:r>
      <w:r w:rsidRPr="00425F0B">
        <w:rPr>
          <w:sz w:val="24"/>
          <w:szCs w:val="24"/>
        </w:rPr>
        <w:tab/>
      </w:r>
      <w:r w:rsidRPr="00425F0B">
        <w:rPr>
          <w:sz w:val="24"/>
          <w:szCs w:val="24"/>
        </w:rPr>
        <w:tab/>
        <w:t>(1)</w:t>
      </w:r>
    </w:p>
    <w:p w:rsidR="00C07795" w:rsidRPr="00425F0B" w:rsidRDefault="00C07795" w:rsidP="00C07795">
      <w:pPr>
        <w:pStyle w:val="aff7"/>
        <w:spacing w:before="0" w:after="0"/>
        <w:rPr>
          <w:sz w:val="24"/>
          <w:szCs w:val="24"/>
        </w:rPr>
      </w:pPr>
      <w:r w:rsidRPr="00425F0B">
        <w:rPr>
          <w:sz w:val="24"/>
          <w:szCs w:val="24"/>
        </w:rPr>
        <w:t xml:space="preserve">где </w:t>
      </w:r>
      <w:proofErr w:type="spellStart"/>
      <w:r w:rsidRPr="00425F0B">
        <w:rPr>
          <w:sz w:val="24"/>
          <w:szCs w:val="24"/>
          <w:lang w:val="en-US"/>
        </w:rPr>
        <w:t>S</w:t>
      </w:r>
      <w:r w:rsidRPr="00425F0B">
        <w:rPr>
          <w:sz w:val="24"/>
          <w:szCs w:val="24"/>
          <w:vertAlign w:val="subscript"/>
          <w:lang w:val="en-US"/>
        </w:rPr>
        <w:t>h</w:t>
      </w:r>
      <w:proofErr w:type="spellEnd"/>
      <w:r w:rsidRPr="00425F0B">
        <w:rPr>
          <w:sz w:val="24"/>
          <w:szCs w:val="24"/>
        </w:rPr>
        <w:t xml:space="preserve"> – численность населения на начало планируемого периода, чел.;</w:t>
      </w:r>
    </w:p>
    <w:p w:rsidR="00C07795" w:rsidRPr="00425F0B" w:rsidRDefault="00C07795" w:rsidP="00C07795">
      <w:pPr>
        <w:pStyle w:val="aff7"/>
        <w:spacing w:before="0" w:after="0"/>
        <w:rPr>
          <w:sz w:val="24"/>
          <w:szCs w:val="24"/>
        </w:rPr>
      </w:pPr>
      <w:r w:rsidRPr="00425F0B">
        <w:rPr>
          <w:sz w:val="24"/>
          <w:szCs w:val="24"/>
          <w:lang w:val="en-US"/>
        </w:rPr>
        <w:t>t</w:t>
      </w:r>
      <w:r w:rsidRPr="00425F0B">
        <w:rPr>
          <w:sz w:val="24"/>
          <w:szCs w:val="24"/>
        </w:rPr>
        <w:t xml:space="preserve"> – </w:t>
      </w:r>
      <w:proofErr w:type="gramStart"/>
      <w:r w:rsidRPr="00425F0B">
        <w:rPr>
          <w:sz w:val="24"/>
          <w:szCs w:val="24"/>
        </w:rPr>
        <w:t>число</w:t>
      </w:r>
      <w:proofErr w:type="gramEnd"/>
      <w:r w:rsidRPr="00425F0B">
        <w:rPr>
          <w:sz w:val="24"/>
          <w:szCs w:val="24"/>
        </w:rPr>
        <w:t xml:space="preserve"> лет, на которое производится расчет;</w:t>
      </w:r>
    </w:p>
    <w:p w:rsidR="00C07795" w:rsidRPr="00425F0B" w:rsidRDefault="00C07795" w:rsidP="00C07795">
      <w:pPr>
        <w:pStyle w:val="aff7"/>
        <w:spacing w:before="0" w:after="0"/>
        <w:rPr>
          <w:sz w:val="24"/>
          <w:szCs w:val="24"/>
        </w:rPr>
      </w:pPr>
      <w:proofErr w:type="spellStart"/>
      <w:r w:rsidRPr="00425F0B">
        <w:rPr>
          <w:sz w:val="24"/>
          <w:szCs w:val="24"/>
        </w:rPr>
        <w:t>К</w:t>
      </w:r>
      <w:r w:rsidRPr="00425F0B">
        <w:rPr>
          <w:sz w:val="24"/>
          <w:szCs w:val="24"/>
          <w:vertAlign w:val="subscript"/>
        </w:rPr>
        <w:t>общ.пр</w:t>
      </w:r>
      <w:proofErr w:type="spellEnd"/>
      <w:r w:rsidRPr="00425F0B">
        <w:rPr>
          <w:sz w:val="24"/>
          <w:szCs w:val="24"/>
        </w:rPr>
        <w:t>. – коэффициент общего прироста населения за период, предшествующий плановому, определяется как отношение среднегодового прироста населения к среднегодовой численности населения.</w:t>
      </w:r>
    </w:p>
    <w:p w:rsidR="00C07795" w:rsidRPr="00425F0B" w:rsidRDefault="00C07795" w:rsidP="00C07795">
      <w:pPr>
        <w:pStyle w:val="aff7"/>
        <w:spacing w:before="0" w:after="0"/>
        <w:rPr>
          <w:sz w:val="24"/>
          <w:szCs w:val="24"/>
        </w:rPr>
      </w:pPr>
      <w:r w:rsidRPr="00425F0B">
        <w:rPr>
          <w:sz w:val="24"/>
          <w:szCs w:val="24"/>
        </w:rPr>
        <w:t>Отсутствие исходных данных и неясность тенденций с естественным приростом населения снижает точность прогнозов.</w:t>
      </w:r>
    </w:p>
    <w:p w:rsidR="00BA7221" w:rsidRPr="00425F0B" w:rsidRDefault="00BA7221" w:rsidP="00C07795">
      <w:pPr>
        <w:pStyle w:val="aff7"/>
        <w:spacing w:before="0" w:after="0"/>
        <w:rPr>
          <w:sz w:val="24"/>
          <w:szCs w:val="24"/>
        </w:rPr>
      </w:pPr>
      <w:r w:rsidRPr="00425F0B">
        <w:rPr>
          <w:sz w:val="24"/>
          <w:szCs w:val="24"/>
        </w:rPr>
        <w:t xml:space="preserve">При расчете прогнозной численности </w:t>
      </w:r>
      <w:r w:rsidR="005A545F" w:rsidRPr="00425F0B">
        <w:rPr>
          <w:sz w:val="24"/>
          <w:szCs w:val="24"/>
        </w:rPr>
        <w:t>Шереметьевского</w:t>
      </w:r>
      <w:r w:rsidR="00650DBF" w:rsidRPr="00425F0B">
        <w:rPr>
          <w:sz w:val="24"/>
          <w:szCs w:val="24"/>
        </w:rPr>
        <w:t xml:space="preserve"> сельсовета</w:t>
      </w:r>
      <w:r w:rsidR="00B841B1" w:rsidRPr="00425F0B">
        <w:rPr>
          <w:sz w:val="24"/>
          <w:szCs w:val="24"/>
        </w:rPr>
        <w:t xml:space="preserve"> у</w:t>
      </w:r>
      <w:r w:rsidRPr="00425F0B">
        <w:rPr>
          <w:sz w:val="24"/>
          <w:szCs w:val="24"/>
        </w:rPr>
        <w:t>читывались следующие моменты:</w:t>
      </w:r>
    </w:p>
    <w:p w:rsidR="00BA7221" w:rsidRPr="00425F0B" w:rsidRDefault="00BA7221" w:rsidP="00BA7221">
      <w:pPr>
        <w:pStyle w:val="aff0"/>
        <w:rPr>
          <w:lang w:val="ru-RU"/>
        </w:rPr>
      </w:pPr>
      <w:r w:rsidRPr="00425F0B">
        <w:rPr>
          <w:lang w:val="ru-RU"/>
        </w:rPr>
        <w:t xml:space="preserve">1. Демографические процессы, происходящие в </w:t>
      </w:r>
      <w:r w:rsidR="00F445E1" w:rsidRPr="00425F0B">
        <w:rPr>
          <w:lang w:val="ru-RU"/>
        </w:rPr>
        <w:t>Шереметьевском</w:t>
      </w:r>
      <w:r w:rsidR="00650DBF" w:rsidRPr="00425F0B">
        <w:rPr>
          <w:lang w:val="ru-RU"/>
        </w:rPr>
        <w:t xml:space="preserve"> сельсовет</w:t>
      </w:r>
      <w:r w:rsidR="008317B1" w:rsidRPr="00425F0B">
        <w:rPr>
          <w:lang w:val="ru-RU"/>
        </w:rPr>
        <w:t>е</w:t>
      </w:r>
      <w:r w:rsidR="001F73CD" w:rsidRPr="00425F0B">
        <w:rPr>
          <w:lang w:val="ru-RU"/>
        </w:rPr>
        <w:t>, аналогичны</w:t>
      </w:r>
      <w:r w:rsidRPr="00425F0B">
        <w:rPr>
          <w:lang w:val="ru-RU"/>
        </w:rPr>
        <w:t xml:space="preserve"> процессам, имеющим место в большинстве населённых пунктов России с преобладанием русского населения – происходит старение населения, сокращение доли молодых возрастов. Указанные особенности структуры населения следует учитывать в сфере социального обслуживания.</w:t>
      </w:r>
    </w:p>
    <w:p w:rsidR="00BA7221" w:rsidRPr="00425F0B" w:rsidRDefault="00BA7221" w:rsidP="00BA7221">
      <w:pPr>
        <w:pStyle w:val="aff0"/>
        <w:rPr>
          <w:lang w:val="ru-RU"/>
        </w:rPr>
      </w:pPr>
      <w:r w:rsidRPr="00425F0B">
        <w:rPr>
          <w:lang w:val="ru-RU"/>
        </w:rPr>
        <w:t xml:space="preserve">2. Целесообразно учитывать в генеральном плане </w:t>
      </w:r>
      <w:r w:rsidR="005A545F" w:rsidRPr="00425F0B">
        <w:rPr>
          <w:lang w:val="ru-RU"/>
        </w:rPr>
        <w:t>Шереметьевского</w:t>
      </w:r>
      <w:r w:rsidR="00650DBF" w:rsidRPr="00425F0B">
        <w:rPr>
          <w:lang w:val="ru-RU"/>
        </w:rPr>
        <w:t xml:space="preserve"> сельсовета</w:t>
      </w:r>
      <w:r w:rsidR="00B841B1" w:rsidRPr="00425F0B">
        <w:rPr>
          <w:lang w:val="ru-RU"/>
        </w:rPr>
        <w:t xml:space="preserve"> </w:t>
      </w:r>
      <w:r w:rsidRPr="00425F0B">
        <w:rPr>
          <w:lang w:val="ru-RU"/>
        </w:rPr>
        <w:t>наличие населения «второго жилья» как специфическую «демографическую нагрузку» на инфраструктуру поселения.</w:t>
      </w:r>
    </w:p>
    <w:p w:rsidR="00475B0D" w:rsidRPr="00425F0B" w:rsidRDefault="00475B0D" w:rsidP="00475B0D">
      <w:pPr>
        <w:pStyle w:val="aff0"/>
        <w:rPr>
          <w:lang w:val="ru-RU"/>
        </w:rPr>
      </w:pPr>
      <w:r w:rsidRPr="00425F0B">
        <w:rPr>
          <w:lang w:val="ru-RU"/>
        </w:rPr>
        <w:t xml:space="preserve">3. В период до </w:t>
      </w:r>
      <w:r w:rsidR="00650DBF" w:rsidRPr="00425F0B">
        <w:rPr>
          <w:lang w:val="ru-RU"/>
        </w:rPr>
        <w:t>2028</w:t>
      </w:r>
      <w:r w:rsidRPr="00425F0B">
        <w:rPr>
          <w:lang w:val="ru-RU"/>
        </w:rPr>
        <w:t xml:space="preserve"> года сохранится тенденция прироста численности трудовых ресурсов за счёт вступления населения трудоспособного возраста в трудовую деятельность. На более поздний период указанный прирост может быть обеспечен, в основном, за счёт механического притока.</w:t>
      </w:r>
    </w:p>
    <w:p w:rsidR="00C07795" w:rsidRPr="00425F0B" w:rsidRDefault="00C07795" w:rsidP="00C07795">
      <w:pPr>
        <w:pStyle w:val="aff7"/>
        <w:spacing w:before="0" w:after="0"/>
        <w:rPr>
          <w:sz w:val="24"/>
          <w:szCs w:val="24"/>
        </w:rPr>
      </w:pPr>
      <w:r w:rsidRPr="00425F0B">
        <w:rPr>
          <w:sz w:val="24"/>
          <w:szCs w:val="24"/>
        </w:rPr>
        <w:t xml:space="preserve">Для расчета перспективной численности населения использовались несколько вариантов: </w:t>
      </w:r>
    </w:p>
    <w:p w:rsidR="00C07795" w:rsidRPr="00425F0B" w:rsidRDefault="00C07795" w:rsidP="00C07795">
      <w:pPr>
        <w:pStyle w:val="aff7"/>
        <w:spacing w:before="0" w:after="0"/>
        <w:rPr>
          <w:sz w:val="24"/>
          <w:szCs w:val="24"/>
        </w:rPr>
      </w:pPr>
      <w:r w:rsidRPr="00425F0B">
        <w:rPr>
          <w:sz w:val="24"/>
          <w:szCs w:val="24"/>
        </w:rPr>
        <w:t xml:space="preserve">1) </w:t>
      </w:r>
      <w:r w:rsidRPr="00425F0B">
        <w:rPr>
          <w:i/>
          <w:sz w:val="24"/>
          <w:szCs w:val="24"/>
        </w:rPr>
        <w:t>пессимистичный</w:t>
      </w:r>
      <w:r w:rsidRPr="00425F0B">
        <w:rPr>
          <w:sz w:val="24"/>
          <w:szCs w:val="24"/>
        </w:rPr>
        <w:t xml:space="preserve"> вариант отражает снижение естественного прироста населения (низкая рождаемость в сочетании с высокой смертностью) и высокий миграционный отток. В качестве пессимистического прогноза взят</w:t>
      </w:r>
      <w:r w:rsidR="00F663DB" w:rsidRPr="00425F0B">
        <w:rPr>
          <w:sz w:val="24"/>
          <w:szCs w:val="24"/>
        </w:rPr>
        <w:t xml:space="preserve"> прирост </w:t>
      </w:r>
      <w:r w:rsidR="00784872" w:rsidRPr="00425F0B">
        <w:rPr>
          <w:sz w:val="24"/>
          <w:szCs w:val="24"/>
        </w:rPr>
        <w:t xml:space="preserve">в размере </w:t>
      </w:r>
      <w:r w:rsidR="00530E8E" w:rsidRPr="00425F0B">
        <w:rPr>
          <w:sz w:val="24"/>
          <w:szCs w:val="24"/>
        </w:rPr>
        <w:t>2</w:t>
      </w:r>
      <w:r w:rsidR="005A545F" w:rsidRPr="00425F0B">
        <w:rPr>
          <w:sz w:val="24"/>
          <w:szCs w:val="24"/>
        </w:rPr>
        <w:t>0</w:t>
      </w:r>
      <w:r w:rsidR="008D5612" w:rsidRPr="00425F0B">
        <w:rPr>
          <w:sz w:val="24"/>
          <w:szCs w:val="24"/>
        </w:rPr>
        <w:t xml:space="preserve"> человек</w:t>
      </w:r>
      <w:r w:rsidR="00DA4E6C" w:rsidRPr="00425F0B">
        <w:rPr>
          <w:sz w:val="24"/>
          <w:szCs w:val="24"/>
        </w:rPr>
        <w:t xml:space="preserve">. </w:t>
      </w:r>
      <w:r w:rsidRPr="00425F0B">
        <w:rPr>
          <w:sz w:val="24"/>
          <w:szCs w:val="24"/>
        </w:rPr>
        <w:t>(</w:t>
      </w:r>
      <w:proofErr w:type="spellStart"/>
      <w:r w:rsidRPr="00425F0B">
        <w:rPr>
          <w:sz w:val="24"/>
          <w:szCs w:val="24"/>
        </w:rPr>
        <w:t>К</w:t>
      </w:r>
      <w:r w:rsidRPr="00425F0B">
        <w:rPr>
          <w:sz w:val="24"/>
          <w:szCs w:val="24"/>
          <w:vertAlign w:val="subscript"/>
        </w:rPr>
        <w:t>общ.пр</w:t>
      </w:r>
      <w:proofErr w:type="spellEnd"/>
      <w:r w:rsidRPr="00425F0B">
        <w:rPr>
          <w:sz w:val="24"/>
          <w:szCs w:val="24"/>
          <w:vertAlign w:val="subscript"/>
        </w:rPr>
        <w:t>.</w:t>
      </w:r>
      <w:r w:rsidRPr="00425F0B">
        <w:rPr>
          <w:sz w:val="24"/>
          <w:szCs w:val="24"/>
        </w:rPr>
        <w:t>=-0,</w:t>
      </w:r>
      <w:r w:rsidR="00ED6114" w:rsidRPr="00425F0B">
        <w:rPr>
          <w:sz w:val="24"/>
          <w:szCs w:val="24"/>
        </w:rPr>
        <w:t>00</w:t>
      </w:r>
      <w:r w:rsidR="005A545F" w:rsidRPr="00425F0B">
        <w:rPr>
          <w:sz w:val="24"/>
          <w:szCs w:val="24"/>
        </w:rPr>
        <w:t>2</w:t>
      </w:r>
      <w:r w:rsidRPr="00425F0B">
        <w:rPr>
          <w:sz w:val="24"/>
          <w:szCs w:val="24"/>
        </w:rPr>
        <w:t>). При таком прогнозе численность населения рассчитаем по формуле (1), она составит:</w:t>
      </w:r>
    </w:p>
    <w:p w:rsidR="00C07795" w:rsidRPr="00425F0B" w:rsidRDefault="00C07795" w:rsidP="00DA4E6C">
      <w:pPr>
        <w:pStyle w:val="aff7"/>
        <w:spacing w:before="0" w:after="0"/>
        <w:rPr>
          <w:sz w:val="24"/>
          <w:szCs w:val="24"/>
        </w:rPr>
      </w:pPr>
      <w:r w:rsidRPr="00425F0B">
        <w:rPr>
          <w:sz w:val="24"/>
          <w:szCs w:val="24"/>
          <w:lang w:val="en-US"/>
        </w:rPr>
        <w:lastRenderedPageBreak/>
        <w:t>S</w:t>
      </w:r>
      <w:r w:rsidR="00650DBF" w:rsidRPr="00425F0B">
        <w:rPr>
          <w:sz w:val="24"/>
          <w:szCs w:val="24"/>
          <w:vertAlign w:val="subscript"/>
        </w:rPr>
        <w:t>2028</w:t>
      </w:r>
      <w:r w:rsidRPr="00425F0B">
        <w:rPr>
          <w:sz w:val="24"/>
          <w:szCs w:val="24"/>
        </w:rPr>
        <w:t>=</w:t>
      </w:r>
      <w:r w:rsidR="00163D1A" w:rsidRPr="00425F0B">
        <w:rPr>
          <w:sz w:val="24"/>
          <w:szCs w:val="24"/>
        </w:rPr>
        <w:t>1333</w:t>
      </w:r>
      <w:r w:rsidR="001F73CD" w:rsidRPr="00425F0B">
        <w:rPr>
          <w:sz w:val="24"/>
          <w:szCs w:val="24"/>
        </w:rPr>
        <w:t>*</w:t>
      </w:r>
      <w:r w:rsidRPr="00425F0B">
        <w:rPr>
          <w:sz w:val="24"/>
          <w:szCs w:val="24"/>
        </w:rPr>
        <w:t>(1-0</w:t>
      </w:r>
      <w:r w:rsidR="001352A7" w:rsidRPr="00425F0B">
        <w:rPr>
          <w:sz w:val="24"/>
          <w:szCs w:val="24"/>
        </w:rPr>
        <w:t>,00</w:t>
      </w:r>
      <w:r w:rsidR="005A545F" w:rsidRPr="00425F0B">
        <w:rPr>
          <w:sz w:val="24"/>
          <w:szCs w:val="24"/>
        </w:rPr>
        <w:t>2</w:t>
      </w:r>
      <w:r w:rsidRPr="00425F0B">
        <w:rPr>
          <w:sz w:val="24"/>
          <w:szCs w:val="24"/>
        </w:rPr>
        <w:t>)</w:t>
      </w:r>
      <w:r w:rsidRPr="00425F0B">
        <w:rPr>
          <w:sz w:val="24"/>
          <w:szCs w:val="24"/>
          <w:vertAlign w:val="superscript"/>
        </w:rPr>
        <w:t>10</w:t>
      </w:r>
      <w:r w:rsidRPr="00425F0B">
        <w:rPr>
          <w:sz w:val="24"/>
          <w:szCs w:val="24"/>
        </w:rPr>
        <w:t>=</w:t>
      </w:r>
      <w:r w:rsidR="00163D1A" w:rsidRPr="00425F0B">
        <w:rPr>
          <w:sz w:val="24"/>
          <w:szCs w:val="24"/>
        </w:rPr>
        <w:t>1306</w:t>
      </w:r>
      <w:r w:rsidR="00ED6114" w:rsidRPr="00425F0B">
        <w:rPr>
          <w:sz w:val="24"/>
          <w:szCs w:val="24"/>
        </w:rPr>
        <w:t xml:space="preserve"> </w:t>
      </w:r>
      <w:r w:rsidRPr="00425F0B">
        <w:rPr>
          <w:sz w:val="24"/>
          <w:szCs w:val="24"/>
        </w:rPr>
        <w:t>чел.</w:t>
      </w:r>
    </w:p>
    <w:p w:rsidR="00C07795" w:rsidRPr="00425F0B" w:rsidRDefault="00C07795" w:rsidP="00C07795">
      <w:pPr>
        <w:pStyle w:val="aff7"/>
        <w:spacing w:before="0" w:after="0"/>
        <w:rPr>
          <w:sz w:val="24"/>
          <w:szCs w:val="24"/>
        </w:rPr>
      </w:pPr>
      <w:r w:rsidRPr="00425F0B">
        <w:rPr>
          <w:sz w:val="24"/>
          <w:szCs w:val="24"/>
          <w:lang w:val="en-US"/>
        </w:rPr>
        <w:t>S</w:t>
      </w:r>
      <w:r w:rsidR="00650DBF" w:rsidRPr="00425F0B">
        <w:rPr>
          <w:sz w:val="24"/>
          <w:szCs w:val="24"/>
          <w:vertAlign w:val="subscript"/>
        </w:rPr>
        <w:t>2043</w:t>
      </w:r>
      <w:r w:rsidRPr="00425F0B">
        <w:rPr>
          <w:sz w:val="24"/>
          <w:szCs w:val="24"/>
        </w:rPr>
        <w:t>=</w:t>
      </w:r>
      <w:r w:rsidR="00163D1A" w:rsidRPr="00425F0B">
        <w:rPr>
          <w:sz w:val="24"/>
          <w:szCs w:val="24"/>
        </w:rPr>
        <w:t>1333</w:t>
      </w:r>
      <w:r w:rsidR="001F73CD" w:rsidRPr="00425F0B">
        <w:rPr>
          <w:sz w:val="24"/>
          <w:szCs w:val="24"/>
        </w:rPr>
        <w:t>*</w:t>
      </w:r>
      <w:r w:rsidRPr="00425F0B">
        <w:rPr>
          <w:sz w:val="24"/>
          <w:szCs w:val="24"/>
        </w:rPr>
        <w:t>(1-0,</w:t>
      </w:r>
      <w:r w:rsidR="00294937" w:rsidRPr="00425F0B">
        <w:rPr>
          <w:sz w:val="24"/>
          <w:szCs w:val="24"/>
        </w:rPr>
        <w:t>00</w:t>
      </w:r>
      <w:r w:rsidR="005A545F" w:rsidRPr="00425F0B">
        <w:rPr>
          <w:sz w:val="24"/>
          <w:szCs w:val="24"/>
        </w:rPr>
        <w:t>2</w:t>
      </w:r>
      <w:r w:rsidRPr="00425F0B">
        <w:rPr>
          <w:sz w:val="24"/>
          <w:szCs w:val="24"/>
        </w:rPr>
        <w:t>)</w:t>
      </w:r>
      <w:r w:rsidRPr="00425F0B">
        <w:rPr>
          <w:sz w:val="24"/>
          <w:szCs w:val="24"/>
          <w:vertAlign w:val="superscript"/>
        </w:rPr>
        <w:t>25</w:t>
      </w:r>
      <w:r w:rsidRPr="00425F0B">
        <w:rPr>
          <w:sz w:val="24"/>
          <w:szCs w:val="24"/>
        </w:rPr>
        <w:t>=</w:t>
      </w:r>
      <w:r w:rsidR="00163D1A" w:rsidRPr="00425F0B">
        <w:rPr>
          <w:sz w:val="24"/>
          <w:szCs w:val="24"/>
        </w:rPr>
        <w:t>1267</w:t>
      </w:r>
      <w:r w:rsidR="00B2285B" w:rsidRPr="00425F0B">
        <w:rPr>
          <w:sz w:val="24"/>
          <w:szCs w:val="24"/>
        </w:rPr>
        <w:t xml:space="preserve"> </w:t>
      </w:r>
      <w:r w:rsidRPr="00425F0B">
        <w:rPr>
          <w:sz w:val="24"/>
          <w:szCs w:val="24"/>
        </w:rPr>
        <w:t>чел.</w:t>
      </w:r>
    </w:p>
    <w:p w:rsidR="00C07795" w:rsidRPr="00425F0B" w:rsidRDefault="00C07795" w:rsidP="00C07795">
      <w:pPr>
        <w:pStyle w:val="aff7"/>
        <w:spacing w:before="0" w:after="0"/>
        <w:rPr>
          <w:sz w:val="24"/>
          <w:szCs w:val="24"/>
        </w:rPr>
      </w:pPr>
      <w:r w:rsidRPr="00425F0B">
        <w:rPr>
          <w:sz w:val="24"/>
          <w:szCs w:val="24"/>
        </w:rPr>
        <w:t xml:space="preserve">2) </w:t>
      </w:r>
      <w:r w:rsidR="00825E6C" w:rsidRPr="00425F0B">
        <w:rPr>
          <w:i/>
          <w:sz w:val="24"/>
          <w:szCs w:val="24"/>
        </w:rPr>
        <w:t xml:space="preserve">оптимистический. </w:t>
      </w:r>
      <w:r w:rsidR="00825E6C" w:rsidRPr="00425F0B">
        <w:rPr>
          <w:sz w:val="24"/>
          <w:szCs w:val="24"/>
        </w:rPr>
        <w:t>В качестве оптимистического п</w:t>
      </w:r>
      <w:r w:rsidR="00AA7CAD" w:rsidRPr="00425F0B">
        <w:rPr>
          <w:sz w:val="24"/>
          <w:szCs w:val="24"/>
        </w:rPr>
        <w:t xml:space="preserve">рогноза взят прирост в размере </w:t>
      </w:r>
      <w:r w:rsidR="00530E8E" w:rsidRPr="00425F0B">
        <w:rPr>
          <w:sz w:val="24"/>
          <w:szCs w:val="24"/>
        </w:rPr>
        <w:t>2</w:t>
      </w:r>
      <w:r w:rsidR="005A545F" w:rsidRPr="00425F0B">
        <w:rPr>
          <w:sz w:val="24"/>
          <w:szCs w:val="24"/>
        </w:rPr>
        <w:t>0</w:t>
      </w:r>
      <w:r w:rsidR="00825E6C" w:rsidRPr="00425F0B">
        <w:rPr>
          <w:sz w:val="24"/>
          <w:szCs w:val="24"/>
        </w:rPr>
        <w:t xml:space="preserve"> чел. в год (</w:t>
      </w:r>
      <w:proofErr w:type="spellStart"/>
      <w:r w:rsidR="00825E6C" w:rsidRPr="00425F0B">
        <w:rPr>
          <w:sz w:val="24"/>
          <w:szCs w:val="24"/>
        </w:rPr>
        <w:t>К</w:t>
      </w:r>
      <w:r w:rsidR="00825E6C" w:rsidRPr="00425F0B">
        <w:rPr>
          <w:sz w:val="28"/>
          <w:szCs w:val="28"/>
          <w:vertAlign w:val="subscript"/>
        </w:rPr>
        <w:t>общ.пр</w:t>
      </w:r>
      <w:proofErr w:type="spellEnd"/>
      <w:r w:rsidR="00825E6C" w:rsidRPr="00425F0B">
        <w:rPr>
          <w:sz w:val="24"/>
          <w:szCs w:val="24"/>
        </w:rPr>
        <w:t>.</w:t>
      </w:r>
      <w:r w:rsidR="00AA7CAD" w:rsidRPr="00425F0B">
        <w:rPr>
          <w:sz w:val="24"/>
          <w:szCs w:val="24"/>
        </w:rPr>
        <w:t>=0,00</w:t>
      </w:r>
      <w:r w:rsidR="005A545F" w:rsidRPr="00425F0B">
        <w:rPr>
          <w:sz w:val="24"/>
          <w:szCs w:val="24"/>
        </w:rPr>
        <w:t>2</w:t>
      </w:r>
      <w:r w:rsidR="00825E6C" w:rsidRPr="00425F0B">
        <w:rPr>
          <w:sz w:val="24"/>
          <w:szCs w:val="24"/>
        </w:rPr>
        <w:t>). При таком прогнозе численность населения рассчитаем по формуле (1), она составит:</w:t>
      </w:r>
    </w:p>
    <w:p w:rsidR="00C07795" w:rsidRPr="00425F0B" w:rsidRDefault="00C07795" w:rsidP="00C07795">
      <w:pPr>
        <w:pStyle w:val="aff7"/>
        <w:spacing w:before="0" w:after="0"/>
        <w:rPr>
          <w:sz w:val="24"/>
          <w:szCs w:val="24"/>
        </w:rPr>
      </w:pPr>
      <w:r w:rsidRPr="00425F0B">
        <w:rPr>
          <w:sz w:val="24"/>
          <w:szCs w:val="24"/>
          <w:lang w:val="en-US"/>
        </w:rPr>
        <w:t>S</w:t>
      </w:r>
      <w:r w:rsidR="00650DBF" w:rsidRPr="00425F0B">
        <w:rPr>
          <w:sz w:val="24"/>
          <w:szCs w:val="24"/>
          <w:vertAlign w:val="subscript"/>
        </w:rPr>
        <w:t>2028</w:t>
      </w:r>
      <w:r w:rsidRPr="00425F0B">
        <w:rPr>
          <w:sz w:val="24"/>
          <w:szCs w:val="24"/>
        </w:rPr>
        <w:t>=</w:t>
      </w:r>
      <w:r w:rsidR="00163D1A" w:rsidRPr="00425F0B">
        <w:rPr>
          <w:sz w:val="24"/>
          <w:szCs w:val="24"/>
        </w:rPr>
        <w:t>1333</w:t>
      </w:r>
      <w:r w:rsidR="001F73CD" w:rsidRPr="00425F0B">
        <w:rPr>
          <w:sz w:val="24"/>
          <w:szCs w:val="24"/>
        </w:rPr>
        <w:t>*</w:t>
      </w:r>
      <w:r w:rsidRPr="00425F0B">
        <w:rPr>
          <w:sz w:val="24"/>
          <w:szCs w:val="24"/>
        </w:rPr>
        <w:t>(1+0,</w:t>
      </w:r>
      <w:r w:rsidR="00ED6114" w:rsidRPr="00425F0B">
        <w:rPr>
          <w:sz w:val="24"/>
          <w:szCs w:val="24"/>
        </w:rPr>
        <w:t>00</w:t>
      </w:r>
      <w:r w:rsidR="005A545F" w:rsidRPr="00425F0B">
        <w:rPr>
          <w:sz w:val="24"/>
          <w:szCs w:val="24"/>
        </w:rPr>
        <w:t>2</w:t>
      </w:r>
      <w:r w:rsidRPr="00425F0B">
        <w:rPr>
          <w:sz w:val="24"/>
          <w:szCs w:val="24"/>
        </w:rPr>
        <w:t>)</w:t>
      </w:r>
      <w:r w:rsidRPr="00425F0B">
        <w:rPr>
          <w:sz w:val="24"/>
          <w:szCs w:val="24"/>
          <w:vertAlign w:val="superscript"/>
        </w:rPr>
        <w:t>10</w:t>
      </w:r>
      <w:r w:rsidRPr="00425F0B">
        <w:rPr>
          <w:sz w:val="24"/>
          <w:szCs w:val="24"/>
        </w:rPr>
        <w:t>=</w:t>
      </w:r>
      <w:r w:rsidR="00163D1A" w:rsidRPr="00425F0B">
        <w:rPr>
          <w:sz w:val="24"/>
          <w:szCs w:val="24"/>
        </w:rPr>
        <w:t>1359</w:t>
      </w:r>
      <w:r w:rsidR="00B2285B" w:rsidRPr="00425F0B">
        <w:rPr>
          <w:sz w:val="24"/>
          <w:szCs w:val="24"/>
        </w:rPr>
        <w:t xml:space="preserve"> </w:t>
      </w:r>
      <w:r w:rsidRPr="00425F0B">
        <w:rPr>
          <w:sz w:val="24"/>
          <w:szCs w:val="24"/>
        </w:rPr>
        <w:t>чел.</w:t>
      </w:r>
    </w:p>
    <w:p w:rsidR="00C07795" w:rsidRPr="00425F0B" w:rsidRDefault="00C07795" w:rsidP="00C07795">
      <w:pPr>
        <w:pStyle w:val="aff7"/>
        <w:spacing w:before="0" w:after="0"/>
        <w:rPr>
          <w:sz w:val="24"/>
          <w:szCs w:val="24"/>
        </w:rPr>
      </w:pPr>
      <w:r w:rsidRPr="00425F0B">
        <w:rPr>
          <w:sz w:val="24"/>
          <w:szCs w:val="24"/>
          <w:lang w:val="en-US"/>
        </w:rPr>
        <w:t>S</w:t>
      </w:r>
      <w:r w:rsidR="00650DBF" w:rsidRPr="00425F0B">
        <w:rPr>
          <w:sz w:val="24"/>
          <w:szCs w:val="24"/>
          <w:vertAlign w:val="subscript"/>
        </w:rPr>
        <w:t>2043</w:t>
      </w:r>
      <w:r w:rsidRPr="00425F0B">
        <w:rPr>
          <w:sz w:val="24"/>
          <w:szCs w:val="24"/>
        </w:rPr>
        <w:t>=</w:t>
      </w:r>
      <w:r w:rsidR="00163D1A" w:rsidRPr="00425F0B">
        <w:rPr>
          <w:sz w:val="24"/>
          <w:szCs w:val="24"/>
        </w:rPr>
        <w:t>1333</w:t>
      </w:r>
      <w:r w:rsidR="001F73CD" w:rsidRPr="00425F0B">
        <w:rPr>
          <w:sz w:val="24"/>
          <w:szCs w:val="24"/>
        </w:rPr>
        <w:t>*</w:t>
      </w:r>
      <w:r w:rsidRPr="00425F0B">
        <w:rPr>
          <w:sz w:val="24"/>
          <w:szCs w:val="24"/>
        </w:rPr>
        <w:t>(1+0,</w:t>
      </w:r>
      <w:r w:rsidR="00ED6114" w:rsidRPr="00425F0B">
        <w:rPr>
          <w:sz w:val="24"/>
          <w:szCs w:val="24"/>
        </w:rPr>
        <w:t>00</w:t>
      </w:r>
      <w:r w:rsidR="005A545F" w:rsidRPr="00425F0B">
        <w:rPr>
          <w:sz w:val="24"/>
          <w:szCs w:val="24"/>
        </w:rPr>
        <w:t>2</w:t>
      </w:r>
      <w:r w:rsidRPr="00425F0B">
        <w:rPr>
          <w:sz w:val="24"/>
          <w:szCs w:val="24"/>
        </w:rPr>
        <w:t>)</w:t>
      </w:r>
      <w:r w:rsidRPr="00425F0B">
        <w:rPr>
          <w:sz w:val="24"/>
          <w:szCs w:val="24"/>
          <w:vertAlign w:val="superscript"/>
        </w:rPr>
        <w:t>25</w:t>
      </w:r>
      <w:r w:rsidRPr="00425F0B">
        <w:rPr>
          <w:sz w:val="24"/>
          <w:szCs w:val="24"/>
        </w:rPr>
        <w:t>=</w:t>
      </w:r>
      <w:r w:rsidR="00163D1A" w:rsidRPr="00425F0B">
        <w:rPr>
          <w:sz w:val="24"/>
          <w:szCs w:val="24"/>
        </w:rPr>
        <w:t>1401</w:t>
      </w:r>
      <w:r w:rsidR="00690237" w:rsidRPr="00425F0B">
        <w:rPr>
          <w:sz w:val="24"/>
          <w:szCs w:val="24"/>
        </w:rPr>
        <w:t xml:space="preserve"> </w:t>
      </w:r>
      <w:r w:rsidRPr="00425F0B">
        <w:rPr>
          <w:sz w:val="24"/>
          <w:szCs w:val="24"/>
        </w:rPr>
        <w:t>чел.</w:t>
      </w:r>
    </w:p>
    <w:p w:rsidR="00C07795" w:rsidRPr="00425F0B" w:rsidRDefault="00C07795" w:rsidP="00C07795">
      <w:pPr>
        <w:pStyle w:val="aff7"/>
        <w:spacing w:before="0" w:after="0"/>
        <w:rPr>
          <w:sz w:val="24"/>
          <w:szCs w:val="24"/>
        </w:rPr>
      </w:pPr>
      <w:r w:rsidRPr="00425F0B">
        <w:rPr>
          <w:sz w:val="24"/>
          <w:szCs w:val="24"/>
        </w:rPr>
        <w:t xml:space="preserve">Для оценки потребности </w:t>
      </w:r>
      <w:r w:rsidR="005A545F" w:rsidRPr="00425F0B">
        <w:rPr>
          <w:sz w:val="24"/>
          <w:szCs w:val="24"/>
        </w:rPr>
        <w:t>Шереметьевского</w:t>
      </w:r>
      <w:r w:rsidR="00650DBF" w:rsidRPr="00425F0B">
        <w:rPr>
          <w:sz w:val="24"/>
          <w:szCs w:val="24"/>
        </w:rPr>
        <w:t xml:space="preserve"> сельсовета</w:t>
      </w:r>
      <w:r w:rsidR="00FD3A07" w:rsidRPr="00425F0B">
        <w:rPr>
          <w:sz w:val="24"/>
          <w:szCs w:val="24"/>
        </w:rPr>
        <w:t xml:space="preserve"> </w:t>
      </w:r>
      <w:r w:rsidRPr="00425F0B">
        <w:rPr>
          <w:sz w:val="24"/>
          <w:szCs w:val="24"/>
        </w:rPr>
        <w:t xml:space="preserve">в ресурсах территории, социального обеспечения и инженерного обустройства </w:t>
      </w:r>
      <w:r w:rsidR="00C93075" w:rsidRPr="00425F0B">
        <w:rPr>
          <w:sz w:val="24"/>
          <w:szCs w:val="24"/>
        </w:rPr>
        <w:t>поселения</w:t>
      </w:r>
      <w:r w:rsidRPr="00425F0B">
        <w:rPr>
          <w:sz w:val="24"/>
          <w:szCs w:val="24"/>
        </w:rPr>
        <w:t xml:space="preserve"> к рассмотрению принимается оптимистический прогноз численности: </w:t>
      </w:r>
    </w:p>
    <w:p w:rsidR="00C07795" w:rsidRPr="00425F0B" w:rsidRDefault="00C07795" w:rsidP="00E8277B">
      <w:pPr>
        <w:pStyle w:val="aff7"/>
        <w:numPr>
          <w:ilvl w:val="0"/>
          <w:numId w:val="15"/>
        </w:numPr>
        <w:spacing w:before="0" w:after="0"/>
        <w:rPr>
          <w:sz w:val="24"/>
          <w:szCs w:val="24"/>
        </w:rPr>
      </w:pPr>
      <w:r w:rsidRPr="00425F0B">
        <w:rPr>
          <w:sz w:val="24"/>
          <w:szCs w:val="24"/>
        </w:rPr>
        <w:t xml:space="preserve">к </w:t>
      </w:r>
      <w:r w:rsidR="00650DBF" w:rsidRPr="00425F0B">
        <w:rPr>
          <w:sz w:val="24"/>
          <w:szCs w:val="24"/>
        </w:rPr>
        <w:t>2028</w:t>
      </w:r>
      <w:r w:rsidRPr="00425F0B">
        <w:rPr>
          <w:sz w:val="24"/>
          <w:szCs w:val="24"/>
        </w:rPr>
        <w:t xml:space="preserve"> году – </w:t>
      </w:r>
      <w:r w:rsidR="00163D1A" w:rsidRPr="00425F0B">
        <w:rPr>
          <w:sz w:val="24"/>
          <w:szCs w:val="24"/>
        </w:rPr>
        <w:t>1359</w:t>
      </w:r>
      <w:r w:rsidR="00056E70" w:rsidRPr="00425F0B">
        <w:rPr>
          <w:sz w:val="24"/>
          <w:szCs w:val="24"/>
        </w:rPr>
        <w:t xml:space="preserve"> </w:t>
      </w:r>
      <w:r w:rsidRPr="00425F0B">
        <w:rPr>
          <w:sz w:val="24"/>
          <w:szCs w:val="24"/>
        </w:rPr>
        <w:t xml:space="preserve">чел. (прирост на </w:t>
      </w:r>
      <w:r w:rsidR="00163D1A" w:rsidRPr="00425F0B">
        <w:rPr>
          <w:sz w:val="24"/>
          <w:szCs w:val="24"/>
        </w:rPr>
        <w:t xml:space="preserve">83 </w:t>
      </w:r>
      <w:r w:rsidRPr="00425F0B">
        <w:rPr>
          <w:sz w:val="24"/>
          <w:szCs w:val="24"/>
        </w:rPr>
        <w:t xml:space="preserve">чел. по сравнению с </w:t>
      </w:r>
      <w:r w:rsidR="00690237" w:rsidRPr="00425F0B">
        <w:rPr>
          <w:sz w:val="24"/>
          <w:szCs w:val="24"/>
        </w:rPr>
        <w:t>началом 201</w:t>
      </w:r>
      <w:r w:rsidR="00B245E1" w:rsidRPr="00425F0B">
        <w:rPr>
          <w:sz w:val="24"/>
          <w:szCs w:val="24"/>
        </w:rPr>
        <w:t>8</w:t>
      </w:r>
      <w:r w:rsidR="00056E70" w:rsidRPr="00425F0B">
        <w:rPr>
          <w:sz w:val="24"/>
          <w:szCs w:val="24"/>
        </w:rPr>
        <w:t xml:space="preserve"> г.</w:t>
      </w:r>
      <w:r w:rsidRPr="00425F0B">
        <w:rPr>
          <w:sz w:val="24"/>
          <w:szCs w:val="24"/>
        </w:rPr>
        <w:t>).</w:t>
      </w:r>
    </w:p>
    <w:p w:rsidR="00265CA1" w:rsidRPr="00425F0B" w:rsidRDefault="00265CA1" w:rsidP="00E8277B">
      <w:pPr>
        <w:pStyle w:val="aff7"/>
        <w:numPr>
          <w:ilvl w:val="0"/>
          <w:numId w:val="15"/>
        </w:numPr>
        <w:spacing w:before="0" w:after="0"/>
        <w:rPr>
          <w:sz w:val="24"/>
          <w:szCs w:val="24"/>
        </w:rPr>
      </w:pPr>
      <w:r w:rsidRPr="00425F0B">
        <w:rPr>
          <w:sz w:val="24"/>
          <w:szCs w:val="24"/>
        </w:rPr>
        <w:t xml:space="preserve">к </w:t>
      </w:r>
      <w:r w:rsidR="00650DBF" w:rsidRPr="00425F0B">
        <w:rPr>
          <w:sz w:val="24"/>
          <w:szCs w:val="24"/>
        </w:rPr>
        <w:t>2043</w:t>
      </w:r>
      <w:r w:rsidRPr="00425F0B">
        <w:rPr>
          <w:sz w:val="24"/>
          <w:szCs w:val="24"/>
        </w:rPr>
        <w:t xml:space="preserve"> году – </w:t>
      </w:r>
      <w:r w:rsidR="00163D1A" w:rsidRPr="00425F0B">
        <w:rPr>
          <w:sz w:val="24"/>
          <w:szCs w:val="24"/>
        </w:rPr>
        <w:t xml:space="preserve">1401 </w:t>
      </w:r>
      <w:r w:rsidRPr="00425F0B">
        <w:rPr>
          <w:sz w:val="24"/>
          <w:szCs w:val="24"/>
        </w:rPr>
        <w:t xml:space="preserve">чел. (прирост на </w:t>
      </w:r>
      <w:r w:rsidR="00163D1A" w:rsidRPr="00425F0B">
        <w:rPr>
          <w:sz w:val="24"/>
          <w:szCs w:val="24"/>
        </w:rPr>
        <w:t>115</w:t>
      </w:r>
      <w:r w:rsidRPr="00425F0B">
        <w:rPr>
          <w:sz w:val="24"/>
          <w:szCs w:val="24"/>
        </w:rPr>
        <w:t xml:space="preserve"> чел. по сравнению с </w:t>
      </w:r>
      <w:r w:rsidR="001962E4" w:rsidRPr="00425F0B">
        <w:rPr>
          <w:sz w:val="24"/>
          <w:szCs w:val="24"/>
        </w:rPr>
        <w:t>началом 201</w:t>
      </w:r>
      <w:r w:rsidR="00B245E1" w:rsidRPr="00425F0B">
        <w:rPr>
          <w:sz w:val="24"/>
          <w:szCs w:val="24"/>
        </w:rPr>
        <w:t>8</w:t>
      </w:r>
      <w:r w:rsidR="00056E70" w:rsidRPr="00425F0B">
        <w:rPr>
          <w:sz w:val="24"/>
          <w:szCs w:val="24"/>
        </w:rPr>
        <w:t xml:space="preserve"> г.</w:t>
      </w:r>
      <w:r w:rsidRPr="00425F0B">
        <w:rPr>
          <w:sz w:val="24"/>
          <w:szCs w:val="24"/>
        </w:rPr>
        <w:t>).</w:t>
      </w:r>
    </w:p>
    <w:p w:rsidR="00952425" w:rsidRPr="00425F0B" w:rsidRDefault="00952425" w:rsidP="00433DC0">
      <w:pPr>
        <w:pStyle w:val="aff0"/>
        <w:rPr>
          <w:lang w:val="ru-RU"/>
        </w:rPr>
      </w:pPr>
      <w:r w:rsidRPr="00425F0B">
        <w:rPr>
          <w:lang w:val="ru-RU"/>
        </w:rPr>
        <w:t xml:space="preserve">Принимая во внимание произведённые отводы под жильё, выполненные проекты и намерения администрации </w:t>
      </w:r>
      <w:r w:rsidR="005A545F" w:rsidRPr="00425F0B">
        <w:rPr>
          <w:lang w:val="ru-RU"/>
        </w:rPr>
        <w:t>Шереметьевского</w:t>
      </w:r>
      <w:r w:rsidR="00650DBF" w:rsidRPr="00425F0B">
        <w:rPr>
          <w:lang w:val="ru-RU"/>
        </w:rPr>
        <w:t xml:space="preserve"> сельсовета</w:t>
      </w:r>
      <w:r w:rsidR="006A1EEF" w:rsidRPr="00425F0B">
        <w:rPr>
          <w:lang w:val="ru-RU"/>
        </w:rPr>
        <w:t>, а</w:t>
      </w:r>
      <w:r w:rsidRPr="00425F0B">
        <w:rPr>
          <w:lang w:val="ru-RU"/>
        </w:rPr>
        <w:t xml:space="preserve"> также существующие плотности кварталов жилой застройки, можно определить население </w:t>
      </w:r>
      <w:r w:rsidR="005A545F" w:rsidRPr="00425F0B">
        <w:rPr>
          <w:lang w:val="ru-RU"/>
        </w:rPr>
        <w:t>Шереметьевского</w:t>
      </w:r>
      <w:r w:rsidR="00650DBF" w:rsidRPr="00425F0B">
        <w:rPr>
          <w:lang w:val="ru-RU"/>
        </w:rPr>
        <w:t xml:space="preserve"> сельсовета</w:t>
      </w:r>
      <w:r w:rsidR="00837F3D" w:rsidRPr="00425F0B">
        <w:rPr>
          <w:lang w:val="ru-RU"/>
        </w:rPr>
        <w:t xml:space="preserve"> </w:t>
      </w:r>
      <w:r w:rsidRPr="00425F0B">
        <w:rPr>
          <w:lang w:val="ru-RU"/>
        </w:rPr>
        <w:t xml:space="preserve">в целом: </w:t>
      </w:r>
    </w:p>
    <w:p w:rsidR="00952425" w:rsidRPr="00425F0B" w:rsidRDefault="00952425" w:rsidP="007E1B5D">
      <w:pPr>
        <w:pStyle w:val="aff0"/>
        <w:numPr>
          <w:ilvl w:val="0"/>
          <w:numId w:val="2"/>
        </w:numPr>
        <w:rPr>
          <w:lang w:val="ru-RU"/>
        </w:rPr>
      </w:pPr>
      <w:r w:rsidRPr="00425F0B">
        <w:rPr>
          <w:lang w:val="ru-RU"/>
        </w:rPr>
        <w:t>население, проживающее в населённых пунктах поселения, существующее –</w:t>
      </w:r>
      <w:r w:rsidR="00274B0A" w:rsidRPr="00425F0B">
        <w:rPr>
          <w:lang w:val="ru-RU"/>
        </w:rPr>
        <w:t xml:space="preserve"> </w:t>
      </w:r>
      <w:r w:rsidR="00163D1A" w:rsidRPr="00425F0B">
        <w:rPr>
          <w:lang w:val="ru-RU"/>
        </w:rPr>
        <w:t>1333</w:t>
      </w:r>
      <w:r w:rsidR="00274B0A" w:rsidRPr="00425F0B">
        <w:rPr>
          <w:lang w:val="ru-RU"/>
        </w:rPr>
        <w:t xml:space="preserve"> </w:t>
      </w:r>
      <w:r w:rsidRPr="00425F0B">
        <w:rPr>
          <w:lang w:val="ru-RU"/>
        </w:rPr>
        <w:t>чел.</w:t>
      </w:r>
      <w:r w:rsidR="00C93B59" w:rsidRPr="00425F0B">
        <w:rPr>
          <w:lang w:val="ru-RU"/>
        </w:rPr>
        <w:t xml:space="preserve"> (</w:t>
      </w:r>
      <w:r w:rsidR="009F52CD" w:rsidRPr="00425F0B">
        <w:rPr>
          <w:lang w:val="ru-RU"/>
        </w:rPr>
        <w:t>на</w:t>
      </w:r>
      <w:r w:rsidR="00274B0A" w:rsidRPr="00425F0B">
        <w:rPr>
          <w:lang w:val="ru-RU"/>
        </w:rPr>
        <w:t xml:space="preserve"> </w:t>
      </w:r>
      <w:r w:rsidR="00E07C66" w:rsidRPr="00425F0B">
        <w:rPr>
          <w:lang w:val="ru-RU"/>
        </w:rPr>
        <w:t>нача</w:t>
      </w:r>
      <w:r w:rsidR="001962E4" w:rsidRPr="00425F0B">
        <w:rPr>
          <w:lang w:val="ru-RU"/>
        </w:rPr>
        <w:t>ло 201</w:t>
      </w:r>
      <w:r w:rsidR="00B2285B" w:rsidRPr="00425F0B">
        <w:rPr>
          <w:lang w:val="ru-RU"/>
        </w:rPr>
        <w:t>8</w:t>
      </w:r>
      <w:r w:rsidR="003C7592" w:rsidRPr="00425F0B">
        <w:rPr>
          <w:lang w:val="ru-RU"/>
        </w:rPr>
        <w:t xml:space="preserve"> </w:t>
      </w:r>
      <w:r w:rsidR="00C93B59" w:rsidRPr="00425F0B">
        <w:rPr>
          <w:lang w:val="ru-RU"/>
        </w:rPr>
        <w:t>г.)</w:t>
      </w:r>
      <w:r w:rsidRPr="00425F0B">
        <w:rPr>
          <w:lang w:val="ru-RU"/>
        </w:rPr>
        <w:t>;</w:t>
      </w:r>
    </w:p>
    <w:p w:rsidR="00952425" w:rsidRPr="00425F0B" w:rsidRDefault="00952425" w:rsidP="007E1B5D">
      <w:pPr>
        <w:pStyle w:val="aff0"/>
        <w:numPr>
          <w:ilvl w:val="0"/>
          <w:numId w:val="2"/>
        </w:numPr>
        <w:rPr>
          <w:lang w:val="ru-RU"/>
        </w:rPr>
      </w:pPr>
      <w:r w:rsidRPr="00425F0B">
        <w:rPr>
          <w:lang w:val="ru-RU"/>
        </w:rPr>
        <w:t xml:space="preserve">население проектное, в предусмотренной застройке </w:t>
      </w:r>
      <w:r w:rsidR="00163D1A" w:rsidRPr="00425F0B">
        <w:rPr>
          <w:lang w:val="ru-RU"/>
        </w:rPr>
        <w:t>1401</w:t>
      </w:r>
      <w:r w:rsidR="00131649" w:rsidRPr="00425F0B">
        <w:rPr>
          <w:lang w:val="ru-RU"/>
        </w:rPr>
        <w:t xml:space="preserve"> чел.</w:t>
      </w:r>
    </w:p>
    <w:p w:rsidR="006407DB" w:rsidRPr="00425F0B" w:rsidRDefault="006407DB" w:rsidP="00433DC0">
      <w:pPr>
        <w:pStyle w:val="aff0"/>
        <w:rPr>
          <w:lang w:val="ru-RU"/>
        </w:rPr>
      </w:pPr>
      <w:r w:rsidRPr="00425F0B">
        <w:rPr>
          <w:lang w:val="ru-RU"/>
        </w:rPr>
        <w:t xml:space="preserve">Рост численности населения возможен при определенных условиях, к которым относятся и улучшение качества жизни, и социально-экономическая политика, направленная на поддержание семьи, укрепление здоровья населения, успешная политика занятости населения, а именно создание новых рабочих мест, обусловленного развитием различных функций </w:t>
      </w:r>
      <w:r w:rsidR="00DA5071" w:rsidRPr="00425F0B">
        <w:rPr>
          <w:lang w:val="ru-RU"/>
        </w:rPr>
        <w:t>сельского</w:t>
      </w:r>
      <w:r w:rsidR="00610D68" w:rsidRPr="00425F0B">
        <w:rPr>
          <w:lang w:val="ru-RU"/>
        </w:rPr>
        <w:t xml:space="preserve"> поселения</w:t>
      </w:r>
      <w:r w:rsidRPr="00425F0B">
        <w:rPr>
          <w:lang w:val="ru-RU"/>
        </w:rPr>
        <w:t>.</w:t>
      </w:r>
    </w:p>
    <w:p w:rsidR="00B75638" w:rsidRPr="00425F0B" w:rsidRDefault="00B60929" w:rsidP="00433DC0">
      <w:pPr>
        <w:pStyle w:val="20"/>
        <w:rPr>
          <w:rFonts w:cs="Times New Roman"/>
          <w:sz w:val="24"/>
          <w:szCs w:val="24"/>
        </w:rPr>
      </w:pPr>
      <w:bookmarkStart w:id="34" w:name="_Toc244405524"/>
      <w:bookmarkStart w:id="35" w:name="_Toc244407692"/>
      <w:bookmarkStart w:id="36" w:name="_Toc244410153"/>
      <w:bookmarkStart w:id="37" w:name="_Toc244411140"/>
      <w:bookmarkStart w:id="38" w:name="_Toc270941728"/>
      <w:bookmarkStart w:id="39" w:name="_Toc312357137"/>
      <w:bookmarkStart w:id="40" w:name="_Toc31102430"/>
      <w:r w:rsidRPr="00425F0B">
        <w:rPr>
          <w:rFonts w:cs="Times New Roman"/>
          <w:sz w:val="24"/>
          <w:szCs w:val="24"/>
        </w:rPr>
        <w:t xml:space="preserve">1.3 </w:t>
      </w:r>
      <w:r w:rsidR="00B75638" w:rsidRPr="00425F0B">
        <w:rPr>
          <w:rFonts w:cs="Times New Roman"/>
          <w:sz w:val="24"/>
          <w:szCs w:val="24"/>
        </w:rPr>
        <w:t>Прогноз развития экономики муниципального образования</w:t>
      </w:r>
      <w:bookmarkEnd w:id="34"/>
      <w:bookmarkEnd w:id="35"/>
      <w:bookmarkEnd w:id="36"/>
      <w:bookmarkEnd w:id="37"/>
      <w:bookmarkEnd w:id="38"/>
      <w:bookmarkEnd w:id="39"/>
      <w:bookmarkEnd w:id="40"/>
    </w:p>
    <w:p w:rsidR="00313F0A" w:rsidRPr="00425F0B" w:rsidRDefault="00313F0A" w:rsidP="00313F0A">
      <w:pPr>
        <w:pStyle w:val="aff0"/>
        <w:rPr>
          <w:lang w:val="ru-RU"/>
        </w:rPr>
      </w:pPr>
      <w:bookmarkStart w:id="41" w:name="_Toc244405525"/>
      <w:bookmarkStart w:id="42" w:name="_Toc244407693"/>
      <w:bookmarkStart w:id="43" w:name="_Toc244410154"/>
      <w:bookmarkStart w:id="44" w:name="_Toc244411141"/>
      <w:r w:rsidRPr="00425F0B">
        <w:rPr>
          <w:lang w:val="ru-RU"/>
        </w:rPr>
        <w:t>Главная цель</w:t>
      </w:r>
      <w:r w:rsidR="005010DF" w:rsidRPr="00425F0B">
        <w:rPr>
          <w:lang w:val="ru-RU"/>
        </w:rPr>
        <w:t xml:space="preserve"> градостроительной</w:t>
      </w:r>
      <w:r w:rsidRPr="00425F0B">
        <w:rPr>
          <w:lang w:val="ru-RU"/>
        </w:rPr>
        <w:t xml:space="preserve"> политики </w:t>
      </w:r>
      <w:r w:rsidR="005A545F" w:rsidRPr="00425F0B">
        <w:rPr>
          <w:lang w:val="ru-RU"/>
        </w:rPr>
        <w:t>Шереметьевского</w:t>
      </w:r>
      <w:r w:rsidR="00650DBF" w:rsidRPr="00425F0B">
        <w:rPr>
          <w:lang w:val="ru-RU"/>
        </w:rPr>
        <w:t xml:space="preserve"> сельсовета</w:t>
      </w:r>
      <w:r w:rsidR="00B2285B" w:rsidRPr="00425F0B">
        <w:rPr>
          <w:lang w:val="ru-RU"/>
        </w:rPr>
        <w:t xml:space="preserve"> </w:t>
      </w:r>
      <w:r w:rsidR="00F27568" w:rsidRPr="00425F0B">
        <w:rPr>
          <w:lang w:val="ru-RU"/>
        </w:rPr>
        <w:t>–</w:t>
      </w:r>
      <w:r w:rsidRPr="00425F0B">
        <w:rPr>
          <w:lang w:val="ru-RU"/>
        </w:rPr>
        <w:t xml:space="preserve"> привлечение инвестиций в реальный сектор экономики для обеспечения устойчивых темпов экономического роста, эффективной занятости населения, укрепления налоговой базы для решения социальных проблем, развития территории, повышения эффективности развития </w:t>
      </w:r>
      <w:r w:rsidR="00553945" w:rsidRPr="00425F0B">
        <w:rPr>
          <w:lang w:val="ru-RU"/>
        </w:rPr>
        <w:t>промышленного</w:t>
      </w:r>
      <w:r w:rsidRPr="00425F0B">
        <w:rPr>
          <w:lang w:val="ru-RU"/>
        </w:rPr>
        <w:t xml:space="preserve"> сектора экономики, для развития социальной инфраструктуры, путем повышения комфортности проживания населения и его уровня жизни.</w:t>
      </w:r>
    </w:p>
    <w:p w:rsidR="00313F0A" w:rsidRPr="00425F0B" w:rsidRDefault="00313F0A" w:rsidP="00313F0A">
      <w:pPr>
        <w:pStyle w:val="aff0"/>
        <w:rPr>
          <w:lang w:val="ru-RU"/>
        </w:rPr>
      </w:pPr>
      <w:r w:rsidRPr="00425F0B">
        <w:rPr>
          <w:lang w:val="ru-RU"/>
        </w:rPr>
        <w:t>Основные задачи:</w:t>
      </w:r>
    </w:p>
    <w:p w:rsidR="00784E5B" w:rsidRPr="00425F0B" w:rsidRDefault="00784E5B" w:rsidP="00784E5B">
      <w:pPr>
        <w:pStyle w:val="aff0"/>
        <w:numPr>
          <w:ilvl w:val="0"/>
          <w:numId w:val="3"/>
        </w:numPr>
        <w:rPr>
          <w:lang w:val="ru-RU"/>
        </w:rPr>
      </w:pPr>
      <w:r w:rsidRPr="00425F0B">
        <w:rPr>
          <w:lang w:val="ru-RU"/>
        </w:rPr>
        <w:t>обновление и модернизация производственных мощностей;</w:t>
      </w:r>
    </w:p>
    <w:p w:rsidR="00784E5B" w:rsidRPr="00425F0B" w:rsidRDefault="00784E5B" w:rsidP="00784E5B">
      <w:pPr>
        <w:pStyle w:val="aff0"/>
        <w:numPr>
          <w:ilvl w:val="0"/>
          <w:numId w:val="3"/>
        </w:numPr>
        <w:rPr>
          <w:lang w:val="ru-RU"/>
        </w:rPr>
      </w:pPr>
      <w:r w:rsidRPr="00425F0B">
        <w:rPr>
          <w:lang w:val="ru-RU"/>
        </w:rPr>
        <w:t>внедрение новых технологий в агропромышленный комплекс;</w:t>
      </w:r>
    </w:p>
    <w:p w:rsidR="00784E5B" w:rsidRPr="00425F0B" w:rsidRDefault="00784E5B" w:rsidP="00784E5B">
      <w:pPr>
        <w:pStyle w:val="aff0"/>
        <w:numPr>
          <w:ilvl w:val="0"/>
          <w:numId w:val="3"/>
        </w:numPr>
        <w:rPr>
          <w:lang w:val="ru-RU"/>
        </w:rPr>
      </w:pPr>
      <w:r w:rsidRPr="00425F0B">
        <w:rPr>
          <w:lang w:val="ru-RU"/>
        </w:rPr>
        <w:t>формирование благоприятных условий для инвесторов путём создания необходимой инфраструктуры;</w:t>
      </w:r>
    </w:p>
    <w:p w:rsidR="00784E5B" w:rsidRPr="00425F0B" w:rsidRDefault="00784E5B" w:rsidP="00784E5B">
      <w:pPr>
        <w:pStyle w:val="aff0"/>
        <w:numPr>
          <w:ilvl w:val="0"/>
          <w:numId w:val="3"/>
        </w:numPr>
        <w:rPr>
          <w:lang w:val="ru-RU"/>
        </w:rPr>
      </w:pPr>
      <w:r w:rsidRPr="00425F0B">
        <w:rPr>
          <w:lang w:val="ru-RU"/>
        </w:rPr>
        <w:t>укрепление материальной базы просвещения, здравоохранения, культуры и коммунального хозяйства;</w:t>
      </w:r>
    </w:p>
    <w:p w:rsidR="00B75638" w:rsidRPr="00425F0B" w:rsidRDefault="00B75638" w:rsidP="00433DC0">
      <w:pPr>
        <w:pStyle w:val="aff0"/>
        <w:rPr>
          <w:lang w:val="ru-RU"/>
        </w:rPr>
      </w:pPr>
      <w:r w:rsidRPr="00425F0B">
        <w:rPr>
          <w:lang w:val="ru-RU"/>
        </w:rPr>
        <w:t>В то же время, нестабильность и непредсказуемость социально</w:t>
      </w:r>
      <w:r w:rsidR="00AD2B3F" w:rsidRPr="00425F0B">
        <w:rPr>
          <w:lang w:val="ru-RU"/>
        </w:rPr>
        <w:t>-</w:t>
      </w:r>
      <w:r w:rsidRPr="00425F0B">
        <w:rPr>
          <w:lang w:val="ru-RU"/>
        </w:rPr>
        <w:t>экономической ситуации в стране, отсутствие на федеральном уровне стратегических разработок по основным направлениям развития Российской Федерации и ее субъектов не позволяют оперировать сколько-нибудь аргументированными количественными показателями и этапами реализации представляемых в работе предложений.</w:t>
      </w:r>
    </w:p>
    <w:p w:rsidR="00B75638" w:rsidRPr="00425F0B" w:rsidRDefault="00B75638" w:rsidP="00433DC0">
      <w:pPr>
        <w:pStyle w:val="aff0"/>
        <w:rPr>
          <w:lang w:val="ru-RU"/>
        </w:rPr>
      </w:pPr>
      <w:r w:rsidRPr="00425F0B">
        <w:rPr>
          <w:lang w:val="ru-RU"/>
        </w:rPr>
        <w:t>Очевидно, что в сложившейся ситуации поступательная динамика вероятна лишь в условиях целенаправленного жесткого управляющего воздействия на основные направления развития хозяйственной деятельности и использования территории на областном уровне. Для такого развития представляется необходимым использование в той или иной степени на разных временных этапах всех имеющихся ресурсов территории и привлече</w:t>
      </w:r>
      <w:r w:rsidRPr="00425F0B">
        <w:rPr>
          <w:lang w:val="ru-RU"/>
        </w:rPr>
        <w:lastRenderedPageBreak/>
        <w:t xml:space="preserve">ние в максимально возможной степени финансовых ресурсов разных форм собственности, а также </w:t>
      </w:r>
      <w:r w:rsidR="00B60929" w:rsidRPr="00425F0B">
        <w:rPr>
          <w:lang w:val="ru-RU"/>
        </w:rPr>
        <w:t>«</w:t>
      </w:r>
      <w:r w:rsidRPr="00425F0B">
        <w:rPr>
          <w:lang w:val="ru-RU"/>
        </w:rPr>
        <w:t>эффективных</w:t>
      </w:r>
      <w:r w:rsidR="00B60929" w:rsidRPr="00425F0B">
        <w:rPr>
          <w:lang w:val="ru-RU"/>
        </w:rPr>
        <w:t>»</w:t>
      </w:r>
      <w:r w:rsidRPr="00425F0B">
        <w:rPr>
          <w:lang w:val="ru-RU"/>
        </w:rPr>
        <w:t xml:space="preserve"> инвесторов для реализации хозяйственных новаций.</w:t>
      </w:r>
    </w:p>
    <w:p w:rsidR="00B75638" w:rsidRPr="00425F0B" w:rsidRDefault="00B75638" w:rsidP="00433DC0">
      <w:pPr>
        <w:pStyle w:val="aff0"/>
        <w:rPr>
          <w:lang w:val="ru-RU"/>
        </w:rPr>
      </w:pPr>
      <w:r w:rsidRPr="00425F0B">
        <w:rPr>
          <w:lang w:val="ru-RU"/>
        </w:rPr>
        <w:t xml:space="preserve">Возможные направления и масштабы развития хозяйственного комплекса </w:t>
      </w:r>
      <w:r w:rsidR="005A545F" w:rsidRPr="00425F0B">
        <w:rPr>
          <w:lang w:val="ru-RU"/>
        </w:rPr>
        <w:t>Шереметьевского</w:t>
      </w:r>
      <w:r w:rsidR="00650DBF" w:rsidRPr="00425F0B">
        <w:rPr>
          <w:lang w:val="ru-RU"/>
        </w:rPr>
        <w:t xml:space="preserve"> сельсовета</w:t>
      </w:r>
      <w:r w:rsidR="007F52AE" w:rsidRPr="00425F0B">
        <w:rPr>
          <w:lang w:val="ru-RU"/>
        </w:rPr>
        <w:t xml:space="preserve"> </w:t>
      </w:r>
      <w:r w:rsidR="009A5735" w:rsidRPr="00425F0B">
        <w:rPr>
          <w:lang w:val="ru-RU"/>
        </w:rPr>
        <w:t>о</w:t>
      </w:r>
      <w:r w:rsidRPr="00425F0B">
        <w:rPr>
          <w:lang w:val="ru-RU"/>
        </w:rPr>
        <w:t>пределяются, по мнению авторского коллектива, следующими блоками факторов:</w:t>
      </w:r>
    </w:p>
    <w:p w:rsidR="00B75638" w:rsidRPr="00425F0B" w:rsidRDefault="00B75638" w:rsidP="007E1B5D">
      <w:pPr>
        <w:pStyle w:val="aff0"/>
        <w:numPr>
          <w:ilvl w:val="0"/>
          <w:numId w:val="3"/>
        </w:numPr>
        <w:rPr>
          <w:lang w:val="ru-RU"/>
        </w:rPr>
      </w:pPr>
      <w:r w:rsidRPr="00425F0B">
        <w:rPr>
          <w:lang w:val="ru-RU"/>
        </w:rPr>
        <w:t>сложившийся социально-экономический потенциал, природно-экологические ресурсы и ограничения развития территории;</w:t>
      </w:r>
    </w:p>
    <w:p w:rsidR="00B75638" w:rsidRPr="00425F0B" w:rsidRDefault="00B75638" w:rsidP="007E1B5D">
      <w:pPr>
        <w:pStyle w:val="aff0"/>
        <w:numPr>
          <w:ilvl w:val="0"/>
          <w:numId w:val="3"/>
        </w:numPr>
        <w:rPr>
          <w:lang w:val="ru-RU"/>
        </w:rPr>
      </w:pPr>
      <w:r w:rsidRPr="00425F0B">
        <w:rPr>
          <w:lang w:val="ru-RU"/>
        </w:rPr>
        <w:t xml:space="preserve">демографический потенциал, условия его </w:t>
      </w:r>
      <w:r w:rsidR="00B60929" w:rsidRPr="00425F0B">
        <w:rPr>
          <w:lang w:val="ru-RU"/>
        </w:rPr>
        <w:t>«</w:t>
      </w:r>
      <w:r w:rsidRPr="00425F0B">
        <w:rPr>
          <w:lang w:val="ru-RU"/>
        </w:rPr>
        <w:t>удержания</w:t>
      </w:r>
      <w:r w:rsidR="00B60929" w:rsidRPr="00425F0B">
        <w:rPr>
          <w:lang w:val="ru-RU"/>
        </w:rPr>
        <w:t>»</w:t>
      </w:r>
      <w:r w:rsidRPr="00425F0B">
        <w:rPr>
          <w:lang w:val="ru-RU"/>
        </w:rPr>
        <w:t xml:space="preserve"> на территории </w:t>
      </w:r>
      <w:r w:rsidR="00F27568" w:rsidRPr="00425F0B">
        <w:rPr>
          <w:lang w:val="ru-RU"/>
        </w:rPr>
        <w:t>муниципального образования</w:t>
      </w:r>
      <w:r w:rsidRPr="00425F0B">
        <w:rPr>
          <w:lang w:val="ru-RU"/>
        </w:rPr>
        <w:t>, возможности пополнения трудовых ресурсов за счет внешней миграции;</w:t>
      </w:r>
    </w:p>
    <w:p w:rsidR="00B75638" w:rsidRPr="00425F0B" w:rsidRDefault="00B75638" w:rsidP="007E1B5D">
      <w:pPr>
        <w:pStyle w:val="aff0"/>
        <w:numPr>
          <w:ilvl w:val="0"/>
          <w:numId w:val="3"/>
        </w:numPr>
        <w:rPr>
          <w:lang w:val="ru-RU"/>
        </w:rPr>
      </w:pPr>
      <w:r w:rsidRPr="00425F0B">
        <w:rPr>
          <w:lang w:val="ru-RU"/>
        </w:rPr>
        <w:t>необходимость улучшения условий жизни и хозяйствования через развитие инженерно-транспортной инфраструктуры и сектора услуг на уровне требований XXI века.</w:t>
      </w:r>
    </w:p>
    <w:p w:rsidR="00B75638" w:rsidRPr="00425F0B" w:rsidRDefault="00B75638" w:rsidP="00433DC0">
      <w:pPr>
        <w:pStyle w:val="aff0"/>
        <w:rPr>
          <w:lang w:val="ru-RU"/>
        </w:rPr>
      </w:pPr>
      <w:r w:rsidRPr="00425F0B">
        <w:rPr>
          <w:lang w:val="ru-RU"/>
        </w:rPr>
        <w:t>Основой устойчивого и безопасного развития среды жизнедеятельности на территории поселения</w:t>
      </w:r>
      <w:r w:rsidR="00553945" w:rsidRPr="00425F0B">
        <w:rPr>
          <w:lang w:val="ru-RU"/>
        </w:rPr>
        <w:t xml:space="preserve"> </w:t>
      </w:r>
      <w:r w:rsidRPr="00425F0B">
        <w:rPr>
          <w:lang w:val="ru-RU"/>
        </w:rPr>
        <w:t>должно стать совершенствование и</w:t>
      </w:r>
      <w:r w:rsidR="00553945" w:rsidRPr="00425F0B">
        <w:rPr>
          <w:lang w:val="ru-RU"/>
        </w:rPr>
        <w:t xml:space="preserve"> </w:t>
      </w:r>
      <w:r w:rsidRPr="00425F0B">
        <w:rPr>
          <w:lang w:val="ru-RU"/>
        </w:rPr>
        <w:t>развитие инженерно-транспортной инфраструктуры, а также система мер по охране окружающей среды и предотвращению чрезвычайных ситуаций.</w:t>
      </w:r>
    </w:p>
    <w:p w:rsidR="00B75638" w:rsidRPr="00425F0B" w:rsidRDefault="00B75638" w:rsidP="00433DC0">
      <w:pPr>
        <w:pStyle w:val="aff0"/>
        <w:rPr>
          <w:lang w:val="ru-RU"/>
        </w:rPr>
      </w:pPr>
      <w:r w:rsidRPr="00425F0B">
        <w:rPr>
          <w:lang w:val="ru-RU"/>
        </w:rPr>
        <w:t>Земельно-ресурсный потенциал оценивается как один из важнейших факторов возможного развития жизненного пространства и среды обитания населения.</w:t>
      </w:r>
    </w:p>
    <w:p w:rsidR="00E07C66" w:rsidRPr="00425F0B" w:rsidRDefault="00B75638" w:rsidP="00530F97">
      <w:pPr>
        <w:pStyle w:val="aff0"/>
        <w:rPr>
          <w:lang w:val="ru-RU"/>
        </w:rPr>
      </w:pPr>
      <w:r w:rsidRPr="00425F0B">
        <w:rPr>
          <w:lang w:val="ru-RU"/>
        </w:rPr>
        <w:t>Первоочередными направления</w:t>
      </w:r>
      <w:r w:rsidR="0078667C" w:rsidRPr="00425F0B">
        <w:rPr>
          <w:lang w:val="ru-RU"/>
        </w:rPr>
        <w:t>ми</w:t>
      </w:r>
      <w:r w:rsidRPr="00425F0B">
        <w:rPr>
          <w:lang w:val="ru-RU"/>
        </w:rPr>
        <w:t xml:space="preserve"> в развитии</w:t>
      </w:r>
      <w:r w:rsidR="007619CC" w:rsidRPr="00425F0B">
        <w:rPr>
          <w:lang w:val="ru-RU"/>
        </w:rPr>
        <w:t xml:space="preserve"> экономики </w:t>
      </w:r>
      <w:r w:rsidR="005A545F" w:rsidRPr="00425F0B">
        <w:rPr>
          <w:lang w:val="ru-RU"/>
        </w:rPr>
        <w:t>Шереметьевского</w:t>
      </w:r>
      <w:r w:rsidR="00650DBF" w:rsidRPr="00425F0B">
        <w:rPr>
          <w:lang w:val="ru-RU"/>
        </w:rPr>
        <w:t xml:space="preserve"> сельсовета</w:t>
      </w:r>
      <w:r w:rsidR="00F92909" w:rsidRPr="00425F0B">
        <w:rPr>
          <w:lang w:val="ru-RU"/>
        </w:rPr>
        <w:t>,</w:t>
      </w:r>
      <w:r w:rsidRPr="00425F0B">
        <w:rPr>
          <w:lang w:val="ru-RU"/>
        </w:rPr>
        <w:t xml:space="preserve"> особенно на первом этапе обозначенного расчётного периода, рассматривается расширение и модернизация производства, увеличение объёмов выпускаемой продукции, налаживание связей по основным рынкам сбыта. Все мероприятия должны сопровождаться предварительной разработкой продуманной производственной программы, обоснованной маркетинговыми исследованиями и с обязательным учётом востребованности их продукции.</w:t>
      </w:r>
      <w:bookmarkStart w:id="45" w:name="_Toc270941729"/>
    </w:p>
    <w:p w:rsidR="00F3250A" w:rsidRPr="00425F0B" w:rsidRDefault="00F3250A" w:rsidP="00530F97">
      <w:pPr>
        <w:pStyle w:val="aff0"/>
        <w:rPr>
          <w:lang w:val="ru-RU"/>
        </w:rPr>
      </w:pPr>
      <w:r w:rsidRPr="00425F0B">
        <w:rPr>
          <w:lang w:val="ru-RU"/>
        </w:rPr>
        <w:br w:type="page"/>
      </w:r>
    </w:p>
    <w:p w:rsidR="00B75638" w:rsidRPr="00425F0B" w:rsidRDefault="00F3250A" w:rsidP="00433DC0">
      <w:pPr>
        <w:pStyle w:val="1"/>
        <w:spacing w:line="240" w:lineRule="auto"/>
        <w:rPr>
          <w:rFonts w:cs="Times New Roman"/>
          <w:sz w:val="24"/>
          <w:szCs w:val="24"/>
        </w:rPr>
      </w:pPr>
      <w:bookmarkStart w:id="46" w:name="_Toc312357138"/>
      <w:bookmarkStart w:id="47" w:name="_Toc31102431"/>
      <w:r w:rsidRPr="00425F0B">
        <w:rPr>
          <w:rFonts w:cs="Times New Roman"/>
          <w:sz w:val="24"/>
          <w:szCs w:val="24"/>
        </w:rPr>
        <w:lastRenderedPageBreak/>
        <w:t xml:space="preserve">2. </w:t>
      </w:r>
      <w:r w:rsidR="00B75638" w:rsidRPr="00425F0B">
        <w:rPr>
          <w:rFonts w:cs="Times New Roman"/>
          <w:sz w:val="24"/>
          <w:szCs w:val="24"/>
        </w:rPr>
        <w:t>Формирование целей территориального планирования</w:t>
      </w:r>
      <w:bookmarkEnd w:id="41"/>
      <w:bookmarkEnd w:id="42"/>
      <w:bookmarkEnd w:id="43"/>
      <w:bookmarkEnd w:id="44"/>
      <w:bookmarkEnd w:id="45"/>
      <w:bookmarkEnd w:id="46"/>
      <w:bookmarkEnd w:id="47"/>
    </w:p>
    <w:p w:rsidR="00F3250A" w:rsidRPr="00425F0B" w:rsidRDefault="00F3250A" w:rsidP="00C03837">
      <w:pPr>
        <w:pStyle w:val="aff0"/>
        <w:rPr>
          <w:lang w:val="ru-RU"/>
        </w:rPr>
      </w:pPr>
      <w:bookmarkStart w:id="48" w:name="_Toc244405526"/>
      <w:bookmarkStart w:id="49" w:name="_Toc244407694"/>
      <w:bookmarkStart w:id="50" w:name="_Toc244410155"/>
      <w:bookmarkStart w:id="51" w:name="_Toc244411142"/>
      <w:bookmarkStart w:id="52" w:name="_Toc270941730"/>
      <w:r w:rsidRPr="00425F0B">
        <w:rPr>
          <w:lang w:val="ru-RU"/>
        </w:rPr>
        <w:t xml:space="preserve">1. Главная цель территориального планирования </w:t>
      </w:r>
      <w:r w:rsidR="005A545F" w:rsidRPr="00425F0B">
        <w:rPr>
          <w:lang w:val="ru-RU"/>
        </w:rPr>
        <w:t>Шереметьевского</w:t>
      </w:r>
      <w:r w:rsidR="00650DBF" w:rsidRPr="00425F0B">
        <w:rPr>
          <w:lang w:val="ru-RU"/>
        </w:rPr>
        <w:t xml:space="preserve"> сельсовета</w:t>
      </w:r>
      <w:r w:rsidR="00AC3EF4" w:rsidRPr="00425F0B">
        <w:rPr>
          <w:lang w:val="ru-RU"/>
        </w:rPr>
        <w:t xml:space="preserve"> </w:t>
      </w:r>
      <w:r w:rsidRPr="00425F0B">
        <w:rPr>
          <w:lang w:val="ru-RU"/>
        </w:rPr>
        <w:t>пространственная организация территории в целях обеспечения устойчивого развития территории.</w:t>
      </w:r>
    </w:p>
    <w:p w:rsidR="00F3250A" w:rsidRPr="00425F0B" w:rsidRDefault="00F3250A" w:rsidP="00C03837">
      <w:pPr>
        <w:pStyle w:val="aff0"/>
        <w:rPr>
          <w:lang w:val="ru-RU"/>
        </w:rPr>
      </w:pPr>
      <w:r w:rsidRPr="00425F0B">
        <w:rPr>
          <w:lang w:val="ru-RU"/>
        </w:rPr>
        <w:t>2. Цели территориального планирования:</w:t>
      </w:r>
    </w:p>
    <w:p w:rsidR="00F3250A" w:rsidRPr="00425F0B" w:rsidRDefault="00F3250A" w:rsidP="007E1B5D">
      <w:pPr>
        <w:pStyle w:val="aff0"/>
        <w:numPr>
          <w:ilvl w:val="0"/>
          <w:numId w:val="10"/>
        </w:numPr>
        <w:ind w:left="714" w:hanging="357"/>
        <w:rPr>
          <w:lang w:val="ru-RU"/>
        </w:rPr>
      </w:pPr>
      <w:r w:rsidRPr="00425F0B">
        <w:rPr>
          <w:lang w:val="ru-RU"/>
        </w:rPr>
        <w:t xml:space="preserve">развитие </w:t>
      </w:r>
      <w:r w:rsidR="005A545F" w:rsidRPr="00425F0B">
        <w:rPr>
          <w:lang w:val="ru-RU"/>
        </w:rPr>
        <w:t>Шереметьевского</w:t>
      </w:r>
      <w:r w:rsidR="00650DBF" w:rsidRPr="00425F0B">
        <w:rPr>
          <w:lang w:val="ru-RU"/>
        </w:rPr>
        <w:t xml:space="preserve"> сельсовета</w:t>
      </w:r>
      <w:r w:rsidR="00AC3EF4" w:rsidRPr="00425F0B">
        <w:rPr>
          <w:lang w:val="ru-RU"/>
        </w:rPr>
        <w:t xml:space="preserve"> </w:t>
      </w:r>
      <w:r w:rsidRPr="00425F0B">
        <w:rPr>
          <w:lang w:val="ru-RU"/>
        </w:rPr>
        <w:t xml:space="preserve">в рамках </w:t>
      </w:r>
      <w:proofErr w:type="spellStart"/>
      <w:r w:rsidR="00B2285B" w:rsidRPr="00425F0B">
        <w:rPr>
          <w:lang w:val="ru-RU"/>
        </w:rPr>
        <w:t>Башмаковского</w:t>
      </w:r>
      <w:proofErr w:type="spellEnd"/>
      <w:r w:rsidR="00474D86" w:rsidRPr="00425F0B">
        <w:rPr>
          <w:lang w:val="ru-RU"/>
        </w:rPr>
        <w:t xml:space="preserve"> района</w:t>
      </w:r>
      <w:r w:rsidRPr="00425F0B">
        <w:rPr>
          <w:lang w:val="ru-RU"/>
        </w:rPr>
        <w:t>;</w:t>
      </w:r>
    </w:p>
    <w:p w:rsidR="00F3250A" w:rsidRPr="00425F0B" w:rsidRDefault="00F3250A" w:rsidP="007E1B5D">
      <w:pPr>
        <w:pStyle w:val="aff0"/>
        <w:numPr>
          <w:ilvl w:val="0"/>
          <w:numId w:val="10"/>
        </w:numPr>
        <w:ind w:left="714" w:hanging="357"/>
        <w:rPr>
          <w:lang w:val="ru-RU"/>
        </w:rPr>
      </w:pPr>
      <w:r w:rsidRPr="00425F0B">
        <w:rPr>
          <w:lang w:val="ru-RU"/>
        </w:rPr>
        <w:t>повышение уровня жизни и условий проживания населения;</w:t>
      </w:r>
    </w:p>
    <w:p w:rsidR="00F3250A" w:rsidRPr="00425F0B" w:rsidRDefault="00F3250A" w:rsidP="007E1B5D">
      <w:pPr>
        <w:pStyle w:val="aff0"/>
        <w:numPr>
          <w:ilvl w:val="0"/>
          <w:numId w:val="10"/>
        </w:numPr>
        <w:ind w:left="714" w:hanging="357"/>
        <w:rPr>
          <w:lang w:val="ru-RU"/>
        </w:rPr>
      </w:pPr>
      <w:r w:rsidRPr="00425F0B">
        <w:rPr>
          <w:lang w:val="ru-RU"/>
        </w:rPr>
        <w:t>повышение инвестиционной привлекательности территории.</w:t>
      </w:r>
    </w:p>
    <w:p w:rsidR="00F3250A" w:rsidRPr="00425F0B" w:rsidRDefault="00F3250A" w:rsidP="00C03837">
      <w:pPr>
        <w:pStyle w:val="aff0"/>
        <w:rPr>
          <w:lang w:val="ru-RU"/>
        </w:rPr>
      </w:pPr>
      <w:r w:rsidRPr="00425F0B">
        <w:rPr>
          <w:lang w:val="ru-RU"/>
        </w:rPr>
        <w:t>3. Задачами территориального планирования являются:</w:t>
      </w:r>
    </w:p>
    <w:p w:rsidR="00741006" w:rsidRPr="00425F0B" w:rsidRDefault="00741006" w:rsidP="00741006">
      <w:pPr>
        <w:pStyle w:val="aff0"/>
        <w:numPr>
          <w:ilvl w:val="0"/>
          <w:numId w:val="10"/>
        </w:numPr>
        <w:ind w:left="714" w:hanging="357"/>
        <w:rPr>
          <w:lang w:val="ru-RU"/>
        </w:rPr>
      </w:pPr>
      <w:r w:rsidRPr="00425F0B">
        <w:rPr>
          <w:lang w:val="ru-RU"/>
        </w:rPr>
        <w:t xml:space="preserve">прогнозирование численности населения </w:t>
      </w:r>
      <w:r w:rsidR="00DA5071" w:rsidRPr="00425F0B">
        <w:rPr>
          <w:lang w:val="ru-RU"/>
        </w:rPr>
        <w:t>сельского</w:t>
      </w:r>
      <w:r w:rsidRPr="00425F0B">
        <w:rPr>
          <w:lang w:val="ru-RU"/>
        </w:rPr>
        <w:t xml:space="preserve"> поселения на расчетный срок;</w:t>
      </w:r>
    </w:p>
    <w:p w:rsidR="00741006" w:rsidRPr="00425F0B" w:rsidRDefault="00741006" w:rsidP="00741006">
      <w:pPr>
        <w:pStyle w:val="aff0"/>
        <w:numPr>
          <w:ilvl w:val="0"/>
          <w:numId w:val="10"/>
        </w:numPr>
        <w:ind w:left="714" w:hanging="357"/>
        <w:rPr>
          <w:lang w:val="ru-RU"/>
        </w:rPr>
      </w:pPr>
      <w:r w:rsidRPr="00425F0B">
        <w:rPr>
          <w:lang w:val="ru-RU"/>
        </w:rPr>
        <w:t xml:space="preserve">поиск территориальных ресурсов развития </w:t>
      </w:r>
      <w:r w:rsidR="00DA5071" w:rsidRPr="00425F0B">
        <w:rPr>
          <w:lang w:val="ru-RU"/>
        </w:rPr>
        <w:t>сельского</w:t>
      </w:r>
      <w:r w:rsidRPr="00425F0B">
        <w:rPr>
          <w:lang w:val="ru-RU"/>
        </w:rPr>
        <w:t xml:space="preserve"> поселения, в том числе и за пределами их существующих границ;</w:t>
      </w:r>
    </w:p>
    <w:p w:rsidR="00F3250A" w:rsidRPr="00425F0B" w:rsidRDefault="00F3250A" w:rsidP="00741006">
      <w:pPr>
        <w:pStyle w:val="aff0"/>
        <w:numPr>
          <w:ilvl w:val="0"/>
          <w:numId w:val="10"/>
        </w:numPr>
        <w:ind w:left="714" w:hanging="357"/>
        <w:rPr>
          <w:lang w:val="ru-RU"/>
        </w:rPr>
      </w:pPr>
      <w:r w:rsidRPr="00425F0B">
        <w:rPr>
          <w:lang w:val="ru-RU"/>
        </w:rPr>
        <w:t xml:space="preserve">стимулирование средствами территориального планирования и градостроительного зонирования развития муниципального образования с полноценной социальной инфраструктурой и благоустройством; </w:t>
      </w:r>
    </w:p>
    <w:p w:rsidR="00F3250A" w:rsidRPr="00425F0B" w:rsidRDefault="00F3250A" w:rsidP="007E1B5D">
      <w:pPr>
        <w:pStyle w:val="aff0"/>
        <w:numPr>
          <w:ilvl w:val="0"/>
          <w:numId w:val="10"/>
        </w:numPr>
        <w:ind w:left="714" w:hanging="357"/>
        <w:rPr>
          <w:lang w:val="ru-RU"/>
        </w:rPr>
      </w:pPr>
      <w:r w:rsidRPr="00425F0B">
        <w:rPr>
          <w:lang w:val="ru-RU"/>
        </w:rPr>
        <w:t xml:space="preserve">привлечение инвестиций на пустующие </w:t>
      </w:r>
      <w:r w:rsidR="00111E21" w:rsidRPr="00425F0B">
        <w:rPr>
          <w:lang w:val="ru-RU"/>
        </w:rPr>
        <w:t xml:space="preserve">и новые </w:t>
      </w:r>
      <w:r w:rsidRPr="00425F0B">
        <w:rPr>
          <w:lang w:val="ru-RU"/>
        </w:rPr>
        <w:t>производственные площадки;</w:t>
      </w:r>
    </w:p>
    <w:p w:rsidR="00F3250A" w:rsidRPr="00425F0B" w:rsidRDefault="00F3250A" w:rsidP="007E1B5D">
      <w:pPr>
        <w:pStyle w:val="aff0"/>
        <w:numPr>
          <w:ilvl w:val="0"/>
          <w:numId w:val="10"/>
        </w:numPr>
        <w:ind w:left="714" w:hanging="357"/>
        <w:rPr>
          <w:lang w:val="ru-RU"/>
        </w:rPr>
      </w:pPr>
      <w:r w:rsidRPr="00425F0B">
        <w:rPr>
          <w:lang w:val="ru-RU"/>
        </w:rPr>
        <w:t>оптимизация и дальнейшее развитие сети образовательных учреждений;</w:t>
      </w:r>
    </w:p>
    <w:p w:rsidR="00F3250A" w:rsidRPr="00425F0B" w:rsidRDefault="00F3250A" w:rsidP="007E1B5D">
      <w:pPr>
        <w:pStyle w:val="aff0"/>
        <w:numPr>
          <w:ilvl w:val="0"/>
          <w:numId w:val="10"/>
        </w:numPr>
        <w:ind w:left="714" w:hanging="357"/>
        <w:rPr>
          <w:lang w:val="ru-RU"/>
        </w:rPr>
      </w:pPr>
      <w:r w:rsidRPr="00425F0B">
        <w:rPr>
          <w:lang w:val="ru-RU"/>
        </w:rPr>
        <w:t>оптимизация и дальнейшее развитие сети учреждений здравоохранения;</w:t>
      </w:r>
    </w:p>
    <w:p w:rsidR="00F3250A" w:rsidRPr="00425F0B" w:rsidRDefault="00F3250A" w:rsidP="007E1B5D">
      <w:pPr>
        <w:pStyle w:val="aff0"/>
        <w:numPr>
          <w:ilvl w:val="0"/>
          <w:numId w:val="10"/>
        </w:numPr>
        <w:ind w:left="714" w:hanging="357"/>
        <w:rPr>
          <w:lang w:val="ru-RU"/>
        </w:rPr>
      </w:pPr>
      <w:r w:rsidRPr="00425F0B">
        <w:rPr>
          <w:lang w:val="ru-RU"/>
        </w:rPr>
        <w:t>новое жилищное строительство и реконструкция жилого фонда;</w:t>
      </w:r>
    </w:p>
    <w:p w:rsidR="00F3250A" w:rsidRPr="00425F0B" w:rsidRDefault="00F3250A" w:rsidP="007E1B5D">
      <w:pPr>
        <w:pStyle w:val="aff0"/>
        <w:numPr>
          <w:ilvl w:val="0"/>
          <w:numId w:val="10"/>
        </w:numPr>
        <w:ind w:left="714" w:hanging="357"/>
        <w:rPr>
          <w:lang w:val="ru-RU"/>
        </w:rPr>
      </w:pPr>
      <w:r w:rsidRPr="00425F0B">
        <w:rPr>
          <w:lang w:val="ru-RU"/>
        </w:rPr>
        <w:t>модернизация и развитие транспортной и инженерной инфраструктуры;</w:t>
      </w:r>
    </w:p>
    <w:p w:rsidR="00F3250A" w:rsidRPr="00425F0B" w:rsidRDefault="00F3250A" w:rsidP="007E1B5D">
      <w:pPr>
        <w:pStyle w:val="aff0"/>
        <w:numPr>
          <w:ilvl w:val="0"/>
          <w:numId w:val="10"/>
        </w:numPr>
        <w:ind w:left="714" w:hanging="357"/>
        <w:rPr>
          <w:lang w:val="ru-RU"/>
        </w:rPr>
      </w:pPr>
      <w:r w:rsidRPr="00425F0B">
        <w:rPr>
          <w:lang w:val="ru-RU"/>
        </w:rPr>
        <w:t>формирование и реконструкция рекреационных территорий;</w:t>
      </w:r>
    </w:p>
    <w:p w:rsidR="00F3250A" w:rsidRPr="00425F0B" w:rsidRDefault="00F3250A" w:rsidP="007E1B5D">
      <w:pPr>
        <w:pStyle w:val="aff0"/>
        <w:numPr>
          <w:ilvl w:val="0"/>
          <w:numId w:val="10"/>
        </w:numPr>
        <w:ind w:left="714" w:hanging="357"/>
        <w:rPr>
          <w:lang w:val="ru-RU"/>
        </w:rPr>
      </w:pPr>
      <w:r w:rsidRPr="00425F0B">
        <w:rPr>
          <w:lang w:val="ru-RU"/>
        </w:rPr>
        <w:t>экологическая безопасность, сохранение и рациональное развитие природных ресурсов;</w:t>
      </w:r>
    </w:p>
    <w:p w:rsidR="00F3250A" w:rsidRPr="00425F0B" w:rsidRDefault="00F3250A" w:rsidP="007E1B5D">
      <w:pPr>
        <w:pStyle w:val="aff0"/>
        <w:numPr>
          <w:ilvl w:val="0"/>
          <w:numId w:val="10"/>
        </w:numPr>
        <w:ind w:left="714" w:hanging="357"/>
        <w:rPr>
          <w:lang w:val="ru-RU"/>
        </w:rPr>
      </w:pPr>
      <w:r w:rsidRPr="00425F0B">
        <w:rPr>
          <w:lang w:val="ru-RU"/>
        </w:rPr>
        <w:t>сохранение объектов историко-культурного наследия;</w:t>
      </w:r>
    </w:p>
    <w:p w:rsidR="00F3250A" w:rsidRPr="00425F0B" w:rsidRDefault="00F3250A" w:rsidP="007E1B5D">
      <w:pPr>
        <w:pStyle w:val="aff0"/>
        <w:numPr>
          <w:ilvl w:val="0"/>
          <w:numId w:val="10"/>
        </w:numPr>
        <w:ind w:left="714" w:hanging="357"/>
        <w:rPr>
          <w:lang w:val="ru-RU"/>
        </w:rPr>
      </w:pPr>
      <w:r w:rsidRPr="00425F0B">
        <w:rPr>
          <w:lang w:val="ru-RU"/>
        </w:rPr>
        <w:t>снижение риска возможных негативных последствий чрезвычайных ситуаций на объекты производственного, жилого и социального назначения, окружающую среду в рамках полномочий местного самоуправления.</w:t>
      </w:r>
    </w:p>
    <w:p w:rsidR="005F5A36" w:rsidRPr="00425F0B" w:rsidRDefault="00F3250A" w:rsidP="00C03837">
      <w:pPr>
        <w:pStyle w:val="aff0"/>
        <w:rPr>
          <w:lang w:val="ru-RU"/>
        </w:rPr>
      </w:pPr>
      <w:r w:rsidRPr="00425F0B">
        <w:rPr>
          <w:lang w:val="ru-RU"/>
        </w:rPr>
        <w:t xml:space="preserve">Цели и задачи территориального планирования реализуются посредством осуществления органами местного самоуправления своих полномочий в виде определения перечня мероприятий по территориальному планированию, принятию плана реализации генерального плана, принятию и реализации муниципальных целевых программ. </w:t>
      </w:r>
    </w:p>
    <w:p w:rsidR="00F3250A" w:rsidRPr="00425F0B" w:rsidRDefault="00F3250A" w:rsidP="00C03837">
      <w:pPr>
        <w:pStyle w:val="aff0"/>
        <w:rPr>
          <w:lang w:val="ru-RU"/>
        </w:rPr>
      </w:pPr>
      <w:r w:rsidRPr="00425F0B">
        <w:rPr>
          <w:lang w:val="ru-RU"/>
        </w:rPr>
        <w:t xml:space="preserve">По проектным решениям генерального плана, осуществление которых выходит за пределы их полномочий, органы местного самоуправления выходят с соответствующей инициативой в органы государственной власти </w:t>
      </w:r>
      <w:r w:rsidR="00147A20" w:rsidRPr="00425F0B">
        <w:rPr>
          <w:lang w:val="ru-RU"/>
        </w:rPr>
        <w:t>Пензенской</w:t>
      </w:r>
      <w:r w:rsidR="00AC6AC9" w:rsidRPr="00425F0B">
        <w:rPr>
          <w:lang w:val="ru-RU"/>
        </w:rPr>
        <w:t xml:space="preserve"> области.</w:t>
      </w:r>
    </w:p>
    <w:p w:rsidR="0025087F" w:rsidRPr="00425F0B" w:rsidRDefault="0025087F" w:rsidP="00433DC0">
      <w:pPr>
        <w:pStyle w:val="aff0"/>
        <w:rPr>
          <w:lang w:val="ru-RU"/>
        </w:rPr>
      </w:pPr>
      <w:r w:rsidRPr="00425F0B">
        <w:rPr>
          <w:lang w:val="ru-RU"/>
        </w:rPr>
        <w:br w:type="page"/>
      </w:r>
    </w:p>
    <w:p w:rsidR="00B75638" w:rsidRPr="00425F0B" w:rsidRDefault="00F3250A" w:rsidP="00433DC0">
      <w:pPr>
        <w:pStyle w:val="1"/>
        <w:spacing w:line="240" w:lineRule="auto"/>
        <w:rPr>
          <w:rFonts w:cs="Times New Roman"/>
          <w:sz w:val="24"/>
          <w:szCs w:val="24"/>
        </w:rPr>
      </w:pPr>
      <w:bookmarkStart w:id="53" w:name="_Toc312357139"/>
      <w:bookmarkStart w:id="54" w:name="_Toc31102432"/>
      <w:r w:rsidRPr="00425F0B">
        <w:rPr>
          <w:rFonts w:cs="Times New Roman"/>
          <w:sz w:val="24"/>
          <w:szCs w:val="24"/>
        </w:rPr>
        <w:lastRenderedPageBreak/>
        <w:t xml:space="preserve">3. </w:t>
      </w:r>
      <w:r w:rsidR="00B75638" w:rsidRPr="00425F0B">
        <w:rPr>
          <w:rFonts w:cs="Times New Roman"/>
          <w:sz w:val="24"/>
          <w:szCs w:val="24"/>
        </w:rPr>
        <w:t>Предложения по территориальному планированию (проектные предложения генерального плана)</w:t>
      </w:r>
      <w:bookmarkEnd w:id="48"/>
      <w:bookmarkEnd w:id="49"/>
      <w:bookmarkEnd w:id="50"/>
      <w:bookmarkEnd w:id="51"/>
      <w:bookmarkEnd w:id="52"/>
      <w:bookmarkEnd w:id="53"/>
      <w:bookmarkEnd w:id="54"/>
    </w:p>
    <w:p w:rsidR="00B75638" w:rsidRPr="00425F0B" w:rsidRDefault="00F3250A" w:rsidP="00433DC0">
      <w:pPr>
        <w:pStyle w:val="20"/>
        <w:rPr>
          <w:rFonts w:cs="Times New Roman"/>
          <w:sz w:val="24"/>
          <w:szCs w:val="24"/>
        </w:rPr>
      </w:pPr>
      <w:bookmarkStart w:id="55" w:name="_Toc244405527"/>
      <w:bookmarkStart w:id="56" w:name="_Toc244407695"/>
      <w:bookmarkStart w:id="57" w:name="_Toc244410156"/>
      <w:bookmarkStart w:id="58" w:name="_Toc244411143"/>
      <w:bookmarkStart w:id="59" w:name="_Toc270941731"/>
      <w:bookmarkStart w:id="60" w:name="_Toc312357140"/>
      <w:bookmarkStart w:id="61" w:name="_Toc31102433"/>
      <w:r w:rsidRPr="00425F0B">
        <w:rPr>
          <w:rFonts w:cs="Times New Roman"/>
          <w:sz w:val="24"/>
          <w:szCs w:val="24"/>
        </w:rPr>
        <w:t xml:space="preserve">3.1 </w:t>
      </w:r>
      <w:r w:rsidR="00B75638" w:rsidRPr="00425F0B">
        <w:rPr>
          <w:rFonts w:cs="Times New Roman"/>
          <w:sz w:val="24"/>
          <w:szCs w:val="24"/>
        </w:rPr>
        <w:t>Развитие планировочной структуры муниципального образования</w:t>
      </w:r>
      <w:bookmarkEnd w:id="55"/>
      <w:bookmarkEnd w:id="56"/>
      <w:bookmarkEnd w:id="57"/>
      <w:bookmarkEnd w:id="58"/>
      <w:bookmarkEnd w:id="59"/>
      <w:bookmarkEnd w:id="60"/>
      <w:bookmarkEnd w:id="61"/>
    </w:p>
    <w:p w:rsidR="00B75638" w:rsidRPr="00425F0B" w:rsidRDefault="00F3250A" w:rsidP="00433DC0">
      <w:pPr>
        <w:pStyle w:val="3"/>
        <w:rPr>
          <w:rFonts w:cs="Times New Roman"/>
          <w:szCs w:val="24"/>
        </w:rPr>
      </w:pPr>
      <w:bookmarkStart w:id="62" w:name="_Toc244405528"/>
      <w:bookmarkStart w:id="63" w:name="_Toc244407696"/>
      <w:bookmarkStart w:id="64" w:name="_Toc244410157"/>
      <w:bookmarkStart w:id="65" w:name="_Toc244411144"/>
      <w:bookmarkStart w:id="66" w:name="_Toc270941732"/>
      <w:bookmarkStart w:id="67" w:name="_Toc312357141"/>
      <w:bookmarkStart w:id="68" w:name="_Toc31102434"/>
      <w:r w:rsidRPr="00425F0B">
        <w:rPr>
          <w:rFonts w:cs="Times New Roman"/>
          <w:szCs w:val="24"/>
        </w:rPr>
        <w:t xml:space="preserve">3.1.1 </w:t>
      </w:r>
      <w:r w:rsidR="00B75638" w:rsidRPr="00425F0B">
        <w:rPr>
          <w:rFonts w:cs="Times New Roman"/>
          <w:szCs w:val="24"/>
        </w:rPr>
        <w:t>Установление границ населённых пунктов</w:t>
      </w:r>
      <w:bookmarkEnd w:id="62"/>
      <w:bookmarkEnd w:id="63"/>
      <w:bookmarkEnd w:id="64"/>
      <w:bookmarkEnd w:id="65"/>
      <w:bookmarkEnd w:id="66"/>
      <w:bookmarkEnd w:id="67"/>
      <w:bookmarkEnd w:id="68"/>
    </w:p>
    <w:p w:rsidR="00717E8E" w:rsidRDefault="00B75638" w:rsidP="00433DC0">
      <w:pPr>
        <w:pStyle w:val="aff0"/>
        <w:rPr>
          <w:lang w:val="ru-RU"/>
        </w:rPr>
      </w:pPr>
      <w:r w:rsidRPr="00425F0B">
        <w:rPr>
          <w:lang w:val="ru-RU"/>
        </w:rPr>
        <w:t xml:space="preserve">В соответствии с предложениями по территориальному планированию за основу берется данная территория </w:t>
      </w:r>
      <w:r w:rsidR="005A545F" w:rsidRPr="00425F0B">
        <w:rPr>
          <w:lang w:val="ru-RU"/>
        </w:rPr>
        <w:t>Шереметьевского</w:t>
      </w:r>
      <w:r w:rsidR="00650DBF" w:rsidRPr="00425F0B">
        <w:rPr>
          <w:lang w:val="ru-RU"/>
        </w:rPr>
        <w:t xml:space="preserve"> сельсовета</w:t>
      </w:r>
      <w:r w:rsidRPr="00425F0B">
        <w:rPr>
          <w:lang w:val="ru-RU"/>
        </w:rPr>
        <w:t xml:space="preserve">– </w:t>
      </w:r>
      <w:r w:rsidR="008962B2">
        <w:rPr>
          <w:lang w:val="ru-RU"/>
        </w:rPr>
        <w:t>23605</w:t>
      </w:r>
      <w:r w:rsidR="006D73E2" w:rsidRPr="00425F0B">
        <w:rPr>
          <w:lang w:val="ru-RU"/>
        </w:rPr>
        <w:t>,</w:t>
      </w:r>
      <w:r w:rsidR="008962B2">
        <w:rPr>
          <w:lang w:val="ru-RU"/>
        </w:rPr>
        <w:t>63</w:t>
      </w:r>
      <w:r w:rsidR="00553945" w:rsidRPr="00425F0B">
        <w:rPr>
          <w:lang w:val="ru-RU"/>
        </w:rPr>
        <w:t xml:space="preserve"> га</w:t>
      </w:r>
      <w:r w:rsidRPr="00425F0B">
        <w:rPr>
          <w:lang w:val="ru-RU"/>
        </w:rPr>
        <w:t>.</w:t>
      </w:r>
    </w:p>
    <w:p w:rsidR="00D92CF5" w:rsidRDefault="00D92CF5" w:rsidP="00D92CF5">
      <w:r w:rsidRPr="00FB7BEA">
        <w:t xml:space="preserve">Согласно Закону Пензенской области от 2 ноября 2004 года N 690-ЗПО, в состав </w:t>
      </w:r>
      <w:r>
        <w:t>Шереметьевского</w:t>
      </w:r>
      <w:r w:rsidRPr="00FB7BEA">
        <w:t xml:space="preserve"> сельсовета входят населенные пункты: </w:t>
      </w:r>
    </w:p>
    <w:p w:rsidR="00D92CF5" w:rsidRDefault="00D92CF5" w:rsidP="00D92CF5">
      <w:r>
        <w:t xml:space="preserve">- </w:t>
      </w:r>
      <w:r w:rsidRPr="00FB7BEA">
        <w:t xml:space="preserve">село </w:t>
      </w:r>
      <w:r>
        <w:t>Белозерка;</w:t>
      </w:r>
    </w:p>
    <w:p w:rsidR="00D92CF5" w:rsidRDefault="00D92CF5" w:rsidP="00D92CF5">
      <w:r>
        <w:t xml:space="preserve">- село </w:t>
      </w:r>
      <w:proofErr w:type="spellStart"/>
      <w:r>
        <w:t>Глебовка</w:t>
      </w:r>
      <w:proofErr w:type="spellEnd"/>
      <w:r>
        <w:t>;</w:t>
      </w:r>
    </w:p>
    <w:p w:rsidR="00D92CF5" w:rsidRDefault="00D92CF5" w:rsidP="00D92CF5">
      <w:r>
        <w:t xml:space="preserve">- </w:t>
      </w:r>
      <w:r w:rsidRPr="00FB7BEA">
        <w:t xml:space="preserve">разъезд </w:t>
      </w:r>
      <w:proofErr w:type="spellStart"/>
      <w:r>
        <w:t>Глебовка</w:t>
      </w:r>
      <w:proofErr w:type="spellEnd"/>
      <w:r>
        <w:t>;</w:t>
      </w:r>
    </w:p>
    <w:p w:rsidR="00D92CF5" w:rsidRDefault="00D92CF5" w:rsidP="00D92CF5">
      <w:r>
        <w:t xml:space="preserve">- село </w:t>
      </w:r>
      <w:proofErr w:type="spellStart"/>
      <w:r>
        <w:t>Митрофаново</w:t>
      </w:r>
      <w:proofErr w:type="spellEnd"/>
      <w:r>
        <w:t>;</w:t>
      </w:r>
    </w:p>
    <w:p w:rsidR="00D92CF5" w:rsidRDefault="00D92CF5" w:rsidP="00D92CF5">
      <w:r>
        <w:t xml:space="preserve">- </w:t>
      </w:r>
      <w:r w:rsidRPr="00FB7BEA">
        <w:t xml:space="preserve">село </w:t>
      </w:r>
      <w:proofErr w:type="spellStart"/>
      <w:r>
        <w:t>Пятницкое</w:t>
      </w:r>
      <w:proofErr w:type="spellEnd"/>
      <w:r>
        <w:t>;</w:t>
      </w:r>
    </w:p>
    <w:p w:rsidR="00D92CF5" w:rsidRDefault="00D92CF5" w:rsidP="00D92CF5">
      <w:r>
        <w:t xml:space="preserve">- село </w:t>
      </w:r>
      <w:proofErr w:type="spellStart"/>
      <w:r>
        <w:t>Софьевка</w:t>
      </w:r>
      <w:proofErr w:type="spellEnd"/>
      <w:r>
        <w:t>;</w:t>
      </w:r>
    </w:p>
    <w:p w:rsidR="00D92CF5" w:rsidRDefault="00D92CF5" w:rsidP="00D92CF5">
      <w:r>
        <w:t>- село Шереметьево.</w:t>
      </w:r>
    </w:p>
    <w:p w:rsidR="00CD570D" w:rsidRDefault="00D92CF5" w:rsidP="00CD570D">
      <w:pPr>
        <w:pStyle w:val="aff0"/>
        <w:rPr>
          <w:highlight w:val="yellow"/>
          <w:lang w:val="ru-RU"/>
        </w:rPr>
      </w:pPr>
      <w:r w:rsidRPr="00D92CF5">
        <w:rPr>
          <w:highlight w:val="yellow"/>
          <w:lang w:val="ru-RU"/>
        </w:rPr>
        <w:t xml:space="preserve">Исходя из территориального расположения населенного пункта разъезд </w:t>
      </w:r>
      <w:proofErr w:type="spellStart"/>
      <w:r w:rsidRPr="00D92CF5">
        <w:rPr>
          <w:highlight w:val="yellow"/>
          <w:lang w:val="ru-RU"/>
        </w:rPr>
        <w:t>Глебовка</w:t>
      </w:r>
      <w:proofErr w:type="spellEnd"/>
      <w:r w:rsidRPr="00D92CF5">
        <w:rPr>
          <w:highlight w:val="yellow"/>
          <w:lang w:val="ru-RU"/>
        </w:rPr>
        <w:t xml:space="preserve"> в полосе отвода Куйбышевской железной дороги с кадастровым номером 58:01:0180201:3, в которой расположена железнодорожная станция </w:t>
      </w:r>
      <w:proofErr w:type="spellStart"/>
      <w:r w:rsidRPr="00D92CF5">
        <w:rPr>
          <w:highlight w:val="yellow"/>
          <w:lang w:val="ru-RU"/>
        </w:rPr>
        <w:t>Глебовка</w:t>
      </w:r>
      <w:proofErr w:type="spellEnd"/>
      <w:r w:rsidRPr="00D92CF5">
        <w:rPr>
          <w:highlight w:val="yellow"/>
          <w:lang w:val="ru-RU"/>
        </w:rPr>
        <w:t xml:space="preserve"> и здание железнодорожного вокзала с кадастровым номером 58:01:0420301:194, являющегося собственность ОАО «РЖД» по адресу Пензенская область, </w:t>
      </w:r>
      <w:proofErr w:type="spellStart"/>
      <w:r w:rsidRPr="00D92CF5">
        <w:rPr>
          <w:highlight w:val="yellow"/>
          <w:lang w:val="ru-RU"/>
        </w:rPr>
        <w:t>Башмаковский</w:t>
      </w:r>
      <w:proofErr w:type="spellEnd"/>
      <w:r w:rsidRPr="00D92CF5">
        <w:rPr>
          <w:highlight w:val="yellow"/>
          <w:lang w:val="ru-RU"/>
        </w:rPr>
        <w:t xml:space="preserve"> район, разъезд </w:t>
      </w:r>
      <w:proofErr w:type="spellStart"/>
      <w:r w:rsidRPr="00D92CF5">
        <w:rPr>
          <w:highlight w:val="yellow"/>
          <w:lang w:val="ru-RU"/>
        </w:rPr>
        <w:t>Глебовка</w:t>
      </w:r>
      <w:proofErr w:type="spellEnd"/>
      <w:r w:rsidR="00CD570D">
        <w:rPr>
          <w:highlight w:val="yellow"/>
          <w:lang w:val="ru-RU"/>
        </w:rPr>
        <w:t xml:space="preserve">. </w:t>
      </w:r>
    </w:p>
    <w:p w:rsidR="00D92CF5" w:rsidRPr="00D92CF5" w:rsidRDefault="00CD570D" w:rsidP="00CD570D">
      <w:pPr>
        <w:pStyle w:val="aff0"/>
        <w:rPr>
          <w:highlight w:val="yellow"/>
          <w:lang w:val="ru-RU"/>
        </w:rPr>
      </w:pPr>
      <w:r>
        <w:rPr>
          <w:highlight w:val="yellow"/>
          <w:lang w:val="ru-RU"/>
        </w:rPr>
        <w:t>Г</w:t>
      </w:r>
      <w:r w:rsidR="00D92CF5" w:rsidRPr="00D92CF5">
        <w:rPr>
          <w:highlight w:val="yellow"/>
          <w:lang w:val="ru-RU"/>
        </w:rPr>
        <w:t>раницы населенного пункта не подлежат установлению и внесению сведений в Единый государственный реестр недвижимости.</w:t>
      </w:r>
    </w:p>
    <w:p w:rsidR="00B75638" w:rsidRPr="00425F0B" w:rsidRDefault="006709EB" w:rsidP="003B6F68">
      <w:pPr>
        <w:pStyle w:val="3"/>
        <w:rPr>
          <w:rFonts w:cs="Times New Roman"/>
          <w:szCs w:val="24"/>
        </w:rPr>
      </w:pPr>
      <w:bookmarkStart w:id="69" w:name="_Toc244405529"/>
      <w:bookmarkStart w:id="70" w:name="_Toc244407697"/>
      <w:bookmarkStart w:id="71" w:name="_Toc244410158"/>
      <w:bookmarkStart w:id="72" w:name="_Toc244411145"/>
      <w:bookmarkStart w:id="73" w:name="_Toc270941733"/>
      <w:bookmarkStart w:id="74" w:name="_Toc312357142"/>
      <w:bookmarkStart w:id="75" w:name="_Toc31102435"/>
      <w:r w:rsidRPr="00425F0B">
        <w:rPr>
          <w:rFonts w:cs="Times New Roman"/>
          <w:bCs w:val="0"/>
          <w:szCs w:val="24"/>
        </w:rPr>
        <w:t xml:space="preserve">3.1.2 </w:t>
      </w:r>
      <w:r w:rsidR="00B75638" w:rsidRPr="00425F0B">
        <w:rPr>
          <w:rFonts w:cs="Times New Roman"/>
          <w:bCs w:val="0"/>
          <w:szCs w:val="24"/>
        </w:rPr>
        <w:t>Приоритеты в развитии территорий поселения</w:t>
      </w:r>
      <w:bookmarkEnd w:id="69"/>
      <w:bookmarkEnd w:id="70"/>
      <w:bookmarkEnd w:id="71"/>
      <w:bookmarkEnd w:id="72"/>
      <w:bookmarkEnd w:id="73"/>
      <w:bookmarkEnd w:id="74"/>
      <w:bookmarkEnd w:id="75"/>
    </w:p>
    <w:p w:rsidR="00B75638" w:rsidRPr="00425F0B" w:rsidRDefault="00B75638" w:rsidP="00C03837">
      <w:pPr>
        <w:pStyle w:val="aff0"/>
        <w:rPr>
          <w:lang w:val="ru-RU"/>
        </w:rPr>
      </w:pPr>
      <w:r w:rsidRPr="00425F0B">
        <w:rPr>
          <w:lang w:val="ru-RU"/>
        </w:rPr>
        <w:t>Определени</w:t>
      </w:r>
      <w:r w:rsidR="0006427A" w:rsidRPr="00425F0B">
        <w:rPr>
          <w:lang w:val="ru-RU"/>
        </w:rPr>
        <w:t xml:space="preserve">е </w:t>
      </w:r>
      <w:r w:rsidRPr="00425F0B">
        <w:rPr>
          <w:lang w:val="ru-RU"/>
        </w:rPr>
        <w:t>приоритетов развития территорий поселения – одна из наиболее важных и сложных задач территориального планирования.</w:t>
      </w:r>
    </w:p>
    <w:p w:rsidR="00B75638" w:rsidRPr="00425F0B" w:rsidRDefault="00B75638" w:rsidP="00CC280E">
      <w:pPr>
        <w:pStyle w:val="aff0"/>
        <w:rPr>
          <w:lang w:val="ru-RU"/>
        </w:rPr>
      </w:pPr>
      <w:r w:rsidRPr="00425F0B">
        <w:rPr>
          <w:lang w:val="ru-RU"/>
        </w:rPr>
        <w:t>На основе комплексного анализа развития территорий поселения и учета существующих предпосылок пространственного развития в генеральном плане предложены следующие приоритеты в развитии отдельных территорий (на расчетный срок и перспективу).</w:t>
      </w:r>
    </w:p>
    <w:p w:rsidR="00B75638" w:rsidRPr="00425F0B" w:rsidRDefault="00147A20" w:rsidP="00CC280E">
      <w:pPr>
        <w:pStyle w:val="aff0"/>
        <w:rPr>
          <w:lang w:val="ru-RU"/>
        </w:rPr>
      </w:pPr>
      <w:r w:rsidRPr="00425F0B">
        <w:rPr>
          <w:lang w:val="ru-RU"/>
        </w:rPr>
        <w:t>1</w:t>
      </w:r>
      <w:r w:rsidR="00B75638" w:rsidRPr="00425F0B">
        <w:rPr>
          <w:lang w:val="ru-RU"/>
        </w:rPr>
        <w:t>.</w:t>
      </w:r>
      <w:r w:rsidR="00553945" w:rsidRPr="00425F0B">
        <w:rPr>
          <w:lang w:val="ru-RU"/>
        </w:rPr>
        <w:t xml:space="preserve"> </w:t>
      </w:r>
      <w:r w:rsidR="00B75638" w:rsidRPr="00425F0B">
        <w:rPr>
          <w:lang w:val="ru-RU"/>
        </w:rPr>
        <w:t>Освоение свободных площадок п</w:t>
      </w:r>
      <w:r w:rsidR="00C81E80" w:rsidRPr="00425F0B">
        <w:rPr>
          <w:lang w:val="ru-RU"/>
        </w:rPr>
        <w:t xml:space="preserve">од размещение жилых территорий в </w:t>
      </w:r>
      <w:r w:rsidR="00B91686" w:rsidRPr="00425F0B">
        <w:rPr>
          <w:lang w:val="ru-RU"/>
        </w:rPr>
        <w:t>населенных пунктах поселения</w:t>
      </w:r>
      <w:r w:rsidR="00330755" w:rsidRPr="00425F0B">
        <w:rPr>
          <w:lang w:val="ru-RU"/>
        </w:rPr>
        <w:t>:</w:t>
      </w:r>
    </w:p>
    <w:p w:rsidR="00B75638" w:rsidRPr="00425F0B" w:rsidRDefault="006709EB" w:rsidP="007E1B5D">
      <w:pPr>
        <w:pStyle w:val="aff0"/>
        <w:numPr>
          <w:ilvl w:val="0"/>
          <w:numId w:val="11"/>
        </w:numPr>
        <w:ind w:left="714" w:hanging="357"/>
        <w:rPr>
          <w:lang w:val="ru-RU"/>
        </w:rPr>
      </w:pPr>
      <w:r w:rsidRPr="00425F0B">
        <w:rPr>
          <w:lang w:val="ru-RU"/>
        </w:rPr>
        <w:t>у</w:t>
      </w:r>
      <w:r w:rsidR="00B75638" w:rsidRPr="00425F0B">
        <w:rPr>
          <w:lang w:val="ru-RU"/>
        </w:rPr>
        <w:t>порядочение</w:t>
      </w:r>
      <w:r w:rsidR="00F232CB" w:rsidRPr="00425F0B">
        <w:rPr>
          <w:lang w:val="ru-RU"/>
        </w:rPr>
        <w:t xml:space="preserve"> </w:t>
      </w:r>
      <w:r w:rsidR="00B75638" w:rsidRPr="00425F0B">
        <w:rPr>
          <w:lang w:val="ru-RU"/>
        </w:rPr>
        <w:t>и дополнение квар</w:t>
      </w:r>
      <w:r w:rsidR="00553945" w:rsidRPr="00425F0B">
        <w:rPr>
          <w:lang w:val="ru-RU"/>
        </w:rPr>
        <w:t xml:space="preserve">талов </w:t>
      </w:r>
      <w:r w:rsidR="006B4422" w:rsidRPr="00425F0B">
        <w:rPr>
          <w:lang w:val="ru-RU"/>
        </w:rPr>
        <w:t xml:space="preserve">жилой </w:t>
      </w:r>
      <w:r w:rsidR="00553945" w:rsidRPr="00425F0B">
        <w:rPr>
          <w:lang w:val="ru-RU"/>
        </w:rPr>
        <w:t>застройки;</w:t>
      </w:r>
    </w:p>
    <w:p w:rsidR="00553945" w:rsidRPr="00425F0B" w:rsidRDefault="00553945" w:rsidP="007E1B5D">
      <w:pPr>
        <w:pStyle w:val="aff0"/>
        <w:numPr>
          <w:ilvl w:val="0"/>
          <w:numId w:val="11"/>
        </w:numPr>
        <w:ind w:left="714" w:hanging="357"/>
        <w:rPr>
          <w:lang w:val="ru-RU"/>
        </w:rPr>
      </w:pPr>
      <w:r w:rsidRPr="00425F0B">
        <w:rPr>
          <w:lang w:val="ru-RU"/>
        </w:rPr>
        <w:t xml:space="preserve">увеличение </w:t>
      </w:r>
      <w:r w:rsidR="003B765C" w:rsidRPr="00425F0B">
        <w:rPr>
          <w:lang w:val="ru-RU"/>
        </w:rPr>
        <w:t>зон жилой</w:t>
      </w:r>
      <w:r w:rsidR="00714268" w:rsidRPr="00425F0B">
        <w:rPr>
          <w:lang w:val="ru-RU"/>
        </w:rPr>
        <w:t xml:space="preserve"> застройки.</w:t>
      </w:r>
    </w:p>
    <w:p w:rsidR="00BF2D84" w:rsidRPr="00425F0B" w:rsidRDefault="00147A20" w:rsidP="00CC280E">
      <w:pPr>
        <w:pStyle w:val="aff0"/>
        <w:rPr>
          <w:lang w:val="ru-RU"/>
        </w:rPr>
      </w:pPr>
      <w:r w:rsidRPr="00425F0B">
        <w:rPr>
          <w:lang w:val="ru-RU"/>
        </w:rPr>
        <w:t>2</w:t>
      </w:r>
      <w:r w:rsidR="00B75638" w:rsidRPr="00425F0B">
        <w:rPr>
          <w:lang w:val="ru-RU"/>
        </w:rPr>
        <w:t>.</w:t>
      </w:r>
      <w:r w:rsidR="00553945" w:rsidRPr="00425F0B">
        <w:rPr>
          <w:lang w:val="ru-RU"/>
        </w:rPr>
        <w:t xml:space="preserve"> </w:t>
      </w:r>
      <w:r w:rsidR="00B75638" w:rsidRPr="00425F0B">
        <w:rPr>
          <w:lang w:val="ru-RU"/>
        </w:rPr>
        <w:t>Упорядочение</w:t>
      </w:r>
      <w:r w:rsidR="00F232CB" w:rsidRPr="00425F0B">
        <w:rPr>
          <w:lang w:val="ru-RU"/>
        </w:rPr>
        <w:t xml:space="preserve"> </w:t>
      </w:r>
      <w:r w:rsidR="00BF2D84" w:rsidRPr="00425F0B">
        <w:rPr>
          <w:lang w:val="ru-RU"/>
        </w:rPr>
        <w:t xml:space="preserve">и развитие </w:t>
      </w:r>
      <w:r w:rsidR="00B75638" w:rsidRPr="00425F0B">
        <w:rPr>
          <w:lang w:val="ru-RU"/>
        </w:rPr>
        <w:t xml:space="preserve">производственных зон </w:t>
      </w:r>
      <w:r w:rsidR="0025087F" w:rsidRPr="00425F0B">
        <w:rPr>
          <w:lang w:val="ru-RU"/>
        </w:rPr>
        <w:t>муниципального образования</w:t>
      </w:r>
      <w:r w:rsidR="00BF2D84" w:rsidRPr="00425F0B">
        <w:rPr>
          <w:lang w:val="ru-RU"/>
        </w:rPr>
        <w:t>:</w:t>
      </w:r>
    </w:p>
    <w:p w:rsidR="00BF2D84" w:rsidRPr="00425F0B" w:rsidRDefault="00BF2D84" w:rsidP="00BF2D84">
      <w:pPr>
        <w:pStyle w:val="aff0"/>
        <w:numPr>
          <w:ilvl w:val="0"/>
          <w:numId w:val="11"/>
        </w:numPr>
        <w:ind w:left="714" w:hanging="357"/>
        <w:rPr>
          <w:lang w:val="ru-RU"/>
        </w:rPr>
      </w:pPr>
      <w:r w:rsidRPr="00425F0B">
        <w:rPr>
          <w:lang w:val="ru-RU"/>
        </w:rPr>
        <w:t>расширение производственных мощностей действующих предприятий;</w:t>
      </w:r>
    </w:p>
    <w:p w:rsidR="00B75638" w:rsidRPr="00425F0B" w:rsidRDefault="00B75638" w:rsidP="00BF2D84">
      <w:pPr>
        <w:pStyle w:val="aff0"/>
        <w:numPr>
          <w:ilvl w:val="0"/>
          <w:numId w:val="11"/>
        </w:numPr>
        <w:ind w:left="714" w:hanging="357"/>
        <w:rPr>
          <w:lang w:val="ru-RU"/>
        </w:rPr>
      </w:pPr>
      <w:r w:rsidRPr="00425F0B">
        <w:rPr>
          <w:lang w:val="ru-RU"/>
        </w:rPr>
        <w:t xml:space="preserve">проведение мероприятий по снижению негативного воздействия от </w:t>
      </w:r>
      <w:r w:rsidR="00F0258D" w:rsidRPr="00425F0B">
        <w:rPr>
          <w:lang w:val="ru-RU"/>
        </w:rPr>
        <w:t>предприятий.</w:t>
      </w:r>
    </w:p>
    <w:p w:rsidR="00B75638" w:rsidRPr="00425F0B" w:rsidRDefault="00CC117D" w:rsidP="00CC280E">
      <w:pPr>
        <w:pStyle w:val="aff0"/>
        <w:rPr>
          <w:lang w:val="ru-RU"/>
        </w:rPr>
      </w:pPr>
      <w:r w:rsidRPr="00425F0B">
        <w:rPr>
          <w:lang w:val="ru-RU"/>
        </w:rPr>
        <w:t>3</w:t>
      </w:r>
      <w:r w:rsidR="00B75638" w:rsidRPr="00425F0B">
        <w:rPr>
          <w:lang w:val="ru-RU"/>
        </w:rPr>
        <w:t>. Формирование рекреационных территорий:</w:t>
      </w:r>
    </w:p>
    <w:p w:rsidR="00B75638" w:rsidRPr="00425F0B" w:rsidRDefault="006709EB" w:rsidP="007E1B5D">
      <w:pPr>
        <w:pStyle w:val="aff0"/>
        <w:numPr>
          <w:ilvl w:val="0"/>
          <w:numId w:val="11"/>
        </w:numPr>
        <w:ind w:left="714" w:hanging="357"/>
        <w:rPr>
          <w:lang w:val="ru-RU"/>
        </w:rPr>
      </w:pPr>
      <w:r w:rsidRPr="00425F0B">
        <w:rPr>
          <w:lang w:val="ru-RU"/>
        </w:rPr>
        <w:t>о</w:t>
      </w:r>
      <w:r w:rsidR="00B75638" w:rsidRPr="00425F0B">
        <w:rPr>
          <w:lang w:val="ru-RU"/>
        </w:rPr>
        <w:t>тведение выделенных территорий п</w:t>
      </w:r>
      <w:r w:rsidR="00553945" w:rsidRPr="00425F0B">
        <w:rPr>
          <w:lang w:val="ru-RU"/>
        </w:rPr>
        <w:t>од устройство рекреационных зон</w:t>
      </w:r>
      <w:r w:rsidR="00B75638" w:rsidRPr="00425F0B">
        <w:rPr>
          <w:lang w:val="ru-RU"/>
        </w:rPr>
        <w:t>;</w:t>
      </w:r>
    </w:p>
    <w:p w:rsidR="00DC07B0" w:rsidRPr="00425F0B" w:rsidRDefault="00DC07B0" w:rsidP="00DC07B0">
      <w:pPr>
        <w:pStyle w:val="aff0"/>
        <w:numPr>
          <w:ilvl w:val="0"/>
          <w:numId w:val="11"/>
        </w:numPr>
        <w:ind w:left="714" w:hanging="357"/>
        <w:rPr>
          <w:lang w:val="ru-RU"/>
        </w:rPr>
      </w:pPr>
      <w:r w:rsidRPr="00425F0B">
        <w:rPr>
          <w:lang w:val="ru-RU"/>
        </w:rPr>
        <w:t xml:space="preserve">устройство рекреационной зоны в </w:t>
      </w:r>
      <w:proofErr w:type="spellStart"/>
      <w:r w:rsidRPr="00425F0B">
        <w:rPr>
          <w:lang w:val="ru-RU"/>
        </w:rPr>
        <w:t>водоохранных</w:t>
      </w:r>
      <w:proofErr w:type="spellEnd"/>
      <w:r w:rsidRPr="00425F0B">
        <w:rPr>
          <w:lang w:val="ru-RU"/>
        </w:rPr>
        <w:t xml:space="preserve"> зонах водных объектов </w:t>
      </w:r>
    </w:p>
    <w:p w:rsidR="00B75638" w:rsidRPr="00425F0B" w:rsidRDefault="00B75638" w:rsidP="00DC07B0">
      <w:pPr>
        <w:pStyle w:val="aff0"/>
        <w:ind w:left="714" w:firstLine="0"/>
        <w:rPr>
          <w:lang w:val="ru-RU"/>
        </w:rPr>
      </w:pPr>
      <w:r w:rsidRPr="00425F0B">
        <w:rPr>
          <w:lang w:val="ru-RU"/>
        </w:rPr>
        <w:t>5. Охрана исторического наследия – разработка проектов охранных зон</w:t>
      </w:r>
      <w:r w:rsidR="00F232CB" w:rsidRPr="00425F0B">
        <w:rPr>
          <w:lang w:val="ru-RU"/>
        </w:rPr>
        <w:t xml:space="preserve"> </w:t>
      </w:r>
      <w:r w:rsidRPr="00425F0B">
        <w:rPr>
          <w:lang w:val="ru-RU"/>
        </w:rPr>
        <w:t>для объектов историко-культурного наследия</w:t>
      </w:r>
      <w:r w:rsidR="00553945" w:rsidRPr="00425F0B">
        <w:rPr>
          <w:lang w:val="ru-RU"/>
        </w:rPr>
        <w:t>.</w:t>
      </w:r>
    </w:p>
    <w:p w:rsidR="00B75638" w:rsidRPr="00425F0B" w:rsidRDefault="00F96F66" w:rsidP="00CC280E">
      <w:pPr>
        <w:pStyle w:val="aff0"/>
        <w:rPr>
          <w:lang w:val="ru-RU"/>
        </w:rPr>
      </w:pPr>
      <w:r w:rsidRPr="00425F0B">
        <w:rPr>
          <w:lang w:val="ru-RU"/>
        </w:rPr>
        <w:t>7</w:t>
      </w:r>
      <w:r w:rsidR="006709EB" w:rsidRPr="00425F0B">
        <w:rPr>
          <w:lang w:val="ru-RU"/>
        </w:rPr>
        <w:t xml:space="preserve">. </w:t>
      </w:r>
      <w:r w:rsidR="00714268" w:rsidRPr="00425F0B">
        <w:rPr>
          <w:lang w:val="ru-RU"/>
        </w:rPr>
        <w:t>С</w:t>
      </w:r>
      <w:r w:rsidR="00B75638" w:rsidRPr="00425F0B">
        <w:rPr>
          <w:lang w:val="ru-RU"/>
        </w:rPr>
        <w:t>овершенствование дорожно-транспортного комплекса:</w:t>
      </w:r>
    </w:p>
    <w:p w:rsidR="00B75638" w:rsidRPr="00425F0B" w:rsidRDefault="006709EB" w:rsidP="007E1B5D">
      <w:pPr>
        <w:numPr>
          <w:ilvl w:val="0"/>
          <w:numId w:val="4"/>
        </w:numPr>
        <w:ind w:left="714" w:hanging="357"/>
        <w:rPr>
          <w:rFonts w:cs="Times New Roman"/>
          <w:szCs w:val="24"/>
        </w:rPr>
      </w:pPr>
      <w:r w:rsidRPr="00425F0B">
        <w:rPr>
          <w:rFonts w:cs="Times New Roman"/>
          <w:szCs w:val="24"/>
        </w:rPr>
        <w:t>п</w:t>
      </w:r>
      <w:r w:rsidR="00B75638" w:rsidRPr="00425F0B">
        <w:rPr>
          <w:rFonts w:cs="Times New Roman"/>
          <w:szCs w:val="24"/>
        </w:rPr>
        <w:t>ланомерное увеличение протяженност</w:t>
      </w:r>
      <w:r w:rsidR="00320A23" w:rsidRPr="00425F0B">
        <w:rPr>
          <w:rFonts w:cs="Times New Roman"/>
          <w:szCs w:val="24"/>
        </w:rPr>
        <w:t>и автодорог с твердым покрытием</w:t>
      </w:r>
      <w:r w:rsidR="00B75638" w:rsidRPr="00425F0B">
        <w:rPr>
          <w:rFonts w:cs="Times New Roman"/>
          <w:szCs w:val="24"/>
        </w:rPr>
        <w:t xml:space="preserve">; </w:t>
      </w:r>
    </w:p>
    <w:p w:rsidR="00C21025" w:rsidRPr="00425F0B" w:rsidRDefault="006709EB" w:rsidP="007E1B5D">
      <w:pPr>
        <w:numPr>
          <w:ilvl w:val="0"/>
          <w:numId w:val="4"/>
        </w:numPr>
        <w:ind w:left="714" w:hanging="357"/>
        <w:rPr>
          <w:rFonts w:cs="Times New Roman"/>
          <w:szCs w:val="24"/>
        </w:rPr>
      </w:pPr>
      <w:r w:rsidRPr="00425F0B">
        <w:rPr>
          <w:rFonts w:cs="Times New Roman"/>
          <w:szCs w:val="24"/>
        </w:rPr>
        <w:t>р</w:t>
      </w:r>
      <w:r w:rsidR="00B75638" w:rsidRPr="00425F0B">
        <w:rPr>
          <w:rFonts w:cs="Times New Roman"/>
          <w:szCs w:val="24"/>
        </w:rPr>
        <w:t>азвитие с</w:t>
      </w:r>
      <w:r w:rsidR="00DF57EC" w:rsidRPr="00425F0B">
        <w:rPr>
          <w:rFonts w:cs="Times New Roman"/>
          <w:szCs w:val="24"/>
        </w:rPr>
        <w:t>истемы общественного транспорта</w:t>
      </w:r>
      <w:r w:rsidR="00D57D0C" w:rsidRPr="00425F0B">
        <w:rPr>
          <w:rFonts w:cs="Times New Roman"/>
          <w:szCs w:val="24"/>
        </w:rPr>
        <w:t>.</w:t>
      </w:r>
    </w:p>
    <w:p w:rsidR="00B75638" w:rsidRPr="00425F0B" w:rsidRDefault="00F96F66" w:rsidP="00F50283">
      <w:pPr>
        <w:pStyle w:val="aff0"/>
        <w:rPr>
          <w:lang w:val="ru-RU"/>
        </w:rPr>
      </w:pPr>
      <w:r w:rsidRPr="00425F0B">
        <w:rPr>
          <w:lang w:val="ru-RU"/>
        </w:rPr>
        <w:t>8</w:t>
      </w:r>
      <w:r w:rsidR="00B75638" w:rsidRPr="00425F0B">
        <w:rPr>
          <w:lang w:val="ru-RU"/>
        </w:rPr>
        <w:t>. Развитие инженерной инфраструктуры и инженерной подготовки территории муниципального образования:</w:t>
      </w:r>
    </w:p>
    <w:p w:rsidR="009352FE" w:rsidRPr="00425F0B" w:rsidRDefault="009352FE" w:rsidP="007E1B5D">
      <w:pPr>
        <w:numPr>
          <w:ilvl w:val="0"/>
          <w:numId w:val="4"/>
        </w:numPr>
        <w:ind w:left="714" w:hanging="357"/>
        <w:rPr>
          <w:rFonts w:cs="Times New Roman"/>
          <w:szCs w:val="24"/>
        </w:rPr>
      </w:pPr>
      <w:r w:rsidRPr="00425F0B">
        <w:rPr>
          <w:rFonts w:cs="Times New Roman"/>
          <w:szCs w:val="24"/>
        </w:rPr>
        <w:lastRenderedPageBreak/>
        <w:t>реконструкция и развитие существующих инженерных сетей с заменой изношенных участков;</w:t>
      </w:r>
    </w:p>
    <w:p w:rsidR="00320A23" w:rsidRPr="00425F0B" w:rsidRDefault="00523F41" w:rsidP="007E1B5D">
      <w:pPr>
        <w:numPr>
          <w:ilvl w:val="0"/>
          <w:numId w:val="4"/>
        </w:numPr>
        <w:ind w:left="714" w:hanging="357"/>
        <w:rPr>
          <w:rFonts w:cs="Times New Roman"/>
          <w:szCs w:val="24"/>
        </w:rPr>
      </w:pPr>
      <w:r w:rsidRPr="00425F0B">
        <w:rPr>
          <w:rFonts w:cs="Times New Roman"/>
          <w:szCs w:val="24"/>
        </w:rPr>
        <w:t>обеспечение инженерной инфраструктурой новых о</w:t>
      </w:r>
      <w:r w:rsidR="00714268" w:rsidRPr="00425F0B">
        <w:rPr>
          <w:rFonts w:cs="Times New Roman"/>
          <w:szCs w:val="24"/>
        </w:rPr>
        <w:t>бъектов жилищного строительства;</w:t>
      </w:r>
    </w:p>
    <w:p w:rsidR="00714268" w:rsidRPr="00425F0B" w:rsidRDefault="00714268" w:rsidP="007E1B5D">
      <w:pPr>
        <w:numPr>
          <w:ilvl w:val="0"/>
          <w:numId w:val="4"/>
        </w:numPr>
        <w:ind w:left="714" w:hanging="357"/>
        <w:rPr>
          <w:rFonts w:cs="Times New Roman"/>
          <w:szCs w:val="24"/>
        </w:rPr>
      </w:pPr>
      <w:r w:rsidRPr="00425F0B">
        <w:rPr>
          <w:rFonts w:cs="Times New Roman"/>
          <w:szCs w:val="24"/>
        </w:rPr>
        <w:t>проведение инженерных мероприятий по защите территори</w:t>
      </w:r>
      <w:r w:rsidR="003B24E2" w:rsidRPr="00425F0B">
        <w:rPr>
          <w:rFonts w:cs="Times New Roman"/>
          <w:szCs w:val="24"/>
        </w:rPr>
        <w:t>й</w:t>
      </w:r>
      <w:r w:rsidRPr="00425F0B">
        <w:rPr>
          <w:rFonts w:cs="Times New Roman"/>
          <w:szCs w:val="24"/>
        </w:rPr>
        <w:t xml:space="preserve"> от подтопления.</w:t>
      </w:r>
    </w:p>
    <w:p w:rsidR="009352FE" w:rsidRPr="00425F0B" w:rsidRDefault="00F96F66" w:rsidP="009352FE">
      <w:pPr>
        <w:pStyle w:val="aff0"/>
        <w:rPr>
          <w:lang w:val="ru-RU"/>
        </w:rPr>
      </w:pPr>
      <w:r w:rsidRPr="00425F0B">
        <w:rPr>
          <w:lang w:val="ru-RU"/>
        </w:rPr>
        <w:t>9</w:t>
      </w:r>
      <w:r w:rsidR="009352FE" w:rsidRPr="00425F0B">
        <w:rPr>
          <w:lang w:val="ru-RU"/>
        </w:rPr>
        <w:t>. Упорядочение</w:t>
      </w:r>
      <w:r w:rsidR="00EB33EA" w:rsidRPr="00425F0B">
        <w:rPr>
          <w:lang w:val="ru-RU"/>
        </w:rPr>
        <w:t xml:space="preserve"> и развитие</w:t>
      </w:r>
      <w:r w:rsidR="009352FE" w:rsidRPr="00425F0B">
        <w:rPr>
          <w:lang w:val="ru-RU"/>
        </w:rPr>
        <w:t xml:space="preserve"> зон специального назначения:</w:t>
      </w:r>
    </w:p>
    <w:p w:rsidR="00AA11E5" w:rsidRPr="00425F0B" w:rsidRDefault="009352FE" w:rsidP="00A045FA">
      <w:pPr>
        <w:pStyle w:val="aff0"/>
        <w:numPr>
          <w:ilvl w:val="0"/>
          <w:numId w:val="11"/>
        </w:numPr>
        <w:ind w:left="714" w:hanging="357"/>
        <w:rPr>
          <w:lang w:val="ru-RU"/>
        </w:rPr>
      </w:pPr>
      <w:r w:rsidRPr="00425F0B">
        <w:rPr>
          <w:lang w:val="ru-RU"/>
        </w:rPr>
        <w:t>содействие нормативному озеленению санитарно-защитных зон производственных объектов</w:t>
      </w:r>
      <w:r w:rsidR="00674A3F" w:rsidRPr="00425F0B">
        <w:rPr>
          <w:lang w:val="ru-RU"/>
        </w:rPr>
        <w:t>.</w:t>
      </w:r>
    </w:p>
    <w:p w:rsidR="00B75638" w:rsidRPr="00425F0B" w:rsidRDefault="006709EB" w:rsidP="00433DC0">
      <w:pPr>
        <w:pStyle w:val="3"/>
        <w:rPr>
          <w:rFonts w:cs="Times New Roman"/>
          <w:bCs w:val="0"/>
          <w:szCs w:val="24"/>
        </w:rPr>
      </w:pPr>
      <w:bookmarkStart w:id="76" w:name="_Toc244405530"/>
      <w:bookmarkStart w:id="77" w:name="_Toc244407698"/>
      <w:bookmarkStart w:id="78" w:name="_Toc244410159"/>
      <w:bookmarkStart w:id="79" w:name="_Toc244411146"/>
      <w:bookmarkStart w:id="80" w:name="_Toc270941734"/>
      <w:bookmarkStart w:id="81" w:name="_Toc312357143"/>
      <w:bookmarkStart w:id="82" w:name="_Toc31102436"/>
      <w:r w:rsidRPr="00425F0B">
        <w:rPr>
          <w:rFonts w:cs="Times New Roman"/>
          <w:bCs w:val="0"/>
          <w:szCs w:val="24"/>
        </w:rPr>
        <w:t xml:space="preserve">3.1.3 </w:t>
      </w:r>
      <w:bookmarkEnd w:id="76"/>
      <w:bookmarkEnd w:id="77"/>
      <w:bookmarkEnd w:id="78"/>
      <w:bookmarkEnd w:id="79"/>
      <w:bookmarkEnd w:id="80"/>
      <w:bookmarkEnd w:id="81"/>
      <w:r w:rsidR="00C04819" w:rsidRPr="00425F0B">
        <w:rPr>
          <w:rFonts w:cs="Times New Roman"/>
          <w:bCs w:val="0"/>
          <w:szCs w:val="24"/>
        </w:rPr>
        <w:t>Концепция территориального развития поселения</w:t>
      </w:r>
      <w:bookmarkEnd w:id="82"/>
    </w:p>
    <w:p w:rsidR="00E9499D" w:rsidRPr="00425F0B" w:rsidRDefault="00E9499D" w:rsidP="00E9499D">
      <w:pPr>
        <w:pStyle w:val="aff0"/>
        <w:rPr>
          <w:lang w:val="ru-RU"/>
        </w:rPr>
      </w:pPr>
      <w:bookmarkStart w:id="83" w:name="_Toc244405533"/>
      <w:bookmarkStart w:id="84" w:name="_Toc244407701"/>
      <w:bookmarkStart w:id="85" w:name="_Toc244410162"/>
      <w:bookmarkStart w:id="86" w:name="_Toc244411149"/>
      <w:bookmarkStart w:id="87" w:name="_Toc270941737"/>
      <w:bookmarkStart w:id="88" w:name="_Toc312357146"/>
      <w:r w:rsidRPr="00425F0B">
        <w:rPr>
          <w:lang w:val="ru-RU"/>
        </w:rPr>
        <w:t>Территориальное развитие поселения рассматривается с позиций размещения капитального строительства, как на свободных, так и на застроенных землях муниципального образования (т.е. путем дополнений к существующей застройке).</w:t>
      </w:r>
    </w:p>
    <w:p w:rsidR="00E9499D" w:rsidRPr="00425F0B" w:rsidRDefault="00DD5072" w:rsidP="00E9499D">
      <w:pPr>
        <w:pStyle w:val="aff0"/>
        <w:rPr>
          <w:lang w:val="ru-RU"/>
        </w:rPr>
      </w:pPr>
      <w:r w:rsidRPr="00425F0B">
        <w:rPr>
          <w:lang w:val="ru-RU"/>
        </w:rPr>
        <w:t xml:space="preserve">На свободных территориях </w:t>
      </w:r>
      <w:r w:rsidR="005A545F" w:rsidRPr="00425F0B">
        <w:rPr>
          <w:lang w:val="ru-RU"/>
        </w:rPr>
        <w:t>Шереметьевского</w:t>
      </w:r>
      <w:r w:rsidR="00650DBF" w:rsidRPr="00425F0B">
        <w:rPr>
          <w:lang w:val="ru-RU"/>
        </w:rPr>
        <w:t xml:space="preserve"> сельсовета</w:t>
      </w:r>
      <w:r w:rsidR="0083352C" w:rsidRPr="00425F0B">
        <w:rPr>
          <w:lang w:val="ru-RU"/>
        </w:rPr>
        <w:t xml:space="preserve"> </w:t>
      </w:r>
      <w:r w:rsidR="00E9499D" w:rsidRPr="00425F0B">
        <w:rPr>
          <w:lang w:val="ru-RU"/>
        </w:rPr>
        <w:t>предусматривается одним видом нового жилищного строительства (</w:t>
      </w:r>
      <w:r w:rsidR="006C52D9" w:rsidRPr="00425F0B">
        <w:rPr>
          <w:lang w:val="ru-RU"/>
        </w:rPr>
        <w:t>застройка индивидуальными жилыми домами</w:t>
      </w:r>
      <w:r w:rsidR="00E9499D" w:rsidRPr="00425F0B">
        <w:rPr>
          <w:lang w:val="ru-RU"/>
        </w:rPr>
        <w:t>), а также комплексное развитие промышленных и коммунальных территорий, социальной, инженерной и транспортной инфраструктуры. При этом следует обеспечивать повышение качества среды обитания, в том числе – улучшение архитектурного облика застройки населённых пунктов поселения, более интенсивное использование территории и, как следствие, повышение ее инвестиционной привлекательности.</w:t>
      </w:r>
    </w:p>
    <w:p w:rsidR="00E9499D" w:rsidRPr="00425F0B" w:rsidRDefault="00E9499D" w:rsidP="00E9499D">
      <w:pPr>
        <w:pStyle w:val="aff0"/>
        <w:rPr>
          <w:sz w:val="28"/>
          <w:szCs w:val="28"/>
          <w:lang w:val="ru-RU"/>
        </w:rPr>
      </w:pPr>
      <w:r w:rsidRPr="00425F0B">
        <w:rPr>
          <w:lang w:val="ru-RU"/>
        </w:rPr>
        <w:t>Базовыми принципами планирования территории поселения являются:</w:t>
      </w:r>
    </w:p>
    <w:p w:rsidR="00E9499D" w:rsidRPr="00425F0B" w:rsidRDefault="00E9499D" w:rsidP="00E9499D">
      <w:pPr>
        <w:pStyle w:val="aff0"/>
        <w:numPr>
          <w:ilvl w:val="0"/>
          <w:numId w:val="5"/>
        </w:numPr>
        <w:rPr>
          <w:lang w:val="ru-RU"/>
        </w:rPr>
      </w:pPr>
      <w:r w:rsidRPr="00425F0B">
        <w:rPr>
          <w:lang w:val="ru-RU"/>
        </w:rPr>
        <w:t>реорганизация жилой среды, повышение её качества;</w:t>
      </w:r>
    </w:p>
    <w:p w:rsidR="00E9499D" w:rsidRPr="00425F0B" w:rsidRDefault="00E9499D" w:rsidP="00E9499D">
      <w:pPr>
        <w:pStyle w:val="aff0"/>
        <w:numPr>
          <w:ilvl w:val="0"/>
          <w:numId w:val="5"/>
        </w:numPr>
        <w:rPr>
          <w:lang w:val="ru-RU"/>
        </w:rPr>
      </w:pPr>
      <w:r w:rsidRPr="00425F0B">
        <w:rPr>
          <w:lang w:val="ru-RU"/>
        </w:rPr>
        <w:t>усиление взаимосвязи мест проживания с местами приложения труда;</w:t>
      </w:r>
    </w:p>
    <w:p w:rsidR="00E9499D" w:rsidRPr="00425F0B" w:rsidRDefault="00E9499D" w:rsidP="00E9499D">
      <w:pPr>
        <w:pStyle w:val="aff0"/>
        <w:numPr>
          <w:ilvl w:val="0"/>
          <w:numId w:val="5"/>
        </w:numPr>
        <w:rPr>
          <w:lang w:val="ru-RU"/>
        </w:rPr>
      </w:pPr>
      <w:r w:rsidRPr="00425F0B">
        <w:rPr>
          <w:lang w:val="ru-RU"/>
        </w:rPr>
        <w:t xml:space="preserve">максимальный учет природно-экологических и санитарно-гигиенических ограничений; </w:t>
      </w:r>
    </w:p>
    <w:p w:rsidR="00E9499D" w:rsidRPr="00425F0B" w:rsidRDefault="00E9499D" w:rsidP="00E9499D">
      <w:pPr>
        <w:pStyle w:val="aff0"/>
        <w:numPr>
          <w:ilvl w:val="0"/>
          <w:numId w:val="5"/>
        </w:numPr>
        <w:rPr>
          <w:lang w:val="ru-RU"/>
        </w:rPr>
      </w:pPr>
      <w:r w:rsidRPr="00425F0B">
        <w:rPr>
          <w:lang w:val="ru-RU"/>
        </w:rPr>
        <w:t>размещение производственных объектов преимущественно в пределах сформировавшихся производственных и коммунальных зон за счет интенсификации и упорядочения использования земельных участков, а также использование для эт</w:t>
      </w:r>
      <w:r w:rsidR="0079003B">
        <w:rPr>
          <w:lang w:val="ru-RU"/>
        </w:rPr>
        <w:t>их целей наиболее инвестиционно-</w:t>
      </w:r>
      <w:r w:rsidRPr="00425F0B">
        <w:rPr>
          <w:lang w:val="ru-RU"/>
        </w:rPr>
        <w:t>привлекательных площадок с развитой инженерной инфраструктурой.</w:t>
      </w:r>
    </w:p>
    <w:p w:rsidR="00E9499D" w:rsidRPr="00425F0B" w:rsidRDefault="00E9499D" w:rsidP="00E9499D">
      <w:pPr>
        <w:pStyle w:val="aff0"/>
        <w:numPr>
          <w:ilvl w:val="0"/>
          <w:numId w:val="5"/>
        </w:numPr>
        <w:rPr>
          <w:lang w:val="ru-RU"/>
        </w:rPr>
      </w:pPr>
      <w:r w:rsidRPr="00425F0B">
        <w:rPr>
          <w:lang w:val="ru-RU"/>
        </w:rPr>
        <w:t>развитие коммунальных и коммунально-складских территорий на площадках, отвечающих санитарно-гигиеническим требованиям и требованиям транспортной доступности</w:t>
      </w:r>
    </w:p>
    <w:p w:rsidR="00B75638" w:rsidRPr="00425F0B" w:rsidRDefault="00C034A4" w:rsidP="00433DC0">
      <w:pPr>
        <w:pStyle w:val="3"/>
        <w:rPr>
          <w:rFonts w:cs="Times New Roman"/>
          <w:bCs w:val="0"/>
          <w:szCs w:val="24"/>
        </w:rPr>
      </w:pPr>
      <w:bookmarkStart w:id="89" w:name="_Toc31102437"/>
      <w:r w:rsidRPr="00425F0B">
        <w:rPr>
          <w:rFonts w:cs="Times New Roman"/>
          <w:bCs w:val="0"/>
          <w:szCs w:val="24"/>
        </w:rPr>
        <w:t>3.1.</w:t>
      </w:r>
      <w:r w:rsidR="00423B15" w:rsidRPr="00425F0B">
        <w:rPr>
          <w:rFonts w:cs="Times New Roman"/>
          <w:bCs w:val="0"/>
          <w:szCs w:val="24"/>
        </w:rPr>
        <w:t>4</w:t>
      </w:r>
      <w:r w:rsidRPr="00425F0B">
        <w:rPr>
          <w:rFonts w:cs="Times New Roman"/>
          <w:bCs w:val="0"/>
          <w:szCs w:val="24"/>
        </w:rPr>
        <w:t xml:space="preserve"> </w:t>
      </w:r>
      <w:bookmarkEnd w:id="83"/>
      <w:bookmarkEnd w:id="84"/>
      <w:bookmarkEnd w:id="85"/>
      <w:bookmarkEnd w:id="86"/>
      <w:bookmarkEnd w:id="87"/>
      <w:bookmarkEnd w:id="88"/>
      <w:r w:rsidR="00101A78">
        <w:rPr>
          <w:rFonts w:cs="Times New Roman"/>
          <w:bCs w:val="0"/>
          <w:szCs w:val="24"/>
        </w:rPr>
        <w:t>П</w:t>
      </w:r>
      <w:r w:rsidR="00101A78" w:rsidRPr="00101A78">
        <w:rPr>
          <w:rFonts w:cs="Times New Roman"/>
          <w:bCs w:val="0"/>
          <w:szCs w:val="24"/>
        </w:rPr>
        <w:t>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89"/>
    </w:p>
    <w:p w:rsidR="00D35A37" w:rsidRPr="00535012" w:rsidRDefault="00D35A37" w:rsidP="00D35A37">
      <w:pPr>
        <w:pStyle w:val="aff0"/>
        <w:rPr>
          <w:lang w:val="ru-RU"/>
        </w:rPr>
      </w:pPr>
      <w:bookmarkStart w:id="90" w:name="_Toc244407702"/>
      <w:bookmarkStart w:id="91" w:name="_Toc244410163"/>
      <w:bookmarkStart w:id="92" w:name="_Toc244411159"/>
      <w:bookmarkStart w:id="93" w:name="_Toc270941747"/>
      <w:bookmarkStart w:id="94" w:name="_Toc312357147"/>
      <w:bookmarkStart w:id="95" w:name="_Toc244411150"/>
      <w:bookmarkStart w:id="96" w:name="_Toc270941738"/>
      <w:r w:rsidRPr="00535012">
        <w:rPr>
          <w:lang w:val="ru-RU"/>
        </w:rPr>
        <w:t xml:space="preserve">Одним из основных инструментов регулирования градостроительной деятельности является функциональное зонирование территории. </w:t>
      </w:r>
    </w:p>
    <w:p w:rsidR="00D35A37" w:rsidRPr="00535012" w:rsidRDefault="00D35A37" w:rsidP="00D35A37">
      <w:pPr>
        <w:pStyle w:val="aff0"/>
        <w:rPr>
          <w:lang w:val="ru-RU"/>
        </w:rPr>
      </w:pPr>
      <w:r w:rsidRPr="00535012">
        <w:rPr>
          <w:lang w:val="ru-RU"/>
        </w:rPr>
        <w:t>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 для которых рекомендуются различные виды и режимы хозяйственного использования.</w:t>
      </w:r>
    </w:p>
    <w:p w:rsidR="00D35A37" w:rsidRPr="00535012" w:rsidRDefault="00D35A37" w:rsidP="00D35A37">
      <w:pPr>
        <w:pStyle w:val="aff0"/>
        <w:rPr>
          <w:lang w:val="ru-RU"/>
        </w:rPr>
      </w:pPr>
      <w:r w:rsidRPr="00535012">
        <w:rPr>
          <w:lang w:val="ru-RU"/>
        </w:rPr>
        <w:t xml:space="preserve">В настоящее время территория </w:t>
      </w:r>
      <w:r>
        <w:rPr>
          <w:lang w:val="ru-RU"/>
        </w:rPr>
        <w:t>Шереметьевского</w:t>
      </w:r>
      <w:r w:rsidRPr="00535012">
        <w:rPr>
          <w:lang w:val="ru-RU"/>
        </w:rPr>
        <w:t xml:space="preserve"> сельсовета по функциональному использованию делится на зоны:</w:t>
      </w:r>
    </w:p>
    <w:p w:rsidR="00D35A37" w:rsidRPr="00535012" w:rsidRDefault="00D35A37" w:rsidP="00D35A37">
      <w:pPr>
        <w:pStyle w:val="aff0"/>
        <w:rPr>
          <w:lang w:val="ru-RU"/>
        </w:rPr>
      </w:pPr>
      <w:r w:rsidRPr="00535012">
        <w:rPr>
          <w:lang w:val="ru-RU"/>
        </w:rPr>
        <w:t>Жилые зоны предусмотрены в целях создания для населения удобной, здоровой и безопасной среды проживания.</w:t>
      </w:r>
    </w:p>
    <w:p w:rsidR="00D35A37" w:rsidRPr="00535012" w:rsidRDefault="00D35A37" w:rsidP="00D35A37">
      <w:pPr>
        <w:pStyle w:val="aff0"/>
        <w:rPr>
          <w:lang w:val="ru-RU"/>
        </w:rPr>
      </w:pPr>
      <w:r w:rsidRPr="00535012">
        <w:rPr>
          <w:lang w:val="ru-RU"/>
        </w:rPr>
        <w:t xml:space="preserve">Территория жилой зоны предназначена для застройки жилыми зданиями, а также объектами культурно-бытового и иного назначения. </w:t>
      </w:r>
    </w:p>
    <w:p w:rsidR="00D35A37" w:rsidRPr="00535012" w:rsidRDefault="00D35A37" w:rsidP="00D35A37">
      <w:pPr>
        <w:pStyle w:val="aff0"/>
        <w:rPr>
          <w:lang w:val="ru-RU"/>
        </w:rPr>
      </w:pPr>
      <w:r w:rsidRPr="00535012">
        <w:rPr>
          <w:lang w:val="ru-RU"/>
        </w:rPr>
        <w:lastRenderedPageBreak/>
        <w:t xml:space="preserve">Согласно НГП </w:t>
      </w:r>
      <w:r>
        <w:rPr>
          <w:lang w:val="ru-RU"/>
        </w:rPr>
        <w:t>Шереметьевского</w:t>
      </w:r>
      <w:r w:rsidRPr="00535012">
        <w:rPr>
          <w:lang w:val="ru-RU"/>
        </w:rPr>
        <w:t xml:space="preserve"> сельсовета в жилых зонах допускается размещать объектов нежилого назначения:</w:t>
      </w:r>
    </w:p>
    <w:p w:rsidR="00D35A37" w:rsidRPr="00535012" w:rsidRDefault="00D35A37" w:rsidP="00D35A37">
      <w:pPr>
        <w:pStyle w:val="aff0"/>
        <w:numPr>
          <w:ilvl w:val="0"/>
          <w:numId w:val="33"/>
        </w:numPr>
        <w:ind w:left="0" w:firstLine="709"/>
        <w:rPr>
          <w:lang w:val="ru-RU"/>
        </w:rPr>
      </w:pPr>
      <w:r w:rsidRPr="00535012">
        <w:rPr>
          <w:lang w:val="ru-RU"/>
        </w:rPr>
        <w:t xml:space="preserve">объекты социального и культурно-бытового обслуживания населения (отдельно стоящие, встроенные или пристроенные), объекты здравоохранения, дошкольного, начального общего и среднего (полного) образования, гаражи и автостоянки для легковых автомобилей, принадлежащих гражданам, культовые объекты; </w:t>
      </w:r>
    </w:p>
    <w:p w:rsidR="00D35A37" w:rsidRPr="00535012" w:rsidRDefault="00D35A37" w:rsidP="00D35A37">
      <w:pPr>
        <w:pStyle w:val="aff0"/>
        <w:numPr>
          <w:ilvl w:val="0"/>
          <w:numId w:val="33"/>
        </w:numPr>
        <w:ind w:left="0" w:firstLine="709"/>
        <w:rPr>
          <w:lang w:val="ru-RU"/>
        </w:rPr>
      </w:pPr>
      <w:r w:rsidRPr="00535012">
        <w:rPr>
          <w:lang w:val="ru-RU"/>
        </w:rPr>
        <w:t xml:space="preserve">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негативного воздействия на окружающую среду за пределами установленных границ участков данных объектов (размер санитарно-защитной зоны для объектов, не являющихся источником загрязнения окружающей среды, должен быть не менее 25 м). </w:t>
      </w:r>
    </w:p>
    <w:p w:rsidR="00D35A37" w:rsidRPr="00535012" w:rsidRDefault="00D35A37" w:rsidP="00D35A37">
      <w:pPr>
        <w:pStyle w:val="aff0"/>
        <w:rPr>
          <w:lang w:val="ru-RU"/>
        </w:rPr>
      </w:pPr>
      <w:r w:rsidRPr="00535012">
        <w:rPr>
          <w:lang w:val="ru-RU"/>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иных объектов, связанных с обеспечением жизнедеятельности граждан.</w:t>
      </w:r>
    </w:p>
    <w:p w:rsidR="00D35A37" w:rsidRPr="00535012" w:rsidRDefault="00D35A37" w:rsidP="00D35A37">
      <w:pPr>
        <w:pStyle w:val="aff0"/>
        <w:rPr>
          <w:lang w:val="ru-RU"/>
        </w:rPr>
      </w:pPr>
      <w:r w:rsidRPr="00535012">
        <w:rPr>
          <w:lang w:val="ru-RU"/>
        </w:rPr>
        <w:t xml:space="preserve">Общественно-деловые зоны в </w:t>
      </w:r>
      <w:r>
        <w:rPr>
          <w:lang w:val="ru-RU"/>
        </w:rPr>
        <w:t>Шереметьевского</w:t>
      </w:r>
      <w:r w:rsidRPr="00535012">
        <w:rPr>
          <w:lang w:val="ru-RU"/>
        </w:rPr>
        <w:t xml:space="preserve"> сельсовете подразделяются на:</w:t>
      </w:r>
    </w:p>
    <w:p w:rsidR="00D35A37" w:rsidRPr="00535012" w:rsidRDefault="00D35A37" w:rsidP="00D35A37">
      <w:pPr>
        <w:pStyle w:val="aff0"/>
        <w:numPr>
          <w:ilvl w:val="0"/>
          <w:numId w:val="28"/>
        </w:numPr>
        <w:ind w:left="0" w:firstLine="709"/>
        <w:rPr>
          <w:lang w:val="ru-RU"/>
        </w:rPr>
      </w:pPr>
      <w:r w:rsidRPr="00535012">
        <w:rPr>
          <w:lang w:val="ru-RU"/>
        </w:rPr>
        <w:t>многофункциональную общественно-деловую зону;</w:t>
      </w:r>
    </w:p>
    <w:p w:rsidR="00D35A37" w:rsidRPr="00535012" w:rsidRDefault="00D35A37" w:rsidP="00D35A37">
      <w:pPr>
        <w:pStyle w:val="aff0"/>
        <w:numPr>
          <w:ilvl w:val="0"/>
          <w:numId w:val="28"/>
        </w:numPr>
        <w:ind w:left="0" w:firstLine="709"/>
        <w:rPr>
          <w:lang w:val="ru-RU"/>
        </w:rPr>
      </w:pPr>
      <w:r w:rsidRPr="00535012">
        <w:rPr>
          <w:lang w:val="ru-RU"/>
        </w:rPr>
        <w:t>зону специализированной общественной застройки.</w:t>
      </w:r>
    </w:p>
    <w:p w:rsidR="00D35A37" w:rsidRPr="00535012" w:rsidRDefault="00D35A37" w:rsidP="00D35A37">
      <w:pPr>
        <w:pStyle w:val="aff0"/>
        <w:rPr>
          <w:lang w:val="ru-RU"/>
        </w:rPr>
      </w:pPr>
      <w:r w:rsidRPr="00535012">
        <w:rPr>
          <w:lang w:val="ru-RU"/>
        </w:rPr>
        <w:t xml:space="preserve">Производственная зона, зона инженерной и транспортной инфраструктур – предназначена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 в </w:t>
      </w:r>
      <w:r>
        <w:rPr>
          <w:lang w:val="ru-RU"/>
        </w:rPr>
        <w:t>Шереметьевского</w:t>
      </w:r>
      <w:r w:rsidRPr="00535012">
        <w:rPr>
          <w:lang w:val="ru-RU"/>
        </w:rPr>
        <w:t xml:space="preserve"> сельсовете данные зоны включают в себя:</w:t>
      </w:r>
    </w:p>
    <w:p w:rsidR="00D35A37" w:rsidRPr="00535012" w:rsidRDefault="00D35A37" w:rsidP="00D35A37">
      <w:pPr>
        <w:pStyle w:val="aff0"/>
        <w:numPr>
          <w:ilvl w:val="0"/>
          <w:numId w:val="27"/>
        </w:numPr>
        <w:ind w:left="0" w:firstLine="709"/>
        <w:rPr>
          <w:lang w:val="ru-RU"/>
        </w:rPr>
      </w:pPr>
      <w:r w:rsidRPr="00535012">
        <w:rPr>
          <w:lang w:val="ru-RU"/>
        </w:rPr>
        <w:t>коммунально-складскую зону;</w:t>
      </w:r>
    </w:p>
    <w:p w:rsidR="00D35A37" w:rsidRPr="00535012" w:rsidRDefault="00D35A37" w:rsidP="00D35A37">
      <w:pPr>
        <w:pStyle w:val="aff0"/>
        <w:numPr>
          <w:ilvl w:val="0"/>
          <w:numId w:val="27"/>
        </w:numPr>
        <w:ind w:left="0" w:firstLine="709"/>
        <w:rPr>
          <w:lang w:val="ru-RU"/>
        </w:rPr>
      </w:pPr>
      <w:r w:rsidRPr="00535012">
        <w:rPr>
          <w:lang w:val="ru-RU"/>
        </w:rPr>
        <w:t>зону инженерной инфраструктуры;</w:t>
      </w:r>
    </w:p>
    <w:p w:rsidR="00D35A37" w:rsidRPr="00535012" w:rsidRDefault="00D35A37" w:rsidP="00D35A37">
      <w:pPr>
        <w:pStyle w:val="aff0"/>
        <w:numPr>
          <w:ilvl w:val="0"/>
          <w:numId w:val="27"/>
        </w:numPr>
        <w:ind w:left="0" w:firstLine="709"/>
        <w:rPr>
          <w:lang w:val="ru-RU"/>
        </w:rPr>
      </w:pPr>
      <w:r w:rsidRPr="00535012">
        <w:rPr>
          <w:lang w:val="ru-RU"/>
        </w:rPr>
        <w:t>зону транспортной инфраструктуры.</w:t>
      </w:r>
    </w:p>
    <w:p w:rsidR="00D35A37" w:rsidRPr="00535012" w:rsidRDefault="00D35A37" w:rsidP="00D35A37">
      <w:pPr>
        <w:pStyle w:val="aff0"/>
        <w:rPr>
          <w:lang w:val="ru-RU"/>
        </w:rPr>
      </w:pPr>
      <w:r w:rsidRPr="00535012">
        <w:rPr>
          <w:lang w:val="ru-RU"/>
        </w:rPr>
        <w:t xml:space="preserve">Зонами сельскохозяйственного использования признаются земли за границей населенного пункта, предоставленные для нужд сельского хозяйства, а также предназначенные для этих целей. В состав зон сельскохозяйственного использования </w:t>
      </w:r>
      <w:r>
        <w:rPr>
          <w:lang w:val="ru-RU"/>
        </w:rPr>
        <w:t>Шереметьевского</w:t>
      </w:r>
      <w:r w:rsidRPr="00535012">
        <w:rPr>
          <w:lang w:val="ru-RU"/>
        </w:rPr>
        <w:t xml:space="preserve"> сельсовете входят: </w:t>
      </w:r>
    </w:p>
    <w:p w:rsidR="00D35A37" w:rsidRPr="00535012" w:rsidRDefault="00D35A37" w:rsidP="00D35A37">
      <w:pPr>
        <w:pStyle w:val="aff0"/>
        <w:numPr>
          <w:ilvl w:val="0"/>
          <w:numId w:val="29"/>
        </w:numPr>
        <w:ind w:left="0" w:firstLine="709"/>
        <w:rPr>
          <w:lang w:val="ru-RU"/>
        </w:rPr>
      </w:pPr>
      <w:r w:rsidRPr="00535012">
        <w:rPr>
          <w:lang w:val="ru-RU"/>
        </w:rPr>
        <w:t>сельскохозяйственного использования;</w:t>
      </w:r>
    </w:p>
    <w:p w:rsidR="00D35A37" w:rsidRDefault="00D35A37" w:rsidP="00D35A37">
      <w:pPr>
        <w:pStyle w:val="aff0"/>
        <w:numPr>
          <w:ilvl w:val="0"/>
          <w:numId w:val="29"/>
        </w:numPr>
        <w:ind w:left="0" w:firstLine="709"/>
        <w:rPr>
          <w:lang w:val="ru-RU"/>
        </w:rPr>
      </w:pPr>
      <w:r w:rsidRPr="00535012">
        <w:rPr>
          <w:lang w:val="ru-RU"/>
        </w:rPr>
        <w:t>производственная зона сельскохозяйственных предприятий;</w:t>
      </w:r>
    </w:p>
    <w:p w:rsidR="0079003B" w:rsidRPr="00535012" w:rsidRDefault="0079003B" w:rsidP="00D35A37">
      <w:pPr>
        <w:pStyle w:val="aff0"/>
        <w:numPr>
          <w:ilvl w:val="0"/>
          <w:numId w:val="29"/>
        </w:numPr>
        <w:ind w:left="0" w:firstLine="709"/>
        <w:rPr>
          <w:lang w:val="ru-RU"/>
        </w:rPr>
      </w:pPr>
      <w:r>
        <w:rPr>
          <w:lang w:val="ru-RU"/>
        </w:rPr>
        <w:t>з</w:t>
      </w:r>
      <w:r w:rsidRPr="0079003B">
        <w:rPr>
          <w:lang w:val="ru-RU"/>
        </w:rPr>
        <w:t xml:space="preserve">она </w:t>
      </w:r>
      <w:r w:rsidRPr="0079003B">
        <w:rPr>
          <w:color w:val="000000"/>
          <w:lang w:val="ru-RU"/>
        </w:rPr>
        <w:t>садоводческих или огороднических некоммерческих товариществ</w:t>
      </w:r>
      <w:r>
        <w:rPr>
          <w:color w:val="000000"/>
          <w:lang w:val="ru-RU"/>
        </w:rPr>
        <w:t>;</w:t>
      </w:r>
    </w:p>
    <w:p w:rsidR="00D35A37" w:rsidRPr="00535012" w:rsidRDefault="00D35A37" w:rsidP="00D35A37">
      <w:pPr>
        <w:pStyle w:val="aff0"/>
        <w:numPr>
          <w:ilvl w:val="0"/>
          <w:numId w:val="29"/>
        </w:numPr>
        <w:ind w:left="0" w:firstLine="709"/>
        <w:rPr>
          <w:lang w:val="ru-RU"/>
        </w:rPr>
      </w:pPr>
      <w:r w:rsidRPr="00535012">
        <w:rPr>
          <w:lang w:val="ru-RU"/>
        </w:rPr>
        <w:t>иные зоны сельскохозяйственного назначения.</w:t>
      </w:r>
    </w:p>
    <w:p w:rsidR="00D35A37" w:rsidRPr="00535012" w:rsidRDefault="00D35A37" w:rsidP="00D35A37">
      <w:pPr>
        <w:pStyle w:val="aff0"/>
        <w:rPr>
          <w:lang w:val="ru-RU"/>
        </w:rPr>
      </w:pPr>
      <w:r w:rsidRPr="00535012">
        <w:rPr>
          <w:lang w:val="ru-RU"/>
        </w:rPr>
        <w:t>Зона рекреационного назначения предназначается для организации мест отдыха населения. В состав зон рекреационного назначения входит зона в границах территорий, занятая городскими лесами, скверами, парками, городскими садами, прудами, озерами, водохранилищами, пляжами, также в границах иных территорий, используемых и предназначенная для отдыха, туризма, занятий физической культурой и спортом</w:t>
      </w:r>
    </w:p>
    <w:p w:rsidR="00D35A37" w:rsidRPr="00535012" w:rsidRDefault="00D35A37" w:rsidP="00D35A37">
      <w:pPr>
        <w:pStyle w:val="aff0"/>
        <w:rPr>
          <w:lang w:val="ru-RU"/>
        </w:rPr>
      </w:pPr>
      <w:r w:rsidRPr="00535012">
        <w:rPr>
          <w:lang w:val="ru-RU"/>
        </w:rPr>
        <w:t xml:space="preserve">В состав зон рекреационного назначения в </w:t>
      </w:r>
      <w:r>
        <w:rPr>
          <w:lang w:val="ru-RU"/>
        </w:rPr>
        <w:t>Шереметьевского</w:t>
      </w:r>
      <w:r w:rsidRPr="00535012">
        <w:rPr>
          <w:lang w:val="ru-RU"/>
        </w:rPr>
        <w:t xml:space="preserve"> сельсовете входят:</w:t>
      </w:r>
    </w:p>
    <w:p w:rsidR="00D35A37" w:rsidRPr="00535012" w:rsidRDefault="00D35A37" w:rsidP="00D35A37">
      <w:pPr>
        <w:pStyle w:val="aff0"/>
        <w:numPr>
          <w:ilvl w:val="0"/>
          <w:numId w:val="30"/>
        </w:numPr>
        <w:ind w:left="0" w:firstLine="709"/>
        <w:rPr>
          <w:lang w:val="ru-RU"/>
        </w:rPr>
      </w:pPr>
      <w:r w:rsidRPr="00535012">
        <w:rPr>
          <w:lang w:val="ru-RU"/>
        </w:rPr>
        <w:t>зона рекреации;</w:t>
      </w:r>
    </w:p>
    <w:p w:rsidR="00D35A37" w:rsidRDefault="00D35A37" w:rsidP="00D35A37">
      <w:pPr>
        <w:pStyle w:val="aff0"/>
        <w:numPr>
          <w:ilvl w:val="0"/>
          <w:numId w:val="30"/>
        </w:numPr>
        <w:ind w:left="0" w:firstLine="709"/>
        <w:rPr>
          <w:lang w:val="ru-RU"/>
        </w:rPr>
      </w:pPr>
      <w:r w:rsidRPr="00535012">
        <w:rPr>
          <w:lang w:val="ru-RU"/>
        </w:rPr>
        <w:t>зона озелененных территорий общего пользования (лесопарки, парки, сады, скверы, бульвары, городские леса);</w:t>
      </w:r>
    </w:p>
    <w:p w:rsidR="00D95FAE" w:rsidRPr="00535012" w:rsidRDefault="00D95FAE" w:rsidP="00D35A37">
      <w:pPr>
        <w:pStyle w:val="aff0"/>
        <w:numPr>
          <w:ilvl w:val="0"/>
          <w:numId w:val="30"/>
        </w:numPr>
        <w:ind w:left="0" w:firstLine="709"/>
        <w:rPr>
          <w:lang w:val="ru-RU"/>
        </w:rPr>
      </w:pPr>
      <w:r>
        <w:rPr>
          <w:lang w:val="ru-RU"/>
        </w:rPr>
        <w:t>зона лесов.</w:t>
      </w:r>
    </w:p>
    <w:p w:rsidR="00D35A37" w:rsidRPr="00535012" w:rsidRDefault="00D35A37" w:rsidP="00D35A37">
      <w:pPr>
        <w:pStyle w:val="aff0"/>
        <w:rPr>
          <w:lang w:val="ru-RU"/>
        </w:rPr>
      </w:pPr>
      <w:r w:rsidRPr="00535012">
        <w:rPr>
          <w:lang w:val="ru-RU"/>
        </w:rPr>
        <w:t>На территории зоны рекреационного назначения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D35A37" w:rsidRPr="00535012" w:rsidRDefault="00D35A37" w:rsidP="00D35A37">
      <w:pPr>
        <w:pStyle w:val="aff0"/>
        <w:rPr>
          <w:lang w:val="ru-RU"/>
        </w:rPr>
      </w:pPr>
      <w:r w:rsidRPr="00535012">
        <w:rPr>
          <w:lang w:val="ru-RU"/>
        </w:rPr>
        <w:t xml:space="preserve">Зона специального назначения предназначена для размещения кладбищ и иных объектов, использование которых несовместимо с видами использования других территориальных зон. В состав зон специального назначения </w:t>
      </w:r>
      <w:r>
        <w:rPr>
          <w:lang w:val="ru-RU"/>
        </w:rPr>
        <w:t>Шереметьевского</w:t>
      </w:r>
      <w:r w:rsidRPr="00535012">
        <w:rPr>
          <w:lang w:val="ru-RU"/>
        </w:rPr>
        <w:t xml:space="preserve"> сельсовета входят:</w:t>
      </w:r>
    </w:p>
    <w:p w:rsidR="00D35A37" w:rsidRPr="00535012" w:rsidRDefault="00D35A37" w:rsidP="00D35A37">
      <w:pPr>
        <w:pStyle w:val="aff0"/>
        <w:numPr>
          <w:ilvl w:val="0"/>
          <w:numId w:val="32"/>
        </w:numPr>
        <w:ind w:left="0" w:firstLine="709"/>
        <w:rPr>
          <w:lang w:val="ru-RU"/>
        </w:rPr>
      </w:pPr>
      <w:r w:rsidRPr="00535012">
        <w:rPr>
          <w:lang w:val="ru-RU"/>
        </w:rPr>
        <w:t>зона кладбищ;</w:t>
      </w:r>
    </w:p>
    <w:p w:rsidR="00D35A37" w:rsidRPr="00535012" w:rsidRDefault="00D35A37" w:rsidP="00D35A37">
      <w:pPr>
        <w:pStyle w:val="aff0"/>
        <w:numPr>
          <w:ilvl w:val="0"/>
          <w:numId w:val="31"/>
        </w:numPr>
        <w:ind w:left="0" w:firstLine="709"/>
        <w:rPr>
          <w:lang w:val="ru-RU"/>
        </w:rPr>
      </w:pPr>
      <w:r w:rsidRPr="00535012">
        <w:rPr>
          <w:lang w:val="ru-RU"/>
        </w:rPr>
        <w:lastRenderedPageBreak/>
        <w:t>зона складирования и захоронения отходов;</w:t>
      </w:r>
    </w:p>
    <w:p w:rsidR="00D35A37" w:rsidRPr="00535012" w:rsidRDefault="00D35A37" w:rsidP="00D35A37">
      <w:pPr>
        <w:pStyle w:val="aff0"/>
        <w:numPr>
          <w:ilvl w:val="0"/>
          <w:numId w:val="31"/>
        </w:numPr>
        <w:ind w:left="0" w:firstLine="709"/>
        <w:rPr>
          <w:lang w:val="ru-RU"/>
        </w:rPr>
      </w:pPr>
      <w:r w:rsidRPr="00535012">
        <w:rPr>
          <w:lang w:val="ru-RU"/>
        </w:rPr>
        <w:t>зона озелененных территорий специального назначения</w:t>
      </w:r>
      <w:r>
        <w:rPr>
          <w:lang w:val="ru-RU"/>
        </w:rPr>
        <w:t>.</w:t>
      </w:r>
    </w:p>
    <w:p w:rsidR="00D35A37" w:rsidRPr="00535012" w:rsidRDefault="00D35A37" w:rsidP="00D35A37">
      <w:pPr>
        <w:pStyle w:val="aff0"/>
        <w:rPr>
          <w:lang w:val="ru-RU"/>
        </w:rPr>
      </w:pPr>
      <w:r w:rsidRPr="00535012">
        <w:rPr>
          <w:lang w:val="ru-RU"/>
        </w:rPr>
        <w:t>Зона акваторий включает в себя земли, покрытые поверхностными водами, сосредоточенными в водных объектах, а также земли, занятые гидротехническими и иными сооружениями, расположенными на водных объектах.</w:t>
      </w:r>
    </w:p>
    <w:p w:rsidR="00D35A37" w:rsidRDefault="00D35A37" w:rsidP="00D35A37">
      <w:pPr>
        <w:pStyle w:val="aff0"/>
        <w:rPr>
          <w:lang w:val="ru-RU" w:eastAsia="ru-RU" w:bidi="ar-SA"/>
        </w:rPr>
      </w:pPr>
      <w:r w:rsidRPr="00535012">
        <w:rPr>
          <w:lang w:val="ru-RU"/>
        </w:rPr>
        <w:t xml:space="preserve">Иные зоны </w:t>
      </w:r>
      <w:r w:rsidRPr="00535012">
        <w:rPr>
          <w:lang w:val="ru-RU" w:eastAsia="ru-RU" w:bidi="ar-SA"/>
        </w:rPr>
        <w:t>представляют собой не закрытые для общего доступа земельные участки, на которых граждане имеют право свободно, без каких-либо разрешений находиться и использовать имеющиеся на этих участках природные объекты в пределах, допускаемых законом и иными правовыми актами.</w:t>
      </w:r>
    </w:p>
    <w:p w:rsidR="00D35A37" w:rsidRPr="00A204D5" w:rsidRDefault="00D35A37" w:rsidP="00D35A37">
      <w:pPr>
        <w:pStyle w:val="aff0"/>
        <w:rPr>
          <w:lang w:val="ru-RU"/>
        </w:rPr>
      </w:pPr>
      <w:r w:rsidRPr="0015751A">
        <w:rPr>
          <w:lang w:val="ru-RU"/>
        </w:rPr>
        <w:t xml:space="preserve">Параметры функциональных зон с указанием планируемых для размещения в этих зонах объектах федерального, регионального и местного значения (за исключением линейных объектов) приведены в </w:t>
      </w:r>
      <w:r w:rsidRPr="00A204D5">
        <w:rPr>
          <w:lang w:val="ru-RU"/>
        </w:rPr>
        <w:t xml:space="preserve">таблице </w:t>
      </w:r>
      <w:r w:rsidR="007A3866" w:rsidRPr="00A204D5">
        <w:rPr>
          <w:lang w:val="ru-RU"/>
        </w:rPr>
        <w:t>3</w:t>
      </w:r>
      <w:r w:rsidRPr="00A204D5">
        <w:rPr>
          <w:lang w:val="ru-RU"/>
        </w:rPr>
        <w:t>.</w:t>
      </w:r>
    </w:p>
    <w:p w:rsidR="00D35A37" w:rsidRPr="00A204D5" w:rsidRDefault="00D35A37" w:rsidP="00D35A37">
      <w:pPr>
        <w:pStyle w:val="aff0"/>
        <w:rPr>
          <w:lang w:val="ru-RU"/>
        </w:rPr>
      </w:pPr>
      <w:r w:rsidRPr="00A204D5">
        <w:rPr>
          <w:lang w:val="ru-RU"/>
        </w:rPr>
        <w:t>Функциональное зонирование территории графически отображено на картографических материалах генерального плана Шереметьевского сельсовета.</w:t>
      </w:r>
    </w:p>
    <w:p w:rsidR="00D35A37" w:rsidRPr="00A204D5" w:rsidRDefault="00D35A37" w:rsidP="00D35A37">
      <w:pPr>
        <w:pStyle w:val="aff0"/>
        <w:rPr>
          <w:lang w:val="ru-RU"/>
        </w:rPr>
      </w:pPr>
      <w:r w:rsidRPr="00A204D5">
        <w:rPr>
          <w:lang w:val="ru-RU"/>
        </w:rPr>
        <w:t>Данные положения являются основой для разработки правил землепользования и застройки.</w:t>
      </w:r>
    </w:p>
    <w:bookmarkEnd w:id="90"/>
    <w:bookmarkEnd w:id="91"/>
    <w:bookmarkEnd w:id="92"/>
    <w:bookmarkEnd w:id="93"/>
    <w:bookmarkEnd w:id="94"/>
    <w:p w:rsidR="00CA0F5C" w:rsidRPr="00A204D5" w:rsidRDefault="00CA0F5C" w:rsidP="00367398">
      <w:pPr>
        <w:pStyle w:val="aff0"/>
        <w:suppressAutoHyphens/>
        <w:spacing w:after="120"/>
        <w:ind w:firstLine="0"/>
        <w:jc w:val="center"/>
        <w:rPr>
          <w:b/>
          <w:i/>
          <w:lang w:val="ru-RU"/>
        </w:rPr>
      </w:pPr>
      <w:r w:rsidRPr="00A204D5">
        <w:rPr>
          <w:b/>
          <w:i/>
          <w:lang w:val="ru-RU"/>
        </w:rPr>
        <w:t>Изменение площадей функциональных зон Шереметьевского сельсовета, га</w:t>
      </w:r>
    </w:p>
    <w:p w:rsidR="00CA0F5C" w:rsidRPr="00A204D5" w:rsidRDefault="00CA0F5C" w:rsidP="00CA0F5C">
      <w:pPr>
        <w:pStyle w:val="aff0"/>
        <w:suppressAutoHyphens/>
        <w:spacing w:after="120"/>
        <w:ind w:firstLine="0"/>
        <w:jc w:val="right"/>
        <w:rPr>
          <w:b/>
          <w:i/>
          <w:lang w:val="ru-RU"/>
        </w:rPr>
      </w:pPr>
      <w:r w:rsidRPr="00A204D5">
        <w:rPr>
          <w:b/>
          <w:i/>
          <w:lang w:val="ru-RU"/>
        </w:rPr>
        <w:t xml:space="preserve">Таблица </w:t>
      </w:r>
      <w:r w:rsidR="007A3866" w:rsidRPr="00A204D5">
        <w:rPr>
          <w:b/>
          <w:i/>
          <w:lang w:val="ru-RU"/>
        </w:rPr>
        <w:t>2</w:t>
      </w:r>
    </w:p>
    <w:tbl>
      <w:tblPr>
        <w:tblW w:w="921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48"/>
        <w:gridCol w:w="4394"/>
        <w:gridCol w:w="1701"/>
        <w:gridCol w:w="1771"/>
      </w:tblGrid>
      <w:tr w:rsidR="00CA0F5C" w:rsidRPr="00A204D5" w:rsidTr="00DD3213">
        <w:trPr>
          <w:trHeight w:val="300"/>
          <w:jc w:val="center"/>
        </w:trPr>
        <w:tc>
          <w:tcPr>
            <w:tcW w:w="134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CA0F5C" w:rsidRPr="00A204D5" w:rsidRDefault="00CA0F5C" w:rsidP="00D95FAE">
            <w:pPr>
              <w:ind w:firstLine="0"/>
              <w:jc w:val="center"/>
              <w:rPr>
                <w:rFonts w:eastAsia="Times New Roman" w:cs="Times New Roman"/>
                <w:b/>
                <w:bCs/>
                <w:i/>
                <w:iCs/>
                <w:color w:val="000000"/>
                <w:sz w:val="22"/>
              </w:rPr>
            </w:pPr>
            <w:r w:rsidRPr="00A204D5">
              <w:rPr>
                <w:rFonts w:eastAsia="Times New Roman" w:cs="Times New Roman"/>
                <w:b/>
                <w:bCs/>
                <w:i/>
                <w:iCs/>
                <w:color w:val="000000"/>
                <w:sz w:val="22"/>
              </w:rPr>
              <w:t xml:space="preserve">Код </w:t>
            </w:r>
          </w:p>
          <w:p w:rsidR="00CA0F5C" w:rsidRPr="00A204D5" w:rsidRDefault="00CA0F5C" w:rsidP="00D95FAE">
            <w:pPr>
              <w:ind w:firstLine="0"/>
              <w:jc w:val="center"/>
              <w:rPr>
                <w:rFonts w:eastAsia="Times New Roman" w:cs="Times New Roman"/>
                <w:b/>
                <w:bCs/>
                <w:i/>
                <w:iCs/>
                <w:color w:val="000000"/>
                <w:sz w:val="22"/>
              </w:rPr>
            </w:pPr>
            <w:r w:rsidRPr="00A204D5">
              <w:rPr>
                <w:rFonts w:eastAsia="Times New Roman" w:cs="Times New Roman"/>
                <w:b/>
                <w:bCs/>
                <w:i/>
                <w:iCs/>
                <w:color w:val="000000"/>
                <w:sz w:val="22"/>
              </w:rPr>
              <w:t>объекта</w:t>
            </w:r>
          </w:p>
        </w:tc>
        <w:tc>
          <w:tcPr>
            <w:tcW w:w="439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CA0F5C" w:rsidRPr="00A204D5" w:rsidRDefault="00CA0F5C" w:rsidP="00D95FAE">
            <w:pPr>
              <w:ind w:firstLine="0"/>
              <w:jc w:val="center"/>
              <w:rPr>
                <w:rFonts w:eastAsia="Times New Roman" w:cs="Times New Roman"/>
                <w:b/>
                <w:bCs/>
                <w:i/>
                <w:iCs/>
                <w:color w:val="000000"/>
                <w:sz w:val="22"/>
              </w:rPr>
            </w:pPr>
            <w:r w:rsidRPr="00A204D5">
              <w:rPr>
                <w:rFonts w:eastAsia="Times New Roman" w:cs="Times New Roman"/>
                <w:b/>
                <w:bCs/>
                <w:i/>
                <w:iCs/>
                <w:color w:val="000000"/>
                <w:sz w:val="22"/>
              </w:rPr>
              <w:t>Наименование функциональной зоны</w:t>
            </w:r>
          </w:p>
        </w:tc>
        <w:tc>
          <w:tcPr>
            <w:tcW w:w="3472"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CA0F5C" w:rsidRPr="00A204D5" w:rsidRDefault="00CA0F5C" w:rsidP="00D95FAE">
            <w:pPr>
              <w:ind w:firstLine="0"/>
              <w:jc w:val="center"/>
              <w:rPr>
                <w:rFonts w:eastAsia="Times New Roman" w:cs="Times New Roman"/>
                <w:b/>
                <w:bCs/>
                <w:i/>
                <w:iCs/>
                <w:color w:val="000000"/>
                <w:sz w:val="22"/>
              </w:rPr>
            </w:pPr>
            <w:r w:rsidRPr="00A204D5">
              <w:rPr>
                <w:rFonts w:eastAsia="Times New Roman" w:cs="Times New Roman"/>
                <w:b/>
                <w:bCs/>
                <w:i/>
                <w:iCs/>
                <w:color w:val="000000"/>
                <w:sz w:val="22"/>
              </w:rPr>
              <w:t>Площади функциональных зон</w:t>
            </w:r>
          </w:p>
        </w:tc>
      </w:tr>
      <w:tr w:rsidR="00CA0F5C" w:rsidRPr="00A204D5" w:rsidTr="00DD3213">
        <w:trPr>
          <w:trHeight w:val="540"/>
          <w:jc w:val="center"/>
        </w:trPr>
        <w:tc>
          <w:tcPr>
            <w:tcW w:w="1348" w:type="dxa"/>
            <w:vMerge/>
            <w:tcBorders>
              <w:top w:val="single" w:sz="4" w:space="0" w:color="auto"/>
              <w:left w:val="single" w:sz="4" w:space="0" w:color="auto"/>
              <w:bottom w:val="single" w:sz="4" w:space="0" w:color="auto"/>
              <w:right w:val="single" w:sz="4" w:space="0" w:color="auto"/>
            </w:tcBorders>
            <w:vAlign w:val="center"/>
            <w:hideMark/>
          </w:tcPr>
          <w:p w:rsidR="00CA0F5C" w:rsidRPr="00A204D5" w:rsidRDefault="00CA0F5C" w:rsidP="00D95FAE">
            <w:pPr>
              <w:ind w:firstLine="0"/>
              <w:jc w:val="left"/>
              <w:rPr>
                <w:rFonts w:eastAsia="Times New Roman" w:cs="Times New Roman"/>
                <w:b/>
                <w:bCs/>
                <w:i/>
                <w:iCs/>
                <w:color w:val="000000"/>
                <w:sz w:val="22"/>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CA0F5C" w:rsidRPr="00A204D5" w:rsidRDefault="00CA0F5C" w:rsidP="00D95FAE">
            <w:pPr>
              <w:ind w:firstLine="0"/>
              <w:jc w:val="left"/>
              <w:rPr>
                <w:rFonts w:eastAsia="Times New Roman" w:cs="Times New Roman"/>
                <w:b/>
                <w:bCs/>
                <w:i/>
                <w:iCs/>
                <w:color w:val="00000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CA0F5C" w:rsidRPr="00A204D5" w:rsidRDefault="00CA0F5C" w:rsidP="00D95FAE">
            <w:pPr>
              <w:ind w:firstLine="0"/>
              <w:jc w:val="center"/>
              <w:rPr>
                <w:rFonts w:eastAsia="Times New Roman" w:cs="Times New Roman"/>
                <w:b/>
                <w:bCs/>
                <w:i/>
                <w:iCs/>
                <w:color w:val="000000"/>
                <w:sz w:val="22"/>
              </w:rPr>
            </w:pPr>
            <w:r w:rsidRPr="00A204D5">
              <w:rPr>
                <w:rFonts w:eastAsia="Times New Roman" w:cs="Times New Roman"/>
                <w:b/>
                <w:bCs/>
                <w:i/>
                <w:iCs/>
                <w:color w:val="000000"/>
                <w:sz w:val="22"/>
              </w:rPr>
              <w:t>Исходный срок (2018 г.)</w:t>
            </w:r>
          </w:p>
        </w:tc>
        <w:tc>
          <w:tcPr>
            <w:tcW w:w="177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CA0F5C" w:rsidRPr="00A204D5" w:rsidRDefault="00CA0F5C" w:rsidP="00D95FAE">
            <w:pPr>
              <w:ind w:firstLine="0"/>
              <w:jc w:val="center"/>
              <w:rPr>
                <w:rFonts w:eastAsia="Times New Roman" w:cs="Times New Roman"/>
                <w:b/>
                <w:bCs/>
                <w:i/>
                <w:iCs/>
                <w:color w:val="000000"/>
                <w:sz w:val="22"/>
              </w:rPr>
            </w:pPr>
            <w:r w:rsidRPr="00A204D5">
              <w:rPr>
                <w:rFonts w:eastAsia="Times New Roman" w:cs="Times New Roman"/>
                <w:b/>
                <w:bCs/>
                <w:i/>
                <w:iCs/>
                <w:color w:val="000000"/>
                <w:sz w:val="22"/>
              </w:rPr>
              <w:t>Расчетный срок (2043 г.)</w:t>
            </w:r>
          </w:p>
        </w:tc>
      </w:tr>
      <w:tr w:rsidR="00CA0F5C" w:rsidRPr="00A204D5" w:rsidTr="00DD3213">
        <w:trPr>
          <w:trHeight w:val="300"/>
          <w:jc w:val="center"/>
        </w:trPr>
        <w:tc>
          <w:tcPr>
            <w:tcW w:w="1348" w:type="dxa"/>
            <w:vMerge/>
            <w:tcBorders>
              <w:top w:val="single" w:sz="4" w:space="0" w:color="auto"/>
              <w:left w:val="single" w:sz="4" w:space="0" w:color="auto"/>
              <w:bottom w:val="single" w:sz="4" w:space="0" w:color="auto"/>
              <w:right w:val="single" w:sz="4" w:space="0" w:color="auto"/>
            </w:tcBorders>
            <w:vAlign w:val="center"/>
            <w:hideMark/>
          </w:tcPr>
          <w:p w:rsidR="00CA0F5C" w:rsidRPr="00A204D5" w:rsidRDefault="00CA0F5C" w:rsidP="00D95FAE">
            <w:pPr>
              <w:ind w:firstLine="0"/>
              <w:jc w:val="left"/>
              <w:rPr>
                <w:rFonts w:eastAsia="Times New Roman" w:cs="Times New Roman"/>
                <w:b/>
                <w:bCs/>
                <w:i/>
                <w:iCs/>
                <w:color w:val="000000"/>
                <w:sz w:val="22"/>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CA0F5C" w:rsidRPr="00A204D5" w:rsidRDefault="00CA0F5C" w:rsidP="00D95FAE">
            <w:pPr>
              <w:ind w:firstLine="0"/>
              <w:jc w:val="left"/>
              <w:rPr>
                <w:rFonts w:eastAsia="Times New Roman" w:cs="Times New Roman"/>
                <w:b/>
                <w:bCs/>
                <w:i/>
                <w:iCs/>
                <w:color w:val="00000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CA0F5C" w:rsidRPr="00A204D5" w:rsidRDefault="00CA0F5C" w:rsidP="00D95FAE">
            <w:pPr>
              <w:ind w:firstLine="0"/>
              <w:jc w:val="center"/>
              <w:rPr>
                <w:rFonts w:eastAsia="Times New Roman" w:cs="Times New Roman"/>
                <w:b/>
                <w:bCs/>
                <w:i/>
                <w:iCs/>
                <w:color w:val="000000"/>
                <w:sz w:val="22"/>
              </w:rPr>
            </w:pPr>
            <w:r w:rsidRPr="00A204D5">
              <w:rPr>
                <w:rFonts w:eastAsia="Times New Roman" w:cs="Times New Roman"/>
                <w:b/>
                <w:bCs/>
                <w:i/>
                <w:iCs/>
                <w:color w:val="000000"/>
                <w:sz w:val="22"/>
              </w:rPr>
              <w:t>га, (%)</w:t>
            </w:r>
          </w:p>
        </w:tc>
        <w:tc>
          <w:tcPr>
            <w:tcW w:w="177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CA0F5C" w:rsidRPr="00A204D5" w:rsidRDefault="00CA0F5C" w:rsidP="00D95FAE">
            <w:pPr>
              <w:ind w:firstLine="0"/>
              <w:jc w:val="center"/>
              <w:rPr>
                <w:rFonts w:eastAsia="Times New Roman" w:cs="Times New Roman"/>
                <w:b/>
                <w:bCs/>
                <w:i/>
                <w:iCs/>
                <w:color w:val="000000"/>
                <w:sz w:val="22"/>
              </w:rPr>
            </w:pPr>
            <w:r w:rsidRPr="00A204D5">
              <w:rPr>
                <w:rFonts w:eastAsia="Times New Roman" w:cs="Times New Roman"/>
                <w:b/>
                <w:bCs/>
                <w:i/>
                <w:iCs/>
                <w:color w:val="000000"/>
                <w:sz w:val="22"/>
              </w:rPr>
              <w:t>га, (%)</w:t>
            </w:r>
          </w:p>
        </w:tc>
      </w:tr>
      <w:tr w:rsidR="00CA0F5C" w:rsidRPr="00A204D5" w:rsidTr="00DD3213">
        <w:trPr>
          <w:trHeight w:val="300"/>
          <w:jc w:val="center"/>
        </w:trPr>
        <w:tc>
          <w:tcPr>
            <w:tcW w:w="9214" w:type="dxa"/>
            <w:gridSpan w:val="4"/>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center"/>
              <w:rPr>
                <w:rFonts w:eastAsia="Times New Roman" w:cs="Times New Roman"/>
                <w:b/>
                <w:bCs/>
                <w:color w:val="000000"/>
                <w:sz w:val="22"/>
              </w:rPr>
            </w:pPr>
            <w:r w:rsidRPr="00A204D5">
              <w:rPr>
                <w:b/>
                <w:sz w:val="22"/>
              </w:rPr>
              <w:t>70101010</w:t>
            </w:r>
            <w:r w:rsidRPr="00A204D5">
              <w:rPr>
                <w:b/>
                <w:sz w:val="22"/>
                <w:lang w:val="en-US"/>
              </w:rPr>
              <w:t>0</w:t>
            </w:r>
            <w:r w:rsidRPr="00A204D5">
              <w:rPr>
                <w:b/>
                <w:sz w:val="22"/>
              </w:rPr>
              <w:t xml:space="preserve"> </w:t>
            </w:r>
            <w:r w:rsidRPr="00A204D5">
              <w:rPr>
                <w:rFonts w:eastAsia="Times New Roman" w:cs="Times New Roman"/>
                <w:b/>
                <w:bCs/>
                <w:color w:val="000000"/>
                <w:sz w:val="22"/>
              </w:rPr>
              <w:t>Жилые зоны</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701010101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Зона застройки индивидуальными жилыми домами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A67AFF" w:rsidP="00BA1A6D">
            <w:pPr>
              <w:ind w:firstLine="0"/>
              <w:jc w:val="center"/>
              <w:rPr>
                <w:rFonts w:eastAsia="Times New Roman" w:cs="Times New Roman"/>
                <w:color w:val="000000"/>
                <w:sz w:val="22"/>
              </w:rPr>
            </w:pPr>
            <w:r>
              <w:rPr>
                <w:rFonts w:eastAsia="Times New Roman" w:cs="Times New Roman"/>
                <w:color w:val="000000"/>
                <w:sz w:val="22"/>
              </w:rPr>
              <w:t>615,29</w:t>
            </w:r>
            <w:r w:rsidR="00CA0F5C" w:rsidRPr="00A204D5">
              <w:rPr>
                <w:rFonts w:eastAsia="Times New Roman" w:cs="Times New Roman"/>
                <w:color w:val="000000"/>
                <w:sz w:val="22"/>
              </w:rPr>
              <w:t xml:space="preserve"> (</w:t>
            </w:r>
            <w:r>
              <w:rPr>
                <w:rFonts w:eastAsia="Times New Roman" w:cs="Times New Roman"/>
                <w:color w:val="000000"/>
                <w:sz w:val="22"/>
              </w:rPr>
              <w:t>2,60</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A67AFF" w:rsidP="00BA1A6D">
            <w:pPr>
              <w:ind w:firstLine="0"/>
              <w:jc w:val="center"/>
              <w:rPr>
                <w:rFonts w:eastAsia="Times New Roman" w:cs="Times New Roman"/>
                <w:color w:val="000000"/>
                <w:sz w:val="22"/>
              </w:rPr>
            </w:pPr>
            <w:r>
              <w:rPr>
                <w:rFonts w:eastAsia="Times New Roman" w:cs="Times New Roman"/>
                <w:color w:val="000000"/>
                <w:sz w:val="22"/>
              </w:rPr>
              <w:t>633,65</w:t>
            </w:r>
            <w:r w:rsidR="00CA0F5C" w:rsidRPr="00A204D5">
              <w:rPr>
                <w:rFonts w:eastAsia="Times New Roman" w:cs="Times New Roman"/>
                <w:color w:val="000000"/>
                <w:sz w:val="22"/>
              </w:rPr>
              <w:t xml:space="preserve"> (</w:t>
            </w:r>
            <w:r>
              <w:rPr>
                <w:rFonts w:eastAsia="Times New Roman" w:cs="Times New Roman"/>
                <w:color w:val="000000"/>
                <w:sz w:val="22"/>
              </w:rPr>
              <w:t>2,68</w:t>
            </w:r>
            <w:r w:rsidR="00CA0F5C" w:rsidRPr="00A204D5">
              <w:rPr>
                <w:rFonts w:eastAsia="Times New Roman" w:cs="Times New Roman"/>
                <w:color w:val="000000"/>
                <w:sz w:val="22"/>
              </w:rPr>
              <w:t>%)</w:t>
            </w:r>
          </w:p>
        </w:tc>
      </w:tr>
      <w:tr w:rsidR="00CA0F5C" w:rsidRPr="00A204D5" w:rsidTr="00DD3213">
        <w:trPr>
          <w:trHeight w:val="300"/>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center"/>
              <w:rPr>
                <w:rFonts w:eastAsia="Times New Roman" w:cs="Times New Roman"/>
                <w:color w:val="000000"/>
                <w:sz w:val="22"/>
              </w:rPr>
            </w:pPr>
            <w:r w:rsidRPr="00A204D5">
              <w:rPr>
                <w:rFonts w:eastAsia="Times New Roman" w:cs="Times New Roman"/>
                <w:b/>
                <w:bCs/>
                <w:color w:val="000000"/>
                <w:sz w:val="22"/>
              </w:rPr>
              <w:t>701010300 Общественно-деловые зоны</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701010301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Многофункциональная общественно-деловая зона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BA1A6D" w:rsidP="00D95FAE">
            <w:pPr>
              <w:ind w:firstLine="0"/>
              <w:jc w:val="center"/>
              <w:rPr>
                <w:rFonts w:eastAsia="Times New Roman" w:cs="Times New Roman"/>
                <w:color w:val="000000"/>
                <w:sz w:val="22"/>
              </w:rPr>
            </w:pPr>
            <w:r w:rsidRPr="00A204D5">
              <w:rPr>
                <w:rFonts w:eastAsia="Times New Roman" w:cs="Times New Roman"/>
                <w:color w:val="000000"/>
                <w:sz w:val="22"/>
              </w:rPr>
              <w:t>1,57 (0,0066</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BA1A6D" w:rsidP="00BA1A6D">
            <w:pPr>
              <w:ind w:firstLine="0"/>
              <w:jc w:val="center"/>
              <w:rPr>
                <w:rFonts w:eastAsia="Times New Roman" w:cs="Times New Roman"/>
                <w:color w:val="000000"/>
                <w:sz w:val="22"/>
              </w:rPr>
            </w:pPr>
            <w:r w:rsidRPr="00A204D5">
              <w:rPr>
                <w:rFonts w:eastAsia="Times New Roman" w:cs="Times New Roman"/>
                <w:color w:val="000000"/>
                <w:sz w:val="22"/>
              </w:rPr>
              <w:t>1,63 (0,0069</w:t>
            </w:r>
            <w:r w:rsidR="00CA0F5C" w:rsidRPr="00A204D5">
              <w:rPr>
                <w:rFonts w:eastAsia="Times New Roman" w:cs="Times New Roman"/>
                <w:color w:val="000000"/>
                <w:sz w:val="22"/>
              </w:rPr>
              <w:t>%)</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701010302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Зона специализированной общественной застройки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BA1A6D" w:rsidP="00BA1A6D">
            <w:pPr>
              <w:ind w:firstLine="0"/>
              <w:jc w:val="center"/>
              <w:rPr>
                <w:rFonts w:eastAsia="Times New Roman" w:cs="Times New Roman"/>
                <w:color w:val="000000"/>
                <w:sz w:val="22"/>
              </w:rPr>
            </w:pPr>
            <w:r w:rsidRPr="00A204D5">
              <w:rPr>
                <w:rFonts w:eastAsia="Times New Roman" w:cs="Times New Roman"/>
                <w:color w:val="000000"/>
                <w:sz w:val="22"/>
              </w:rPr>
              <w:t>3,08 (0,013</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BA1A6D" w:rsidP="00BA1A6D">
            <w:pPr>
              <w:ind w:firstLine="0"/>
              <w:jc w:val="center"/>
              <w:rPr>
                <w:rFonts w:eastAsia="Times New Roman" w:cs="Times New Roman"/>
                <w:color w:val="000000"/>
                <w:sz w:val="22"/>
              </w:rPr>
            </w:pPr>
            <w:r w:rsidRPr="00A204D5">
              <w:rPr>
                <w:rFonts w:eastAsia="Times New Roman" w:cs="Times New Roman"/>
                <w:color w:val="000000"/>
                <w:sz w:val="22"/>
              </w:rPr>
              <w:t>3,08 (0,0013</w:t>
            </w:r>
            <w:r w:rsidR="00CA0F5C" w:rsidRPr="00A204D5">
              <w:rPr>
                <w:rFonts w:eastAsia="Times New Roman" w:cs="Times New Roman"/>
                <w:color w:val="000000"/>
                <w:sz w:val="22"/>
              </w:rPr>
              <w:t>%)</w:t>
            </w:r>
          </w:p>
        </w:tc>
      </w:tr>
      <w:tr w:rsidR="00CA0F5C" w:rsidRPr="00A204D5" w:rsidTr="00DD3213">
        <w:trPr>
          <w:trHeight w:val="313"/>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hideMark/>
          </w:tcPr>
          <w:p w:rsidR="00CA0F5C" w:rsidRPr="00A204D5" w:rsidRDefault="00CA0F5C" w:rsidP="00D95FAE">
            <w:pPr>
              <w:ind w:firstLine="0"/>
              <w:jc w:val="center"/>
              <w:rPr>
                <w:rFonts w:eastAsia="Times New Roman" w:cs="Times New Roman"/>
                <w:b/>
                <w:bCs/>
                <w:color w:val="000000"/>
                <w:sz w:val="22"/>
              </w:rPr>
            </w:pPr>
            <w:r w:rsidRPr="00A204D5">
              <w:rPr>
                <w:rFonts w:eastAsia="Times New Roman" w:cs="Times New Roman"/>
                <w:b/>
                <w:bCs/>
                <w:color w:val="000000"/>
                <w:sz w:val="22"/>
              </w:rPr>
              <w:t>701010400 Производственные зоны, зоны инженерной и транспортной инфраструктур</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701010402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Коммунально-складская зона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0F5C" w:rsidRPr="00A204D5" w:rsidRDefault="00BA1A6D" w:rsidP="00D95FAE">
            <w:pPr>
              <w:ind w:firstLine="0"/>
              <w:jc w:val="center"/>
              <w:rPr>
                <w:rFonts w:eastAsia="Times New Roman" w:cs="Times New Roman"/>
                <w:color w:val="000000"/>
                <w:sz w:val="22"/>
              </w:rPr>
            </w:pPr>
            <w:r w:rsidRPr="00A204D5">
              <w:rPr>
                <w:rFonts w:eastAsia="Times New Roman" w:cs="Times New Roman"/>
                <w:color w:val="000000"/>
                <w:sz w:val="22"/>
              </w:rPr>
              <w:t>3,05 (0,0012</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0F5C" w:rsidRPr="00A204D5" w:rsidRDefault="00BA1A6D" w:rsidP="00D95FAE">
            <w:pPr>
              <w:ind w:firstLine="0"/>
              <w:jc w:val="center"/>
              <w:rPr>
                <w:rFonts w:eastAsia="Times New Roman" w:cs="Times New Roman"/>
                <w:color w:val="000000"/>
                <w:sz w:val="22"/>
              </w:rPr>
            </w:pPr>
            <w:r w:rsidRPr="00A204D5">
              <w:rPr>
                <w:rFonts w:eastAsia="Times New Roman" w:cs="Times New Roman"/>
                <w:color w:val="000000"/>
                <w:sz w:val="22"/>
              </w:rPr>
              <w:t>3,05 (0,0012%)</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701010404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Зона инженерной инфраструктуры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BA1A6D" w:rsidP="00D95FAE">
            <w:pPr>
              <w:ind w:firstLine="0"/>
              <w:jc w:val="center"/>
              <w:rPr>
                <w:rFonts w:eastAsia="Times New Roman" w:cs="Times New Roman"/>
                <w:color w:val="000000"/>
                <w:sz w:val="22"/>
              </w:rPr>
            </w:pPr>
            <w:r w:rsidRPr="00A204D5">
              <w:rPr>
                <w:rFonts w:eastAsia="Times New Roman" w:cs="Times New Roman"/>
                <w:color w:val="000000"/>
                <w:sz w:val="22"/>
              </w:rPr>
              <w:t>96,75 (0,40</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BA1A6D" w:rsidP="00D95FAE">
            <w:pPr>
              <w:ind w:firstLine="0"/>
              <w:jc w:val="center"/>
              <w:rPr>
                <w:rFonts w:eastAsia="Times New Roman" w:cs="Times New Roman"/>
                <w:color w:val="000000"/>
                <w:sz w:val="22"/>
              </w:rPr>
            </w:pPr>
            <w:r w:rsidRPr="00A204D5">
              <w:rPr>
                <w:rFonts w:eastAsia="Times New Roman" w:cs="Times New Roman"/>
                <w:color w:val="000000"/>
                <w:sz w:val="22"/>
              </w:rPr>
              <w:t>96,75 (0,40%)</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701010405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Зона транспортной инфраструктуры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BA1A6D" w:rsidP="00D95FAE">
            <w:pPr>
              <w:ind w:firstLine="0"/>
              <w:jc w:val="center"/>
              <w:rPr>
                <w:rFonts w:eastAsia="Times New Roman" w:cs="Times New Roman"/>
                <w:color w:val="000000"/>
                <w:sz w:val="22"/>
              </w:rPr>
            </w:pPr>
            <w:r w:rsidRPr="00A204D5">
              <w:rPr>
                <w:rFonts w:eastAsia="Times New Roman" w:cs="Times New Roman"/>
                <w:color w:val="000000"/>
                <w:sz w:val="22"/>
              </w:rPr>
              <w:t>281,66 (1,19</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BA1A6D" w:rsidP="00D95FAE">
            <w:pPr>
              <w:ind w:firstLine="0"/>
              <w:jc w:val="center"/>
              <w:rPr>
                <w:rFonts w:eastAsia="Times New Roman" w:cs="Times New Roman"/>
                <w:color w:val="000000"/>
                <w:sz w:val="22"/>
              </w:rPr>
            </w:pPr>
            <w:r w:rsidRPr="00A204D5">
              <w:rPr>
                <w:rFonts w:eastAsia="Times New Roman" w:cs="Times New Roman"/>
                <w:color w:val="000000"/>
                <w:sz w:val="22"/>
              </w:rPr>
              <w:t>281,66 (1,19%)</w:t>
            </w:r>
          </w:p>
        </w:tc>
      </w:tr>
      <w:tr w:rsidR="00CA0F5C" w:rsidRPr="00A204D5" w:rsidTr="00DD3213">
        <w:trPr>
          <w:trHeight w:val="358"/>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center"/>
              <w:rPr>
                <w:rFonts w:eastAsia="Times New Roman" w:cs="Times New Roman"/>
                <w:b/>
                <w:bCs/>
                <w:color w:val="000000"/>
                <w:sz w:val="22"/>
              </w:rPr>
            </w:pPr>
            <w:r w:rsidRPr="00A204D5">
              <w:rPr>
                <w:rFonts w:eastAsia="Times New Roman" w:cs="Times New Roman"/>
                <w:b/>
                <w:bCs/>
                <w:color w:val="000000"/>
                <w:sz w:val="22"/>
              </w:rPr>
              <w:t>701010500 Зоны сельскохозяйственного использования</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701010500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Зона сельскохозяйственного использования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201D04" w:rsidP="00201D04">
            <w:pPr>
              <w:ind w:firstLine="0"/>
              <w:jc w:val="center"/>
              <w:rPr>
                <w:rFonts w:eastAsia="Times New Roman" w:cs="Times New Roman"/>
                <w:color w:val="000000"/>
                <w:sz w:val="22"/>
              </w:rPr>
            </w:pPr>
            <w:r w:rsidRPr="00A204D5">
              <w:rPr>
                <w:rFonts w:eastAsia="Times New Roman" w:cs="Times New Roman"/>
                <w:color w:val="000000"/>
                <w:sz w:val="22"/>
              </w:rPr>
              <w:t>21351,98</w:t>
            </w:r>
            <w:r w:rsidR="00CA0F5C" w:rsidRPr="00A204D5">
              <w:rPr>
                <w:rFonts w:eastAsia="Times New Roman" w:cs="Times New Roman"/>
                <w:color w:val="000000"/>
                <w:sz w:val="22"/>
              </w:rPr>
              <w:t xml:space="preserve"> (</w:t>
            </w:r>
            <w:r w:rsidRPr="00A204D5">
              <w:rPr>
                <w:rFonts w:eastAsia="Times New Roman" w:cs="Times New Roman"/>
                <w:color w:val="000000"/>
                <w:sz w:val="22"/>
              </w:rPr>
              <w:t>90,45</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201D04" w:rsidP="00D95FAE">
            <w:pPr>
              <w:ind w:firstLine="0"/>
              <w:jc w:val="center"/>
              <w:rPr>
                <w:rFonts w:eastAsia="Times New Roman" w:cs="Times New Roman"/>
                <w:color w:val="000000"/>
                <w:sz w:val="22"/>
              </w:rPr>
            </w:pPr>
            <w:r w:rsidRPr="00A204D5">
              <w:rPr>
                <w:rFonts w:eastAsia="Times New Roman" w:cs="Times New Roman"/>
                <w:color w:val="000000"/>
                <w:sz w:val="22"/>
              </w:rPr>
              <w:t>21351,08 (90,45%)</w:t>
            </w:r>
          </w:p>
        </w:tc>
      </w:tr>
      <w:tr w:rsidR="00B92F14"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tcPr>
          <w:p w:rsidR="00B92F14" w:rsidRPr="00A204D5" w:rsidRDefault="00B92F14" w:rsidP="00B92F14">
            <w:pPr>
              <w:ind w:firstLine="0"/>
              <w:jc w:val="left"/>
              <w:rPr>
                <w:rFonts w:eastAsia="Times New Roman" w:cs="Times New Roman"/>
                <w:color w:val="000000"/>
                <w:sz w:val="22"/>
              </w:rPr>
            </w:pPr>
            <w:r w:rsidRPr="00A204D5">
              <w:rPr>
                <w:rFonts w:eastAsia="Times New Roman" w:cs="Times New Roman"/>
                <w:color w:val="000000"/>
                <w:sz w:val="22"/>
              </w:rPr>
              <w:t>701010502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92F14" w:rsidRPr="00A204D5" w:rsidRDefault="00ED2C28" w:rsidP="00B92F14">
            <w:pPr>
              <w:ind w:firstLine="0"/>
              <w:jc w:val="left"/>
              <w:rPr>
                <w:rFonts w:eastAsia="Times New Roman" w:cs="Times New Roman"/>
                <w:color w:val="000000"/>
                <w:sz w:val="22"/>
              </w:rPr>
            </w:pPr>
            <w:r w:rsidRPr="00A204D5">
              <w:rPr>
                <w:rFonts w:eastAsia="Times New Roman" w:cs="Times New Roman"/>
                <w:color w:val="000000"/>
                <w:sz w:val="22"/>
              </w:rPr>
              <w:t>Зона садоводческих или огороднических некоммерческих товариществ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92F14" w:rsidRPr="00A204D5" w:rsidRDefault="00ED2C28" w:rsidP="00B92F14">
            <w:pPr>
              <w:ind w:firstLine="0"/>
              <w:jc w:val="center"/>
              <w:rPr>
                <w:rFonts w:eastAsia="Times New Roman" w:cs="Times New Roman"/>
                <w:color w:val="000000"/>
                <w:sz w:val="22"/>
              </w:rPr>
            </w:pPr>
            <w:r w:rsidRPr="00A204D5">
              <w:rPr>
                <w:rFonts w:eastAsia="Times New Roman" w:cs="Times New Roman"/>
                <w:color w:val="000000"/>
                <w:sz w:val="22"/>
              </w:rPr>
              <w:t>30,12 (0,12</w:t>
            </w:r>
            <w:r w:rsidR="00B92F14"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B92F14" w:rsidRPr="00A204D5" w:rsidRDefault="00ED2C28" w:rsidP="00B92F14">
            <w:pPr>
              <w:ind w:firstLine="0"/>
              <w:jc w:val="center"/>
              <w:rPr>
                <w:rFonts w:eastAsia="Times New Roman" w:cs="Times New Roman"/>
                <w:color w:val="000000"/>
                <w:sz w:val="22"/>
              </w:rPr>
            </w:pPr>
            <w:r w:rsidRPr="00A204D5">
              <w:rPr>
                <w:rFonts w:eastAsia="Times New Roman" w:cs="Times New Roman"/>
                <w:color w:val="000000"/>
                <w:sz w:val="22"/>
              </w:rPr>
              <w:t>30,12 (0,12</w:t>
            </w:r>
            <w:r w:rsidR="00B92F14" w:rsidRPr="00A204D5">
              <w:rPr>
                <w:rFonts w:eastAsia="Times New Roman" w:cs="Times New Roman"/>
                <w:color w:val="000000"/>
                <w:sz w:val="22"/>
              </w:rPr>
              <w:t>%)</w:t>
            </w:r>
          </w:p>
        </w:tc>
      </w:tr>
      <w:tr w:rsidR="00B92F14"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tcPr>
          <w:p w:rsidR="00B92F14" w:rsidRPr="00A204D5" w:rsidRDefault="00B92F14" w:rsidP="00B92F14">
            <w:pPr>
              <w:ind w:firstLine="0"/>
              <w:jc w:val="left"/>
              <w:rPr>
                <w:rFonts w:eastAsia="Times New Roman" w:cs="Times New Roman"/>
                <w:color w:val="000000"/>
                <w:sz w:val="22"/>
              </w:rPr>
            </w:pPr>
            <w:r w:rsidRPr="00A204D5">
              <w:rPr>
                <w:rFonts w:eastAsia="Times New Roman" w:cs="Times New Roman"/>
                <w:color w:val="000000"/>
                <w:sz w:val="22"/>
              </w:rPr>
              <w:t>701010503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92F14" w:rsidRPr="00A204D5" w:rsidRDefault="00B92F14" w:rsidP="00B92F14">
            <w:pPr>
              <w:ind w:firstLine="0"/>
              <w:jc w:val="left"/>
              <w:rPr>
                <w:rFonts w:eastAsia="Times New Roman" w:cs="Times New Roman"/>
                <w:color w:val="000000"/>
                <w:sz w:val="22"/>
              </w:rPr>
            </w:pPr>
            <w:r w:rsidRPr="00A204D5">
              <w:rPr>
                <w:rFonts w:eastAsia="Times New Roman" w:cs="Times New Roman"/>
                <w:color w:val="000000"/>
                <w:sz w:val="22"/>
              </w:rPr>
              <w:t>Производственная зона сельскохозяйственных предприятий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92F14" w:rsidRPr="00A204D5" w:rsidRDefault="00B92F14" w:rsidP="00B92F14">
            <w:pPr>
              <w:ind w:firstLine="0"/>
              <w:jc w:val="center"/>
              <w:rPr>
                <w:rFonts w:eastAsia="Times New Roman" w:cs="Times New Roman"/>
                <w:color w:val="000000"/>
                <w:sz w:val="22"/>
              </w:rPr>
            </w:pPr>
            <w:r w:rsidRPr="00A204D5">
              <w:rPr>
                <w:rFonts w:eastAsia="Times New Roman" w:cs="Times New Roman"/>
                <w:color w:val="000000"/>
                <w:sz w:val="22"/>
              </w:rPr>
              <w:t>40,58 (0,17%)</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B92F14" w:rsidRPr="00A204D5" w:rsidRDefault="00B92F14" w:rsidP="00B92F14">
            <w:pPr>
              <w:ind w:firstLine="0"/>
              <w:jc w:val="center"/>
              <w:rPr>
                <w:rFonts w:eastAsia="Times New Roman" w:cs="Times New Roman"/>
                <w:color w:val="000000"/>
                <w:sz w:val="22"/>
              </w:rPr>
            </w:pPr>
            <w:r w:rsidRPr="00A204D5">
              <w:rPr>
                <w:rFonts w:eastAsia="Times New Roman" w:cs="Times New Roman"/>
                <w:color w:val="000000"/>
                <w:sz w:val="22"/>
              </w:rPr>
              <w:t>27,01 (0,28%)</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701010504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Иные зоны сельскохозяйственного использования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0F5C" w:rsidRPr="00A204D5" w:rsidRDefault="00A67AFF" w:rsidP="00D95FAE">
            <w:pPr>
              <w:ind w:firstLine="0"/>
              <w:jc w:val="center"/>
              <w:rPr>
                <w:rFonts w:eastAsia="Times New Roman" w:cs="Times New Roman"/>
                <w:color w:val="000000"/>
                <w:sz w:val="22"/>
              </w:rPr>
            </w:pPr>
            <w:r>
              <w:rPr>
                <w:rFonts w:eastAsia="Times New Roman" w:cs="Times New Roman"/>
                <w:color w:val="000000"/>
                <w:sz w:val="22"/>
              </w:rPr>
              <w:t>174,03 (0,73</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0F5C" w:rsidRPr="00A204D5" w:rsidRDefault="00A67AFF" w:rsidP="00D37D9B">
            <w:pPr>
              <w:ind w:firstLine="0"/>
              <w:jc w:val="center"/>
              <w:rPr>
                <w:rFonts w:eastAsia="Times New Roman" w:cs="Times New Roman"/>
                <w:color w:val="000000"/>
                <w:sz w:val="22"/>
              </w:rPr>
            </w:pPr>
            <w:r>
              <w:rPr>
                <w:rFonts w:eastAsia="Times New Roman" w:cs="Times New Roman"/>
                <w:color w:val="000000"/>
                <w:sz w:val="22"/>
              </w:rPr>
              <w:t>168,91</w:t>
            </w:r>
            <w:r w:rsidR="00CA0F5C" w:rsidRPr="00A204D5">
              <w:rPr>
                <w:rFonts w:eastAsia="Times New Roman" w:cs="Times New Roman"/>
                <w:color w:val="000000"/>
                <w:sz w:val="22"/>
              </w:rPr>
              <w:t xml:space="preserve"> (0,</w:t>
            </w:r>
            <w:r>
              <w:rPr>
                <w:rFonts w:eastAsia="Times New Roman" w:cs="Times New Roman"/>
                <w:color w:val="000000"/>
                <w:sz w:val="22"/>
              </w:rPr>
              <w:t>71</w:t>
            </w:r>
            <w:r w:rsidR="00CA0F5C" w:rsidRPr="00A204D5">
              <w:rPr>
                <w:rFonts w:eastAsia="Times New Roman" w:cs="Times New Roman"/>
                <w:color w:val="000000"/>
                <w:sz w:val="22"/>
              </w:rPr>
              <w:t>%)</w:t>
            </w:r>
          </w:p>
        </w:tc>
      </w:tr>
      <w:tr w:rsidR="00CA0F5C" w:rsidRPr="00A204D5" w:rsidTr="00DD3213">
        <w:trPr>
          <w:trHeight w:val="314"/>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center"/>
              <w:rPr>
                <w:rFonts w:eastAsia="Times New Roman" w:cs="Times New Roman"/>
                <w:b/>
                <w:bCs/>
                <w:color w:val="000000"/>
                <w:sz w:val="22"/>
              </w:rPr>
            </w:pPr>
            <w:r w:rsidRPr="00A204D5">
              <w:rPr>
                <w:rFonts w:eastAsia="Times New Roman" w:cs="Times New Roman"/>
                <w:b/>
                <w:bCs/>
                <w:color w:val="000000"/>
                <w:sz w:val="22"/>
              </w:rPr>
              <w:t>701010600 Зоны рекреационного назначения</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701010600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bCs/>
                <w:color w:val="000000"/>
                <w:sz w:val="22"/>
              </w:rPr>
            </w:pPr>
            <w:r w:rsidRPr="00A204D5">
              <w:rPr>
                <w:rFonts w:eastAsia="Times New Roman" w:cs="Times New Roman"/>
                <w:bCs/>
                <w:color w:val="000000"/>
                <w:sz w:val="22"/>
              </w:rPr>
              <w:t>Зона рекреационного назначения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center"/>
              <w:rPr>
                <w:rFonts w:eastAsia="Times New Roman" w:cs="Times New Roman"/>
                <w:color w:val="000000"/>
                <w:sz w:val="22"/>
              </w:rPr>
            </w:pPr>
            <w:r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A46EA4" w:rsidP="00D95FAE">
            <w:pPr>
              <w:ind w:firstLine="0"/>
              <w:jc w:val="center"/>
              <w:rPr>
                <w:rFonts w:eastAsia="Times New Roman" w:cs="Times New Roman"/>
                <w:color w:val="000000"/>
                <w:sz w:val="22"/>
              </w:rPr>
            </w:pPr>
            <w:r w:rsidRPr="00A204D5">
              <w:rPr>
                <w:rFonts w:eastAsia="Times New Roman" w:cs="Times New Roman"/>
                <w:color w:val="000000"/>
                <w:sz w:val="22"/>
              </w:rPr>
              <w:t>0,25 (0,0010</w:t>
            </w:r>
            <w:r w:rsidR="00CA0F5C" w:rsidRPr="00A204D5">
              <w:rPr>
                <w:rFonts w:eastAsia="Times New Roman" w:cs="Times New Roman"/>
                <w:color w:val="000000"/>
                <w:sz w:val="22"/>
              </w:rPr>
              <w:t>%)</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A46EA4" w:rsidP="00D95FAE">
            <w:pPr>
              <w:ind w:firstLine="0"/>
              <w:jc w:val="left"/>
              <w:rPr>
                <w:rFonts w:eastAsia="Times New Roman" w:cs="Times New Roman"/>
                <w:color w:val="000000"/>
                <w:sz w:val="22"/>
              </w:rPr>
            </w:pPr>
            <w:r w:rsidRPr="00A204D5">
              <w:rPr>
                <w:rFonts w:eastAsia="Times New Roman" w:cs="Times New Roman"/>
                <w:color w:val="000000"/>
                <w:sz w:val="22"/>
              </w:rPr>
              <w:t>701010601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Зона озеленения общего пользования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A67AFF" w:rsidP="00A46EA4">
            <w:pPr>
              <w:ind w:firstLine="0"/>
              <w:jc w:val="center"/>
              <w:rPr>
                <w:rFonts w:eastAsia="Times New Roman" w:cs="Times New Roman"/>
                <w:color w:val="000000"/>
                <w:sz w:val="22"/>
              </w:rPr>
            </w:pPr>
            <w:r>
              <w:rPr>
                <w:rFonts w:eastAsia="Times New Roman" w:cs="Times New Roman"/>
                <w:color w:val="000000"/>
                <w:sz w:val="22"/>
              </w:rPr>
              <w:t>94,2</w:t>
            </w:r>
            <w:r w:rsidR="00CA0F5C" w:rsidRPr="00A204D5">
              <w:rPr>
                <w:rFonts w:eastAsia="Times New Roman" w:cs="Times New Roman"/>
                <w:color w:val="000000"/>
                <w:sz w:val="22"/>
              </w:rPr>
              <w:t xml:space="preserve"> (0,</w:t>
            </w:r>
            <w:r w:rsidR="00A46EA4" w:rsidRPr="00A204D5">
              <w:rPr>
                <w:rFonts w:eastAsia="Times New Roman" w:cs="Times New Roman"/>
                <w:color w:val="000000"/>
                <w:sz w:val="22"/>
              </w:rPr>
              <w:t>39</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A46EA4" w:rsidP="00D95FAE">
            <w:pPr>
              <w:ind w:firstLine="0"/>
              <w:jc w:val="center"/>
              <w:rPr>
                <w:rFonts w:eastAsia="Times New Roman" w:cs="Times New Roman"/>
                <w:color w:val="000000"/>
                <w:sz w:val="22"/>
              </w:rPr>
            </w:pPr>
            <w:r w:rsidRPr="00A204D5">
              <w:rPr>
                <w:rFonts w:eastAsia="Times New Roman" w:cs="Times New Roman"/>
                <w:color w:val="000000"/>
                <w:sz w:val="22"/>
              </w:rPr>
              <w:t>88,75 (0,37</w:t>
            </w:r>
            <w:r w:rsidR="00CA0F5C" w:rsidRPr="00A204D5">
              <w:rPr>
                <w:rFonts w:eastAsia="Times New Roman" w:cs="Times New Roman"/>
                <w:color w:val="000000"/>
                <w:sz w:val="22"/>
              </w:rPr>
              <w:t>%)</w:t>
            </w:r>
          </w:p>
        </w:tc>
      </w:tr>
      <w:tr w:rsidR="00A46EA4"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tcPr>
          <w:p w:rsidR="00A46EA4" w:rsidRPr="00A204D5" w:rsidRDefault="00A46EA4" w:rsidP="00A46EA4">
            <w:pPr>
              <w:ind w:firstLine="0"/>
              <w:jc w:val="left"/>
              <w:rPr>
                <w:rFonts w:eastAsia="Times New Roman" w:cs="Times New Roman"/>
                <w:color w:val="000000"/>
                <w:sz w:val="22"/>
              </w:rPr>
            </w:pPr>
            <w:r w:rsidRPr="00A204D5">
              <w:rPr>
                <w:rFonts w:eastAsia="Times New Roman" w:cs="Times New Roman"/>
                <w:color w:val="000000"/>
                <w:sz w:val="22"/>
              </w:rPr>
              <w:t>701010605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A46EA4" w:rsidRPr="00A204D5" w:rsidRDefault="00A46EA4" w:rsidP="00A46EA4">
            <w:pPr>
              <w:ind w:firstLine="0"/>
              <w:jc w:val="left"/>
              <w:rPr>
                <w:rFonts w:eastAsia="Times New Roman" w:cs="Times New Roman"/>
                <w:color w:val="000000"/>
                <w:sz w:val="22"/>
              </w:rPr>
            </w:pPr>
            <w:r w:rsidRPr="00A204D5">
              <w:rPr>
                <w:rFonts w:eastAsia="Times New Roman" w:cs="Times New Roman"/>
                <w:color w:val="000000"/>
                <w:sz w:val="22"/>
              </w:rPr>
              <w:t>Зона лесов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46EA4" w:rsidRPr="00A204D5" w:rsidRDefault="00A46EA4" w:rsidP="00A46EA4">
            <w:pPr>
              <w:ind w:firstLine="0"/>
              <w:jc w:val="center"/>
              <w:rPr>
                <w:rFonts w:eastAsia="Times New Roman" w:cs="Times New Roman"/>
                <w:color w:val="000000"/>
                <w:sz w:val="22"/>
              </w:rPr>
            </w:pPr>
            <w:r w:rsidRPr="00A204D5">
              <w:rPr>
                <w:rFonts w:eastAsia="Times New Roman" w:cs="Times New Roman"/>
                <w:color w:val="000000"/>
                <w:sz w:val="22"/>
              </w:rPr>
              <w:t>434,26 (1,83%)</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A46EA4" w:rsidRPr="00A204D5" w:rsidRDefault="00A46EA4" w:rsidP="00A46EA4">
            <w:pPr>
              <w:ind w:firstLine="0"/>
              <w:jc w:val="center"/>
              <w:rPr>
                <w:rFonts w:eastAsia="Times New Roman" w:cs="Times New Roman"/>
                <w:color w:val="000000"/>
                <w:sz w:val="22"/>
              </w:rPr>
            </w:pPr>
            <w:r w:rsidRPr="00A204D5">
              <w:rPr>
                <w:rFonts w:eastAsia="Times New Roman" w:cs="Times New Roman"/>
                <w:color w:val="000000"/>
                <w:sz w:val="22"/>
              </w:rPr>
              <w:t>434,26 (1,83%)</w:t>
            </w:r>
          </w:p>
        </w:tc>
      </w:tr>
      <w:tr w:rsidR="00CA0F5C" w:rsidRPr="00A204D5" w:rsidTr="00DD3213">
        <w:trPr>
          <w:trHeight w:val="300"/>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center"/>
              <w:rPr>
                <w:rFonts w:eastAsia="Times New Roman" w:cs="Times New Roman"/>
                <w:b/>
                <w:bCs/>
                <w:color w:val="000000"/>
                <w:sz w:val="22"/>
              </w:rPr>
            </w:pPr>
            <w:r w:rsidRPr="00A204D5">
              <w:rPr>
                <w:rFonts w:eastAsia="Times New Roman" w:cs="Times New Roman"/>
                <w:b/>
                <w:bCs/>
                <w:color w:val="000000"/>
                <w:sz w:val="22"/>
              </w:rPr>
              <w:t>701010700 Зоны специального назначения</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bCs/>
                <w:color w:val="000000"/>
                <w:sz w:val="22"/>
              </w:rPr>
            </w:pPr>
            <w:r w:rsidRPr="00A204D5">
              <w:rPr>
                <w:rFonts w:eastAsia="Times New Roman" w:cs="Times New Roman"/>
                <w:bCs/>
                <w:color w:val="000000"/>
                <w:sz w:val="22"/>
              </w:rPr>
              <w:t>701010702</w:t>
            </w:r>
          </w:p>
        </w:tc>
        <w:tc>
          <w:tcPr>
            <w:tcW w:w="439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bCs/>
                <w:color w:val="000000"/>
                <w:sz w:val="22"/>
              </w:rPr>
            </w:pPr>
            <w:r w:rsidRPr="00A204D5">
              <w:rPr>
                <w:rFonts w:eastAsia="Times New Roman" w:cs="Times New Roman"/>
                <w:bCs/>
                <w:color w:val="000000"/>
                <w:sz w:val="22"/>
              </w:rPr>
              <w:t>Зона складирования и захоронения отходов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1F1E66" w:rsidP="001F1E66">
            <w:pPr>
              <w:ind w:firstLine="0"/>
              <w:jc w:val="center"/>
              <w:rPr>
                <w:rFonts w:eastAsia="Times New Roman" w:cs="Times New Roman"/>
                <w:color w:val="000000"/>
                <w:sz w:val="22"/>
              </w:rPr>
            </w:pPr>
            <w:r w:rsidRPr="00A204D5">
              <w:rPr>
                <w:rFonts w:eastAsia="Times New Roman" w:cs="Times New Roman"/>
                <w:color w:val="000000"/>
                <w:sz w:val="22"/>
              </w:rPr>
              <w:t>101,22 (0,42</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1F1E66" w:rsidP="00D95FAE">
            <w:pPr>
              <w:ind w:firstLine="0"/>
              <w:jc w:val="center"/>
              <w:rPr>
                <w:rFonts w:eastAsia="Times New Roman" w:cs="Times New Roman"/>
                <w:color w:val="000000"/>
                <w:sz w:val="22"/>
              </w:rPr>
            </w:pPr>
            <w:r w:rsidRPr="00A204D5">
              <w:rPr>
                <w:rFonts w:eastAsia="Times New Roman" w:cs="Times New Roman"/>
                <w:color w:val="000000"/>
                <w:sz w:val="22"/>
              </w:rPr>
              <w:t>100,32 (0,42</w:t>
            </w:r>
            <w:r w:rsidR="00CA0F5C" w:rsidRPr="00A204D5">
              <w:rPr>
                <w:rFonts w:eastAsia="Times New Roman" w:cs="Times New Roman"/>
                <w:color w:val="000000"/>
                <w:sz w:val="22"/>
              </w:rPr>
              <w:t>%)</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lastRenderedPageBreak/>
              <w:t>701010701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Зона кладбищ</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B670B2" w:rsidP="00B670B2">
            <w:pPr>
              <w:ind w:firstLine="0"/>
              <w:jc w:val="center"/>
              <w:rPr>
                <w:rFonts w:eastAsia="Times New Roman" w:cs="Times New Roman"/>
                <w:color w:val="000000"/>
                <w:sz w:val="22"/>
              </w:rPr>
            </w:pPr>
            <w:r w:rsidRPr="00A204D5">
              <w:rPr>
                <w:rFonts w:eastAsia="Times New Roman" w:cs="Times New Roman"/>
                <w:color w:val="000000"/>
                <w:sz w:val="22"/>
              </w:rPr>
              <w:t>6,64</w:t>
            </w:r>
            <w:r w:rsidR="00CA0F5C" w:rsidRPr="00A204D5">
              <w:rPr>
                <w:rFonts w:eastAsia="Times New Roman" w:cs="Times New Roman"/>
                <w:color w:val="000000"/>
                <w:sz w:val="22"/>
              </w:rPr>
              <w:t xml:space="preserve"> (0,0</w:t>
            </w:r>
            <w:r w:rsidRPr="00A204D5">
              <w:rPr>
                <w:rFonts w:eastAsia="Times New Roman" w:cs="Times New Roman"/>
                <w:color w:val="000000"/>
                <w:sz w:val="22"/>
              </w:rPr>
              <w:t>28</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B670B2" w:rsidP="00D95FAE">
            <w:pPr>
              <w:ind w:firstLine="0"/>
              <w:jc w:val="center"/>
              <w:rPr>
                <w:rFonts w:eastAsia="Times New Roman" w:cs="Times New Roman"/>
                <w:color w:val="000000"/>
                <w:sz w:val="22"/>
              </w:rPr>
            </w:pPr>
            <w:r w:rsidRPr="00A204D5">
              <w:rPr>
                <w:rFonts w:eastAsia="Times New Roman" w:cs="Times New Roman"/>
                <w:color w:val="000000"/>
                <w:sz w:val="22"/>
              </w:rPr>
              <w:t>6,64 (0,028%)</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701010703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Зона озелененных территорий специального назначения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DD3213" w:rsidP="00DD3213">
            <w:pPr>
              <w:ind w:firstLine="0"/>
              <w:jc w:val="center"/>
              <w:rPr>
                <w:rFonts w:eastAsia="Times New Roman" w:cs="Times New Roman"/>
                <w:color w:val="000000"/>
                <w:sz w:val="22"/>
              </w:rPr>
            </w:pPr>
            <w:r w:rsidRPr="00A204D5">
              <w:rPr>
                <w:rFonts w:eastAsia="Times New Roman" w:cs="Times New Roman"/>
                <w:color w:val="000000"/>
                <w:sz w:val="22"/>
              </w:rPr>
              <w:t>8,22</w:t>
            </w:r>
            <w:r w:rsidR="00CA0F5C" w:rsidRPr="00A204D5">
              <w:rPr>
                <w:rFonts w:eastAsia="Times New Roman" w:cs="Times New Roman"/>
                <w:color w:val="000000"/>
                <w:sz w:val="22"/>
              </w:rPr>
              <w:t xml:space="preserve"> (0,0</w:t>
            </w:r>
            <w:r w:rsidRPr="00A204D5">
              <w:rPr>
                <w:rFonts w:eastAsia="Times New Roman" w:cs="Times New Roman"/>
                <w:color w:val="000000"/>
                <w:sz w:val="22"/>
              </w:rPr>
              <w:t>34</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DD3213" w:rsidP="00D95FAE">
            <w:pPr>
              <w:ind w:firstLine="0"/>
              <w:jc w:val="center"/>
              <w:rPr>
                <w:rFonts w:eastAsia="Times New Roman" w:cs="Times New Roman"/>
                <w:color w:val="000000"/>
                <w:sz w:val="22"/>
              </w:rPr>
            </w:pPr>
            <w:r w:rsidRPr="00A204D5">
              <w:rPr>
                <w:rFonts w:eastAsia="Times New Roman" w:cs="Times New Roman"/>
                <w:color w:val="000000"/>
                <w:sz w:val="22"/>
              </w:rPr>
              <w:t>8,22 (0,034%)</w:t>
            </w:r>
          </w:p>
        </w:tc>
      </w:tr>
      <w:tr w:rsidR="00CA0F5C" w:rsidRPr="00A204D5" w:rsidTr="00DD3213">
        <w:trPr>
          <w:trHeight w:val="300"/>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A0F5C" w:rsidRPr="00A204D5" w:rsidRDefault="00CA0F5C" w:rsidP="00D95FAE">
            <w:pPr>
              <w:ind w:firstLine="0"/>
              <w:jc w:val="center"/>
              <w:rPr>
                <w:rFonts w:eastAsia="Times New Roman" w:cs="Times New Roman"/>
                <w:color w:val="000000"/>
                <w:sz w:val="22"/>
              </w:rPr>
            </w:pPr>
            <w:r w:rsidRPr="00A204D5">
              <w:rPr>
                <w:rFonts w:eastAsia="Times New Roman" w:cs="Times New Roman"/>
                <w:b/>
                <w:bCs/>
                <w:color w:val="000000"/>
                <w:sz w:val="22"/>
              </w:rPr>
              <w:t>Зона акваторий</w:t>
            </w:r>
          </w:p>
        </w:tc>
      </w:tr>
      <w:tr w:rsidR="00CA0F5C" w:rsidRPr="00A204D5" w:rsidTr="00DD3213">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tcPr>
          <w:p w:rsidR="00CA0F5C" w:rsidRPr="00A204D5" w:rsidRDefault="00CA0F5C" w:rsidP="00D95FAE">
            <w:pPr>
              <w:ind w:firstLine="0"/>
              <w:jc w:val="left"/>
              <w:rPr>
                <w:rFonts w:eastAsia="Times New Roman" w:cs="Times New Roman"/>
                <w:bCs/>
                <w:color w:val="000000"/>
                <w:sz w:val="22"/>
              </w:rPr>
            </w:pPr>
            <w:r w:rsidRPr="00A204D5">
              <w:rPr>
                <w:rFonts w:eastAsia="Times New Roman" w:cs="Times New Roman"/>
                <w:bCs/>
                <w:color w:val="000000"/>
                <w:sz w:val="22"/>
              </w:rPr>
              <w:t>701010900</w:t>
            </w:r>
          </w:p>
        </w:tc>
        <w:tc>
          <w:tcPr>
            <w:tcW w:w="4394" w:type="dxa"/>
            <w:tcBorders>
              <w:top w:val="single" w:sz="4" w:space="0" w:color="auto"/>
              <w:left w:val="single" w:sz="4" w:space="0" w:color="auto"/>
              <w:bottom w:val="single" w:sz="4" w:space="0" w:color="auto"/>
              <w:right w:val="single" w:sz="4" w:space="0" w:color="auto"/>
            </w:tcBorders>
            <w:shd w:val="clear" w:color="000000" w:fill="F2F2F2"/>
            <w:vAlign w:val="center"/>
          </w:tcPr>
          <w:p w:rsidR="00CA0F5C" w:rsidRPr="00A204D5" w:rsidRDefault="00CA0F5C" w:rsidP="00D95FAE">
            <w:pPr>
              <w:ind w:firstLine="0"/>
              <w:jc w:val="left"/>
              <w:rPr>
                <w:rFonts w:eastAsia="Times New Roman" w:cs="Times New Roman"/>
                <w:bCs/>
                <w:color w:val="000000"/>
                <w:sz w:val="22"/>
              </w:rPr>
            </w:pPr>
            <w:r w:rsidRPr="00A204D5">
              <w:rPr>
                <w:rFonts w:eastAsia="Times New Roman" w:cs="Times New Roman"/>
                <w:bCs/>
                <w:color w:val="000000"/>
                <w:sz w:val="22"/>
              </w:rPr>
              <w:t>Зона акваторий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A0F5C" w:rsidRPr="00A204D5" w:rsidRDefault="00A67AFF" w:rsidP="00A67AFF">
            <w:pPr>
              <w:ind w:firstLine="0"/>
              <w:jc w:val="center"/>
              <w:rPr>
                <w:rFonts w:eastAsia="Times New Roman" w:cs="Times New Roman"/>
                <w:color w:val="000000"/>
                <w:sz w:val="22"/>
              </w:rPr>
            </w:pPr>
            <w:r>
              <w:rPr>
                <w:rFonts w:eastAsia="Times New Roman" w:cs="Times New Roman"/>
                <w:color w:val="000000"/>
                <w:sz w:val="22"/>
              </w:rPr>
              <w:t>208,94</w:t>
            </w:r>
            <w:r w:rsidR="00DD3213" w:rsidRPr="00A204D5">
              <w:rPr>
                <w:rFonts w:eastAsia="Times New Roman" w:cs="Times New Roman"/>
                <w:color w:val="000000"/>
                <w:sz w:val="22"/>
              </w:rPr>
              <w:t xml:space="preserve"> (0,</w:t>
            </w:r>
            <w:r>
              <w:rPr>
                <w:rFonts w:eastAsia="Times New Roman" w:cs="Times New Roman"/>
                <w:color w:val="000000"/>
                <w:sz w:val="22"/>
              </w:rPr>
              <w:t>88</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CA0F5C" w:rsidRPr="00A204D5" w:rsidRDefault="00A67AFF" w:rsidP="00D95FAE">
            <w:pPr>
              <w:ind w:firstLine="0"/>
              <w:jc w:val="center"/>
              <w:rPr>
                <w:rFonts w:eastAsia="Times New Roman" w:cs="Times New Roman"/>
                <w:color w:val="000000"/>
                <w:sz w:val="22"/>
              </w:rPr>
            </w:pPr>
            <w:r>
              <w:rPr>
                <w:rFonts w:eastAsia="Times New Roman" w:cs="Times New Roman"/>
                <w:color w:val="000000"/>
                <w:sz w:val="22"/>
              </w:rPr>
              <w:t>208,94</w:t>
            </w:r>
            <w:r w:rsidRPr="00A204D5">
              <w:rPr>
                <w:rFonts w:eastAsia="Times New Roman" w:cs="Times New Roman"/>
                <w:color w:val="000000"/>
                <w:sz w:val="22"/>
              </w:rPr>
              <w:t xml:space="preserve"> (0,</w:t>
            </w:r>
            <w:r>
              <w:rPr>
                <w:rFonts w:eastAsia="Times New Roman" w:cs="Times New Roman"/>
                <w:color w:val="000000"/>
                <w:sz w:val="22"/>
              </w:rPr>
              <w:t>88</w:t>
            </w:r>
            <w:r w:rsidRPr="00A204D5">
              <w:rPr>
                <w:rFonts w:eastAsia="Times New Roman" w:cs="Times New Roman"/>
                <w:color w:val="000000"/>
                <w:sz w:val="22"/>
              </w:rPr>
              <w:t>%)</w:t>
            </w:r>
          </w:p>
        </w:tc>
      </w:tr>
      <w:tr w:rsidR="00CA0F5C" w:rsidRPr="00A204D5" w:rsidTr="00DD3213">
        <w:trPr>
          <w:trHeight w:val="300"/>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A0F5C" w:rsidRPr="00A204D5" w:rsidRDefault="00CA0F5C" w:rsidP="00D95FAE">
            <w:pPr>
              <w:ind w:firstLine="0"/>
              <w:jc w:val="center"/>
              <w:rPr>
                <w:rFonts w:eastAsia="Times New Roman" w:cs="Times New Roman"/>
                <w:color w:val="000000"/>
                <w:sz w:val="22"/>
              </w:rPr>
            </w:pPr>
            <w:r w:rsidRPr="00A204D5">
              <w:rPr>
                <w:rFonts w:eastAsia="Times New Roman" w:cs="Times New Roman"/>
                <w:b/>
                <w:color w:val="000000"/>
                <w:sz w:val="22"/>
              </w:rPr>
              <w:t>Иные зоны</w:t>
            </w:r>
          </w:p>
        </w:tc>
      </w:tr>
      <w:tr w:rsidR="00CA0F5C" w:rsidRPr="00A204D5" w:rsidTr="00DD3213">
        <w:trPr>
          <w:trHeight w:val="600"/>
          <w:jc w:val="center"/>
        </w:trPr>
        <w:tc>
          <w:tcPr>
            <w:tcW w:w="13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701011000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A0F5C" w:rsidRPr="00A204D5" w:rsidRDefault="00CA0F5C" w:rsidP="00D95FAE">
            <w:pPr>
              <w:ind w:firstLine="0"/>
              <w:jc w:val="left"/>
              <w:rPr>
                <w:rFonts w:eastAsia="Times New Roman" w:cs="Times New Roman"/>
                <w:color w:val="000000"/>
                <w:sz w:val="22"/>
              </w:rPr>
            </w:pPr>
            <w:r w:rsidRPr="00A204D5">
              <w:rPr>
                <w:rFonts w:eastAsia="Times New Roman" w:cs="Times New Roman"/>
                <w:color w:val="000000"/>
                <w:sz w:val="22"/>
              </w:rPr>
              <w:t>Иные зоны (территории общего пользования, земли свободные от застройки)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A67AFF" w:rsidP="00DD3213">
            <w:pPr>
              <w:ind w:firstLine="0"/>
              <w:jc w:val="center"/>
              <w:rPr>
                <w:rFonts w:eastAsia="Times New Roman" w:cs="Times New Roman"/>
                <w:color w:val="000000"/>
                <w:sz w:val="22"/>
              </w:rPr>
            </w:pPr>
            <w:r>
              <w:rPr>
                <w:rFonts w:eastAsia="Times New Roman" w:cs="Times New Roman"/>
                <w:color w:val="000000"/>
                <w:sz w:val="22"/>
              </w:rPr>
              <w:t>154,04</w:t>
            </w:r>
            <w:r w:rsidR="00CA0F5C" w:rsidRPr="00A204D5">
              <w:rPr>
                <w:rFonts w:eastAsia="Times New Roman" w:cs="Times New Roman"/>
                <w:color w:val="000000"/>
                <w:sz w:val="22"/>
              </w:rPr>
              <w:t xml:space="preserve"> (</w:t>
            </w:r>
            <w:r>
              <w:rPr>
                <w:rFonts w:eastAsia="Times New Roman" w:cs="Times New Roman"/>
                <w:color w:val="000000"/>
                <w:sz w:val="22"/>
              </w:rPr>
              <w:t>0,65</w:t>
            </w:r>
            <w:r w:rsidR="00CA0F5C" w:rsidRPr="00A204D5">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F5C" w:rsidRPr="00A204D5" w:rsidRDefault="00A67AFF" w:rsidP="00A67AFF">
            <w:pPr>
              <w:ind w:firstLine="0"/>
              <w:jc w:val="center"/>
              <w:rPr>
                <w:rFonts w:eastAsia="Times New Roman" w:cs="Times New Roman"/>
                <w:color w:val="000000"/>
                <w:sz w:val="22"/>
              </w:rPr>
            </w:pPr>
            <w:r>
              <w:rPr>
                <w:rFonts w:eastAsia="Times New Roman" w:cs="Times New Roman"/>
                <w:color w:val="000000"/>
                <w:sz w:val="22"/>
              </w:rPr>
              <w:t>147,84</w:t>
            </w:r>
            <w:r w:rsidR="00CA0F5C" w:rsidRPr="00A204D5">
              <w:rPr>
                <w:rFonts w:eastAsia="Times New Roman" w:cs="Times New Roman"/>
                <w:color w:val="000000"/>
                <w:sz w:val="22"/>
              </w:rPr>
              <w:t xml:space="preserve"> (</w:t>
            </w:r>
            <w:r>
              <w:rPr>
                <w:rFonts w:eastAsia="Times New Roman" w:cs="Times New Roman"/>
                <w:color w:val="000000"/>
                <w:sz w:val="22"/>
              </w:rPr>
              <w:t>0,62</w:t>
            </w:r>
            <w:r w:rsidR="00CA0F5C" w:rsidRPr="00A204D5">
              <w:rPr>
                <w:rFonts w:eastAsia="Times New Roman" w:cs="Times New Roman"/>
                <w:color w:val="000000"/>
                <w:sz w:val="22"/>
              </w:rPr>
              <w:t>%)</w:t>
            </w:r>
          </w:p>
        </w:tc>
      </w:tr>
      <w:tr w:rsidR="00CA0F5C" w:rsidRPr="00A204D5" w:rsidTr="00DD3213">
        <w:trPr>
          <w:trHeight w:val="300"/>
          <w:jc w:val="center"/>
        </w:trPr>
        <w:tc>
          <w:tcPr>
            <w:tcW w:w="5742"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rsidR="00CA0F5C" w:rsidRPr="00A204D5" w:rsidRDefault="00CA0F5C" w:rsidP="00D95FAE">
            <w:pPr>
              <w:ind w:firstLine="0"/>
              <w:jc w:val="left"/>
              <w:rPr>
                <w:rFonts w:eastAsia="Times New Roman" w:cs="Times New Roman"/>
                <w:b/>
                <w:bCs/>
                <w:color w:val="000000"/>
                <w:sz w:val="22"/>
              </w:rPr>
            </w:pPr>
            <w:r w:rsidRPr="00A204D5">
              <w:rPr>
                <w:rFonts w:eastAsia="Times New Roman" w:cs="Times New Roman"/>
                <w:b/>
                <w:bCs/>
                <w:color w:val="000000"/>
                <w:sz w:val="22"/>
              </w:rPr>
              <w:t>Площадь сельского поселения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0F5C" w:rsidRPr="00A204D5" w:rsidRDefault="00DD3213" w:rsidP="00D95FAE">
            <w:pPr>
              <w:ind w:firstLine="0"/>
              <w:jc w:val="center"/>
              <w:rPr>
                <w:rFonts w:eastAsia="Times New Roman" w:cs="Times New Roman"/>
                <w:b/>
                <w:bCs/>
                <w:color w:val="000000"/>
                <w:sz w:val="22"/>
              </w:rPr>
            </w:pPr>
            <w:r w:rsidRPr="00A204D5">
              <w:rPr>
                <w:rFonts w:eastAsia="Times New Roman" w:cs="Times New Roman"/>
                <w:b/>
                <w:bCs/>
                <w:color w:val="000000"/>
                <w:sz w:val="22"/>
              </w:rPr>
              <w:t>23605,63</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0F5C" w:rsidRPr="00A204D5" w:rsidRDefault="00DD3213" w:rsidP="00D95FAE">
            <w:pPr>
              <w:ind w:firstLine="0"/>
              <w:jc w:val="center"/>
              <w:rPr>
                <w:rFonts w:eastAsia="Times New Roman" w:cs="Times New Roman"/>
                <w:b/>
                <w:bCs/>
                <w:color w:val="000000"/>
                <w:sz w:val="22"/>
              </w:rPr>
            </w:pPr>
            <w:r w:rsidRPr="00A204D5">
              <w:rPr>
                <w:rFonts w:eastAsia="Times New Roman" w:cs="Times New Roman"/>
                <w:b/>
                <w:bCs/>
                <w:color w:val="000000"/>
                <w:sz w:val="22"/>
              </w:rPr>
              <w:t>23605,63</w:t>
            </w:r>
          </w:p>
        </w:tc>
      </w:tr>
    </w:tbl>
    <w:p w:rsidR="00CA0F5C" w:rsidRPr="00A204D5" w:rsidRDefault="00CA0F5C" w:rsidP="00CA0F5C">
      <w:pPr>
        <w:pStyle w:val="aff0"/>
        <w:suppressAutoHyphens/>
        <w:spacing w:after="120"/>
        <w:ind w:firstLine="0"/>
        <w:jc w:val="right"/>
        <w:rPr>
          <w:b/>
          <w:i/>
          <w:lang w:val="ru-RU"/>
        </w:rPr>
      </w:pPr>
      <w:r w:rsidRPr="00A204D5">
        <w:rPr>
          <w:b/>
          <w:i/>
          <w:lang w:val="ru-RU"/>
        </w:rPr>
        <w:t>Таблица 3</w:t>
      </w:r>
    </w:p>
    <w:p w:rsidR="00CA0F5C" w:rsidRPr="00A204D5" w:rsidRDefault="00CA0F5C" w:rsidP="00CA0F5C">
      <w:pPr>
        <w:pStyle w:val="aff0"/>
        <w:suppressAutoHyphens/>
        <w:spacing w:after="120"/>
        <w:ind w:firstLine="0"/>
        <w:jc w:val="center"/>
        <w:rPr>
          <w:b/>
          <w:i/>
          <w:lang w:val="ru-RU"/>
        </w:rPr>
      </w:pPr>
      <w:r w:rsidRPr="00A204D5">
        <w:rPr>
          <w:b/>
          <w:i/>
          <w:lang w:val="ru-RU"/>
        </w:rPr>
        <w:t>Планируемые и реконструируемые объекты местного значения сельского поселения</w:t>
      </w:r>
    </w:p>
    <w:tbl>
      <w:tblPr>
        <w:tblW w:w="89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06"/>
        <w:gridCol w:w="2405"/>
        <w:gridCol w:w="2013"/>
        <w:gridCol w:w="1832"/>
        <w:gridCol w:w="1764"/>
      </w:tblGrid>
      <w:tr w:rsidR="00CA0F5C" w:rsidRPr="00D95FAE" w:rsidTr="00545796">
        <w:trPr>
          <w:trHeight w:val="1150"/>
          <w:jc w:val="center"/>
        </w:trPr>
        <w:tc>
          <w:tcPr>
            <w:tcW w:w="1206" w:type="dxa"/>
            <w:shd w:val="clear" w:color="000000" w:fill="D9D9D9"/>
            <w:vAlign w:val="center"/>
            <w:hideMark/>
          </w:tcPr>
          <w:p w:rsidR="00CA0F5C" w:rsidRPr="00A204D5" w:rsidRDefault="00CA0F5C" w:rsidP="00D95FAE">
            <w:pPr>
              <w:ind w:firstLine="0"/>
              <w:jc w:val="center"/>
              <w:rPr>
                <w:rFonts w:eastAsia="Times New Roman" w:cs="Times New Roman"/>
                <w:b/>
                <w:bCs/>
                <w:i/>
                <w:iCs/>
                <w:color w:val="000000"/>
                <w:sz w:val="20"/>
                <w:szCs w:val="20"/>
              </w:rPr>
            </w:pPr>
            <w:r w:rsidRPr="00A204D5">
              <w:rPr>
                <w:rFonts w:eastAsia="Times New Roman" w:cs="Times New Roman"/>
                <w:b/>
                <w:bCs/>
                <w:i/>
                <w:iCs/>
                <w:color w:val="000000"/>
                <w:sz w:val="20"/>
                <w:szCs w:val="20"/>
              </w:rPr>
              <w:t xml:space="preserve">Код </w:t>
            </w:r>
          </w:p>
          <w:p w:rsidR="00CA0F5C" w:rsidRPr="00A204D5" w:rsidRDefault="00CA0F5C" w:rsidP="00D95FAE">
            <w:pPr>
              <w:ind w:firstLine="0"/>
              <w:jc w:val="center"/>
              <w:rPr>
                <w:rFonts w:eastAsia="Times New Roman" w:cs="Times New Roman"/>
                <w:b/>
                <w:bCs/>
                <w:i/>
                <w:iCs/>
                <w:color w:val="000000"/>
                <w:sz w:val="20"/>
                <w:szCs w:val="20"/>
              </w:rPr>
            </w:pPr>
            <w:r w:rsidRPr="00A204D5">
              <w:rPr>
                <w:rFonts w:eastAsia="Times New Roman" w:cs="Times New Roman"/>
                <w:b/>
                <w:bCs/>
                <w:i/>
                <w:iCs/>
                <w:color w:val="000000"/>
                <w:sz w:val="20"/>
                <w:szCs w:val="20"/>
              </w:rPr>
              <w:t>объекта</w:t>
            </w:r>
          </w:p>
        </w:tc>
        <w:tc>
          <w:tcPr>
            <w:tcW w:w="2000" w:type="dxa"/>
            <w:shd w:val="clear" w:color="000000" w:fill="D9D9D9"/>
            <w:vAlign w:val="center"/>
            <w:hideMark/>
          </w:tcPr>
          <w:p w:rsidR="00CA0F5C" w:rsidRPr="00A204D5" w:rsidRDefault="00CA0F5C" w:rsidP="00D95FAE">
            <w:pPr>
              <w:ind w:firstLine="0"/>
              <w:jc w:val="center"/>
              <w:rPr>
                <w:rFonts w:eastAsia="Times New Roman" w:cs="Times New Roman"/>
                <w:b/>
                <w:bCs/>
                <w:i/>
                <w:iCs/>
                <w:color w:val="000000"/>
                <w:sz w:val="20"/>
                <w:szCs w:val="20"/>
              </w:rPr>
            </w:pPr>
            <w:r w:rsidRPr="00A204D5">
              <w:rPr>
                <w:rFonts w:eastAsia="Times New Roman" w:cs="Times New Roman"/>
                <w:b/>
                <w:bCs/>
                <w:i/>
                <w:iCs/>
                <w:color w:val="000000"/>
                <w:sz w:val="20"/>
                <w:szCs w:val="20"/>
              </w:rPr>
              <w:t xml:space="preserve">Наименование </w:t>
            </w:r>
          </w:p>
          <w:p w:rsidR="00CA0F5C" w:rsidRPr="00A204D5" w:rsidRDefault="00CA0F5C" w:rsidP="00D95FAE">
            <w:pPr>
              <w:ind w:firstLine="0"/>
              <w:jc w:val="center"/>
              <w:rPr>
                <w:rFonts w:eastAsia="Times New Roman" w:cs="Times New Roman"/>
                <w:b/>
                <w:bCs/>
                <w:i/>
                <w:iCs/>
                <w:color w:val="000000"/>
                <w:sz w:val="20"/>
                <w:szCs w:val="20"/>
              </w:rPr>
            </w:pPr>
            <w:r w:rsidRPr="00A204D5">
              <w:rPr>
                <w:rFonts w:eastAsia="Times New Roman" w:cs="Times New Roman"/>
                <w:b/>
                <w:bCs/>
                <w:i/>
                <w:iCs/>
                <w:color w:val="000000"/>
                <w:sz w:val="20"/>
                <w:szCs w:val="20"/>
              </w:rPr>
              <w:t>функциональной зоны</w:t>
            </w:r>
          </w:p>
        </w:tc>
        <w:tc>
          <w:tcPr>
            <w:tcW w:w="2013" w:type="dxa"/>
            <w:shd w:val="clear" w:color="000000" w:fill="D9D9D9"/>
            <w:vAlign w:val="center"/>
            <w:hideMark/>
          </w:tcPr>
          <w:p w:rsidR="00CA0F5C" w:rsidRPr="00A204D5" w:rsidRDefault="00CA0F5C" w:rsidP="00D95FAE">
            <w:pPr>
              <w:ind w:firstLine="0"/>
              <w:jc w:val="center"/>
              <w:rPr>
                <w:rFonts w:eastAsia="Times New Roman" w:cs="Times New Roman"/>
                <w:b/>
                <w:bCs/>
                <w:i/>
                <w:iCs/>
                <w:color w:val="000000"/>
                <w:sz w:val="20"/>
                <w:szCs w:val="20"/>
              </w:rPr>
            </w:pPr>
            <w:r w:rsidRPr="00A204D5">
              <w:rPr>
                <w:rFonts w:eastAsia="Times New Roman" w:cs="Times New Roman"/>
                <w:b/>
                <w:bCs/>
                <w:i/>
                <w:iCs/>
                <w:color w:val="000000"/>
                <w:sz w:val="20"/>
                <w:szCs w:val="20"/>
              </w:rPr>
              <w:t xml:space="preserve">Наименование объекта </w:t>
            </w:r>
          </w:p>
        </w:tc>
        <w:tc>
          <w:tcPr>
            <w:tcW w:w="1832" w:type="dxa"/>
            <w:shd w:val="clear" w:color="000000" w:fill="D9D9D9"/>
            <w:vAlign w:val="center"/>
          </w:tcPr>
          <w:p w:rsidR="00CA0F5C" w:rsidRPr="00A204D5" w:rsidRDefault="00CA0F5C" w:rsidP="00D95FAE">
            <w:pPr>
              <w:ind w:firstLine="0"/>
              <w:jc w:val="center"/>
              <w:rPr>
                <w:rFonts w:eastAsia="Times New Roman" w:cs="Times New Roman"/>
                <w:b/>
                <w:bCs/>
                <w:i/>
                <w:iCs/>
                <w:color w:val="000000"/>
                <w:sz w:val="20"/>
                <w:szCs w:val="20"/>
              </w:rPr>
            </w:pPr>
            <w:r w:rsidRPr="00A204D5">
              <w:rPr>
                <w:rFonts w:eastAsia="Times New Roman" w:cs="Times New Roman"/>
                <w:b/>
                <w:bCs/>
                <w:i/>
                <w:iCs/>
                <w:color w:val="000000"/>
                <w:sz w:val="20"/>
                <w:szCs w:val="20"/>
              </w:rPr>
              <w:t>Местоположение</w:t>
            </w:r>
          </w:p>
        </w:tc>
        <w:tc>
          <w:tcPr>
            <w:tcW w:w="1933" w:type="dxa"/>
            <w:shd w:val="clear" w:color="000000" w:fill="D9D9D9"/>
            <w:vAlign w:val="center"/>
          </w:tcPr>
          <w:p w:rsidR="00CA0F5C" w:rsidRPr="00D95FAE" w:rsidRDefault="00CA0F5C" w:rsidP="00D95FAE">
            <w:pPr>
              <w:ind w:firstLine="0"/>
              <w:jc w:val="center"/>
              <w:rPr>
                <w:rFonts w:eastAsia="Times New Roman" w:cs="Times New Roman"/>
                <w:b/>
                <w:bCs/>
                <w:i/>
                <w:iCs/>
                <w:color w:val="000000"/>
                <w:sz w:val="20"/>
                <w:szCs w:val="20"/>
              </w:rPr>
            </w:pPr>
            <w:r w:rsidRPr="00A204D5">
              <w:rPr>
                <w:b/>
                <w:i/>
                <w:sz w:val="20"/>
                <w:szCs w:val="20"/>
              </w:rPr>
              <w:t>Характеристика зон с особыми условиями использования территории</w:t>
            </w:r>
          </w:p>
        </w:tc>
      </w:tr>
      <w:tr w:rsidR="00CA0F5C" w:rsidRPr="00D95FAE" w:rsidTr="00545796">
        <w:trPr>
          <w:trHeight w:val="300"/>
          <w:jc w:val="center"/>
        </w:trPr>
        <w:tc>
          <w:tcPr>
            <w:tcW w:w="1206" w:type="dxa"/>
            <w:shd w:val="clear" w:color="000000" w:fill="F2F2F2"/>
            <w:vAlign w:val="center"/>
            <w:hideMark/>
          </w:tcPr>
          <w:p w:rsidR="00CA0F5C" w:rsidRPr="00D95FAE" w:rsidRDefault="00CA0F5C" w:rsidP="00D95FAE">
            <w:pPr>
              <w:ind w:firstLine="0"/>
              <w:jc w:val="left"/>
              <w:rPr>
                <w:rFonts w:eastAsia="Times New Roman" w:cs="Times New Roman"/>
                <w:color w:val="000000"/>
                <w:sz w:val="22"/>
              </w:rPr>
            </w:pPr>
            <w:r w:rsidRPr="00D95FAE">
              <w:rPr>
                <w:rFonts w:eastAsia="Times New Roman" w:cs="Times New Roman"/>
                <w:color w:val="000000"/>
                <w:sz w:val="22"/>
              </w:rPr>
              <w:t>701010101</w:t>
            </w:r>
          </w:p>
        </w:tc>
        <w:tc>
          <w:tcPr>
            <w:tcW w:w="2000" w:type="dxa"/>
            <w:shd w:val="clear" w:color="auto" w:fill="auto"/>
            <w:vAlign w:val="center"/>
            <w:hideMark/>
          </w:tcPr>
          <w:p w:rsidR="00CA0F5C" w:rsidRPr="00D95FAE" w:rsidRDefault="00CA0F5C" w:rsidP="00C677A5">
            <w:pPr>
              <w:ind w:firstLine="0"/>
              <w:jc w:val="center"/>
              <w:rPr>
                <w:rFonts w:eastAsia="Times New Roman" w:cs="Times New Roman"/>
                <w:color w:val="000000"/>
                <w:sz w:val="22"/>
              </w:rPr>
            </w:pPr>
            <w:r w:rsidRPr="00D95FAE">
              <w:rPr>
                <w:rFonts w:eastAsia="Times New Roman" w:cs="Times New Roman"/>
                <w:color w:val="000000"/>
                <w:sz w:val="22"/>
              </w:rPr>
              <w:t>Зона застройки индивидуальными жилыми домами</w:t>
            </w:r>
          </w:p>
        </w:tc>
        <w:tc>
          <w:tcPr>
            <w:tcW w:w="2013" w:type="dxa"/>
            <w:shd w:val="clear" w:color="auto" w:fill="auto"/>
            <w:vAlign w:val="center"/>
            <w:hideMark/>
          </w:tcPr>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Индивидуальная жилая застройка, планируемая</w:t>
            </w:r>
          </w:p>
        </w:tc>
        <w:tc>
          <w:tcPr>
            <w:tcW w:w="1832" w:type="dxa"/>
            <w:shd w:val="clear" w:color="auto" w:fill="auto"/>
            <w:vAlign w:val="center"/>
          </w:tcPr>
          <w:p w:rsidR="00D95FAE" w:rsidRDefault="00CA0F5C" w:rsidP="00D95FAE">
            <w:pPr>
              <w:ind w:left="-165" w:firstLine="141"/>
              <w:jc w:val="center"/>
              <w:rPr>
                <w:rFonts w:eastAsia="Times New Roman" w:cs="Times New Roman"/>
                <w:color w:val="000000"/>
                <w:sz w:val="22"/>
              </w:rPr>
            </w:pPr>
            <w:r w:rsidRPr="00D95FAE">
              <w:rPr>
                <w:rFonts w:eastAsia="Times New Roman" w:cs="Times New Roman"/>
                <w:color w:val="000000"/>
                <w:sz w:val="22"/>
              </w:rPr>
              <w:t xml:space="preserve">с. </w:t>
            </w:r>
            <w:proofErr w:type="spellStart"/>
            <w:r w:rsidR="008600EA">
              <w:rPr>
                <w:rFonts w:eastAsia="Times New Roman" w:cs="Times New Roman"/>
                <w:color w:val="000000"/>
                <w:sz w:val="22"/>
              </w:rPr>
              <w:t>Глебовка</w:t>
            </w:r>
            <w:proofErr w:type="spellEnd"/>
            <w:r w:rsidR="00D95FAE">
              <w:rPr>
                <w:rFonts w:eastAsia="Times New Roman" w:cs="Times New Roman"/>
                <w:color w:val="000000"/>
                <w:sz w:val="22"/>
              </w:rPr>
              <w:t>,</w:t>
            </w:r>
          </w:p>
          <w:p w:rsidR="00CA0F5C" w:rsidRPr="00D95FAE" w:rsidRDefault="00D95FAE" w:rsidP="00D95FAE">
            <w:pPr>
              <w:ind w:left="-165" w:firstLine="141"/>
              <w:jc w:val="center"/>
              <w:rPr>
                <w:rFonts w:eastAsia="Times New Roman" w:cs="Times New Roman"/>
                <w:color w:val="000000"/>
                <w:sz w:val="22"/>
              </w:rPr>
            </w:pPr>
            <w:r>
              <w:rPr>
                <w:rFonts w:eastAsia="Times New Roman" w:cs="Times New Roman"/>
                <w:color w:val="000000"/>
                <w:sz w:val="22"/>
              </w:rPr>
              <w:t xml:space="preserve">с. </w:t>
            </w:r>
            <w:proofErr w:type="spellStart"/>
            <w:r>
              <w:rPr>
                <w:rFonts w:eastAsia="Times New Roman" w:cs="Times New Roman"/>
                <w:color w:val="000000"/>
                <w:sz w:val="22"/>
              </w:rPr>
              <w:t>Митрофаново</w:t>
            </w:r>
            <w:proofErr w:type="spellEnd"/>
            <w:r w:rsidR="00CA0F5C" w:rsidRPr="00D95FAE">
              <w:rPr>
                <w:rFonts w:eastAsia="Times New Roman" w:cs="Times New Roman"/>
                <w:color w:val="000000"/>
                <w:sz w:val="22"/>
              </w:rPr>
              <w:t xml:space="preserve"> </w:t>
            </w:r>
          </w:p>
        </w:tc>
        <w:tc>
          <w:tcPr>
            <w:tcW w:w="1933" w:type="dxa"/>
            <w:shd w:val="clear" w:color="auto" w:fill="auto"/>
            <w:vAlign w:val="center"/>
            <w:hideMark/>
          </w:tcPr>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w:t>
            </w:r>
          </w:p>
        </w:tc>
      </w:tr>
      <w:tr w:rsidR="00CA0F5C" w:rsidRPr="00D95FAE" w:rsidTr="00545796">
        <w:trPr>
          <w:trHeight w:val="300"/>
          <w:jc w:val="center"/>
        </w:trPr>
        <w:tc>
          <w:tcPr>
            <w:tcW w:w="1206" w:type="dxa"/>
            <w:shd w:val="clear" w:color="000000" w:fill="F2F2F2"/>
            <w:vAlign w:val="center"/>
          </w:tcPr>
          <w:p w:rsidR="00CA0F5C" w:rsidRPr="00D95FAE" w:rsidRDefault="00CA0F5C" w:rsidP="00D95FAE">
            <w:pPr>
              <w:ind w:firstLine="0"/>
              <w:jc w:val="left"/>
              <w:rPr>
                <w:rFonts w:eastAsia="Times New Roman" w:cs="Times New Roman"/>
                <w:color w:val="000000"/>
                <w:sz w:val="22"/>
              </w:rPr>
            </w:pPr>
            <w:r w:rsidRPr="00D95FAE">
              <w:rPr>
                <w:rFonts w:eastAsia="Times New Roman" w:cs="Times New Roman"/>
                <w:color w:val="000000"/>
                <w:sz w:val="22"/>
              </w:rPr>
              <w:t>701010600</w:t>
            </w:r>
          </w:p>
          <w:p w:rsidR="00CA0F5C" w:rsidRPr="00D95FAE" w:rsidRDefault="00CA0F5C" w:rsidP="00D95FAE">
            <w:pPr>
              <w:ind w:firstLine="0"/>
              <w:jc w:val="left"/>
              <w:rPr>
                <w:rFonts w:eastAsia="Times New Roman" w:cs="Times New Roman"/>
                <w:color w:val="000000"/>
                <w:sz w:val="22"/>
              </w:rPr>
            </w:pPr>
            <w:r w:rsidRPr="00D95FAE">
              <w:rPr>
                <w:rFonts w:eastAsia="Times New Roman" w:cs="Times New Roman"/>
                <w:color w:val="000000"/>
                <w:sz w:val="22"/>
              </w:rPr>
              <w:t>602010302</w:t>
            </w:r>
          </w:p>
        </w:tc>
        <w:tc>
          <w:tcPr>
            <w:tcW w:w="2000" w:type="dxa"/>
            <w:shd w:val="clear" w:color="auto" w:fill="auto"/>
            <w:vAlign w:val="center"/>
          </w:tcPr>
          <w:p w:rsidR="00C677A5" w:rsidRDefault="00CA0F5C" w:rsidP="00C677A5">
            <w:pPr>
              <w:ind w:firstLine="0"/>
              <w:jc w:val="center"/>
              <w:rPr>
                <w:rFonts w:eastAsia="Times New Roman" w:cs="Times New Roman"/>
                <w:color w:val="000000"/>
                <w:sz w:val="22"/>
              </w:rPr>
            </w:pPr>
            <w:r w:rsidRPr="00D95FAE">
              <w:rPr>
                <w:rFonts w:eastAsia="Times New Roman" w:cs="Times New Roman"/>
                <w:color w:val="000000"/>
                <w:sz w:val="22"/>
              </w:rPr>
              <w:t>Зона</w:t>
            </w:r>
          </w:p>
          <w:p w:rsidR="00CA0F5C" w:rsidRPr="00D95FAE" w:rsidRDefault="00CA0F5C" w:rsidP="00C677A5">
            <w:pPr>
              <w:ind w:firstLine="0"/>
              <w:jc w:val="center"/>
              <w:rPr>
                <w:rFonts w:eastAsia="Times New Roman" w:cs="Times New Roman"/>
                <w:color w:val="000000"/>
                <w:sz w:val="22"/>
              </w:rPr>
            </w:pPr>
            <w:r w:rsidRPr="00D95FAE">
              <w:rPr>
                <w:rFonts w:eastAsia="Times New Roman" w:cs="Times New Roman"/>
                <w:color w:val="000000"/>
                <w:sz w:val="22"/>
              </w:rPr>
              <w:t>рекреационного назначения</w:t>
            </w:r>
          </w:p>
        </w:tc>
        <w:tc>
          <w:tcPr>
            <w:tcW w:w="2013" w:type="dxa"/>
            <w:shd w:val="clear" w:color="auto" w:fill="auto"/>
            <w:vAlign w:val="center"/>
          </w:tcPr>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 xml:space="preserve">Спортивное </w:t>
            </w:r>
          </w:p>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Сооружение, планируемое</w:t>
            </w:r>
          </w:p>
        </w:tc>
        <w:tc>
          <w:tcPr>
            <w:tcW w:w="1832" w:type="dxa"/>
            <w:shd w:val="clear" w:color="auto" w:fill="auto"/>
            <w:vAlign w:val="center"/>
          </w:tcPr>
          <w:p w:rsidR="00D95FAE" w:rsidRDefault="00D95FAE" w:rsidP="00D95FAE">
            <w:pPr>
              <w:ind w:left="-165" w:firstLine="141"/>
              <w:jc w:val="center"/>
              <w:rPr>
                <w:rFonts w:eastAsia="Times New Roman" w:cs="Times New Roman"/>
                <w:color w:val="000000"/>
                <w:sz w:val="22"/>
              </w:rPr>
            </w:pPr>
            <w:r w:rsidRPr="00D95FAE">
              <w:rPr>
                <w:rFonts w:eastAsia="Times New Roman" w:cs="Times New Roman"/>
                <w:color w:val="000000"/>
                <w:sz w:val="22"/>
              </w:rPr>
              <w:t xml:space="preserve">с. </w:t>
            </w:r>
            <w:r>
              <w:rPr>
                <w:rFonts w:eastAsia="Times New Roman" w:cs="Times New Roman"/>
                <w:color w:val="000000"/>
                <w:sz w:val="22"/>
              </w:rPr>
              <w:t>Шереметьево,</w:t>
            </w:r>
          </w:p>
          <w:p w:rsidR="00CA0F5C" w:rsidRPr="00D95FAE" w:rsidRDefault="00D95FAE" w:rsidP="00D95FAE">
            <w:pPr>
              <w:ind w:left="-165" w:firstLine="141"/>
              <w:jc w:val="center"/>
              <w:rPr>
                <w:rFonts w:eastAsia="Times New Roman" w:cs="Times New Roman"/>
                <w:color w:val="000000"/>
                <w:sz w:val="22"/>
              </w:rPr>
            </w:pPr>
            <w:r>
              <w:rPr>
                <w:rFonts w:eastAsia="Times New Roman" w:cs="Times New Roman"/>
                <w:color w:val="000000"/>
                <w:sz w:val="22"/>
              </w:rPr>
              <w:t xml:space="preserve">с. </w:t>
            </w:r>
            <w:proofErr w:type="spellStart"/>
            <w:r>
              <w:rPr>
                <w:rFonts w:eastAsia="Times New Roman" w:cs="Times New Roman"/>
                <w:color w:val="000000"/>
                <w:sz w:val="22"/>
              </w:rPr>
              <w:t>Митрофа</w:t>
            </w:r>
            <w:bookmarkStart w:id="97" w:name="_GoBack"/>
            <w:bookmarkEnd w:id="97"/>
            <w:r>
              <w:rPr>
                <w:rFonts w:eastAsia="Times New Roman" w:cs="Times New Roman"/>
                <w:color w:val="000000"/>
                <w:sz w:val="22"/>
              </w:rPr>
              <w:t>ново</w:t>
            </w:r>
            <w:proofErr w:type="spellEnd"/>
            <w:r>
              <w:rPr>
                <w:rFonts w:eastAsia="Times New Roman" w:cs="Times New Roman"/>
                <w:color w:val="000000"/>
                <w:sz w:val="22"/>
              </w:rPr>
              <w:t xml:space="preserve">, с. </w:t>
            </w:r>
            <w:proofErr w:type="spellStart"/>
            <w:r>
              <w:rPr>
                <w:rFonts w:eastAsia="Times New Roman" w:cs="Times New Roman"/>
                <w:color w:val="000000"/>
                <w:sz w:val="22"/>
              </w:rPr>
              <w:t>Глебовка</w:t>
            </w:r>
            <w:proofErr w:type="spellEnd"/>
          </w:p>
        </w:tc>
        <w:tc>
          <w:tcPr>
            <w:tcW w:w="1933" w:type="dxa"/>
            <w:shd w:val="clear" w:color="auto" w:fill="auto"/>
            <w:vAlign w:val="center"/>
          </w:tcPr>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w:t>
            </w:r>
          </w:p>
        </w:tc>
      </w:tr>
      <w:tr w:rsidR="00CA0F5C" w:rsidRPr="00D95FAE" w:rsidTr="00545796">
        <w:trPr>
          <w:trHeight w:val="300"/>
          <w:jc w:val="center"/>
        </w:trPr>
        <w:tc>
          <w:tcPr>
            <w:tcW w:w="1206" w:type="dxa"/>
            <w:shd w:val="clear" w:color="000000" w:fill="F2F2F2"/>
            <w:vAlign w:val="center"/>
          </w:tcPr>
          <w:p w:rsidR="00CA0F5C" w:rsidRPr="00D95FAE" w:rsidRDefault="00CA0F5C" w:rsidP="00D95FAE">
            <w:pPr>
              <w:ind w:firstLine="0"/>
              <w:jc w:val="left"/>
              <w:rPr>
                <w:rFonts w:eastAsia="Times New Roman" w:cs="Times New Roman"/>
                <w:color w:val="000000"/>
                <w:sz w:val="22"/>
              </w:rPr>
            </w:pPr>
            <w:r w:rsidRPr="00D95FAE">
              <w:rPr>
                <w:rFonts w:eastAsia="Times New Roman" w:cs="Times New Roman"/>
                <w:color w:val="000000"/>
                <w:sz w:val="22"/>
              </w:rPr>
              <w:t>602041202</w:t>
            </w:r>
          </w:p>
        </w:tc>
        <w:tc>
          <w:tcPr>
            <w:tcW w:w="2000" w:type="dxa"/>
            <w:shd w:val="clear" w:color="auto" w:fill="auto"/>
            <w:vAlign w:val="center"/>
          </w:tcPr>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w:t>
            </w:r>
          </w:p>
        </w:tc>
        <w:tc>
          <w:tcPr>
            <w:tcW w:w="2013" w:type="dxa"/>
            <w:shd w:val="clear" w:color="auto" w:fill="auto"/>
            <w:vAlign w:val="center"/>
          </w:tcPr>
          <w:p w:rsid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 xml:space="preserve">Водопровод планируемый, </w:t>
            </w:r>
            <w:r w:rsidR="00D95FAE">
              <w:rPr>
                <w:rFonts w:eastAsia="Times New Roman" w:cs="Times New Roman"/>
                <w:color w:val="000000"/>
                <w:sz w:val="22"/>
              </w:rPr>
              <w:t xml:space="preserve">общей </w:t>
            </w:r>
          </w:p>
          <w:p w:rsidR="00CA0F5C" w:rsidRPr="00D95FAE" w:rsidRDefault="00CA0F5C" w:rsidP="00D93100">
            <w:pPr>
              <w:ind w:firstLine="0"/>
              <w:jc w:val="center"/>
              <w:rPr>
                <w:rFonts w:eastAsia="Times New Roman" w:cs="Times New Roman"/>
                <w:color w:val="000000"/>
                <w:sz w:val="22"/>
              </w:rPr>
            </w:pPr>
            <w:r w:rsidRPr="00D95FAE">
              <w:rPr>
                <w:rFonts w:eastAsia="Times New Roman" w:cs="Times New Roman"/>
                <w:color w:val="000000"/>
                <w:sz w:val="22"/>
              </w:rPr>
              <w:t>протяженностью 1</w:t>
            </w:r>
            <w:r w:rsidR="00D93100">
              <w:rPr>
                <w:rFonts w:eastAsia="Times New Roman" w:cs="Times New Roman"/>
                <w:color w:val="000000"/>
                <w:sz w:val="22"/>
              </w:rPr>
              <w:t>1</w:t>
            </w:r>
            <w:r w:rsidR="00D95FAE" w:rsidRPr="00D95FAE">
              <w:rPr>
                <w:rFonts w:eastAsia="Times New Roman" w:cs="Times New Roman"/>
                <w:color w:val="000000"/>
                <w:sz w:val="22"/>
              </w:rPr>
              <w:t>,</w:t>
            </w:r>
            <w:r w:rsidR="00D93100">
              <w:rPr>
                <w:rFonts w:eastAsia="Times New Roman" w:cs="Times New Roman"/>
                <w:color w:val="000000"/>
                <w:sz w:val="22"/>
              </w:rPr>
              <w:t>94</w:t>
            </w:r>
            <w:r w:rsidRPr="00D95FAE">
              <w:rPr>
                <w:rFonts w:eastAsia="Times New Roman" w:cs="Times New Roman"/>
                <w:color w:val="000000"/>
                <w:sz w:val="22"/>
              </w:rPr>
              <w:t xml:space="preserve"> км</w:t>
            </w:r>
          </w:p>
        </w:tc>
        <w:tc>
          <w:tcPr>
            <w:tcW w:w="1832" w:type="dxa"/>
            <w:shd w:val="clear" w:color="auto" w:fill="auto"/>
            <w:vAlign w:val="center"/>
          </w:tcPr>
          <w:p w:rsidR="00D95FAE" w:rsidRDefault="00D95FAE" w:rsidP="00D95FAE">
            <w:pPr>
              <w:ind w:left="-165" w:firstLine="141"/>
              <w:jc w:val="center"/>
              <w:rPr>
                <w:color w:val="000000" w:themeColor="text1"/>
              </w:rPr>
            </w:pPr>
            <w:proofErr w:type="spellStart"/>
            <w:r w:rsidRPr="003A1CAC">
              <w:rPr>
                <w:color w:val="000000" w:themeColor="text1"/>
              </w:rPr>
              <w:t>Митрофаново</w:t>
            </w:r>
            <w:proofErr w:type="spellEnd"/>
            <w:r w:rsidRPr="003A1CAC">
              <w:rPr>
                <w:color w:val="000000" w:themeColor="text1"/>
              </w:rPr>
              <w:t xml:space="preserve">, с. </w:t>
            </w:r>
            <w:proofErr w:type="spellStart"/>
            <w:r w:rsidRPr="003A1CAC">
              <w:rPr>
                <w:color w:val="000000" w:themeColor="text1"/>
              </w:rPr>
              <w:t>Глебовка</w:t>
            </w:r>
            <w:proofErr w:type="spellEnd"/>
            <w:r w:rsidRPr="003A1CAC">
              <w:rPr>
                <w:color w:val="000000" w:themeColor="text1"/>
              </w:rPr>
              <w:t xml:space="preserve">, </w:t>
            </w:r>
          </w:p>
          <w:p w:rsidR="00D95FAE" w:rsidRDefault="00D95FAE" w:rsidP="00D95FAE">
            <w:pPr>
              <w:ind w:left="-165" w:firstLine="141"/>
              <w:jc w:val="center"/>
              <w:rPr>
                <w:color w:val="000000" w:themeColor="text1"/>
              </w:rPr>
            </w:pPr>
            <w:r w:rsidRPr="003A1CAC">
              <w:rPr>
                <w:color w:val="000000" w:themeColor="text1"/>
              </w:rPr>
              <w:t xml:space="preserve">с. </w:t>
            </w:r>
            <w:proofErr w:type="spellStart"/>
            <w:r w:rsidRPr="003A1CAC">
              <w:rPr>
                <w:color w:val="000000" w:themeColor="text1"/>
              </w:rPr>
              <w:t>Пятницков</w:t>
            </w:r>
            <w:proofErr w:type="spellEnd"/>
            <w:r w:rsidRPr="003A1CAC">
              <w:rPr>
                <w:color w:val="000000" w:themeColor="text1"/>
              </w:rPr>
              <w:t xml:space="preserve">, </w:t>
            </w:r>
          </w:p>
          <w:p w:rsidR="00CA0F5C" w:rsidRPr="00D95FAE" w:rsidRDefault="00D95FAE" w:rsidP="00D95FAE">
            <w:pPr>
              <w:ind w:left="-165" w:firstLine="141"/>
              <w:jc w:val="center"/>
              <w:rPr>
                <w:rFonts w:eastAsia="Times New Roman" w:cs="Times New Roman"/>
                <w:color w:val="000000"/>
                <w:sz w:val="22"/>
              </w:rPr>
            </w:pPr>
            <w:r w:rsidRPr="003A1CAC">
              <w:rPr>
                <w:color w:val="000000" w:themeColor="text1"/>
              </w:rPr>
              <w:t xml:space="preserve">с. </w:t>
            </w:r>
            <w:proofErr w:type="spellStart"/>
            <w:r w:rsidRPr="003A1CAC">
              <w:rPr>
                <w:color w:val="000000" w:themeColor="text1"/>
              </w:rPr>
              <w:t>Софьевка</w:t>
            </w:r>
            <w:proofErr w:type="spellEnd"/>
          </w:p>
        </w:tc>
        <w:tc>
          <w:tcPr>
            <w:tcW w:w="1933" w:type="dxa"/>
            <w:shd w:val="clear" w:color="auto" w:fill="auto"/>
            <w:vAlign w:val="center"/>
          </w:tcPr>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Санитарно-защитная полоса водоводов 5 метров</w:t>
            </w:r>
          </w:p>
        </w:tc>
      </w:tr>
      <w:tr w:rsidR="00CA0F5C" w:rsidRPr="00D95FAE" w:rsidTr="00545796">
        <w:trPr>
          <w:trHeight w:val="300"/>
          <w:jc w:val="center"/>
        </w:trPr>
        <w:tc>
          <w:tcPr>
            <w:tcW w:w="1206" w:type="dxa"/>
            <w:shd w:val="clear" w:color="000000" w:fill="F2F2F2"/>
            <w:vAlign w:val="center"/>
          </w:tcPr>
          <w:p w:rsidR="00CA0F5C" w:rsidRPr="00D95FAE" w:rsidRDefault="00CA0F5C" w:rsidP="00D95FAE">
            <w:pPr>
              <w:ind w:firstLine="0"/>
              <w:jc w:val="left"/>
              <w:rPr>
                <w:rFonts w:eastAsia="Times New Roman" w:cs="Times New Roman"/>
                <w:color w:val="000000"/>
                <w:sz w:val="22"/>
              </w:rPr>
            </w:pPr>
            <w:r w:rsidRPr="00D95FAE">
              <w:rPr>
                <w:rFonts w:eastAsia="Times New Roman" w:cs="Times New Roman"/>
                <w:color w:val="000000"/>
                <w:sz w:val="22"/>
              </w:rPr>
              <w:t>602041202</w:t>
            </w:r>
          </w:p>
        </w:tc>
        <w:tc>
          <w:tcPr>
            <w:tcW w:w="2000" w:type="dxa"/>
            <w:shd w:val="clear" w:color="auto" w:fill="auto"/>
            <w:vAlign w:val="center"/>
          </w:tcPr>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w:t>
            </w:r>
          </w:p>
        </w:tc>
        <w:tc>
          <w:tcPr>
            <w:tcW w:w="2013" w:type="dxa"/>
            <w:shd w:val="clear" w:color="auto" w:fill="auto"/>
            <w:vAlign w:val="center"/>
          </w:tcPr>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 xml:space="preserve">Водопровод </w:t>
            </w:r>
          </w:p>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реконструируемый</w:t>
            </w:r>
          </w:p>
          <w:p w:rsidR="00CA0F5C" w:rsidRPr="00D95FAE" w:rsidRDefault="00D93100" w:rsidP="00D95FAE">
            <w:pPr>
              <w:ind w:firstLine="0"/>
              <w:jc w:val="center"/>
              <w:rPr>
                <w:rFonts w:eastAsia="Times New Roman" w:cs="Times New Roman"/>
                <w:color w:val="000000"/>
                <w:sz w:val="22"/>
              </w:rPr>
            </w:pPr>
            <w:r>
              <w:rPr>
                <w:rFonts w:eastAsia="Times New Roman" w:cs="Times New Roman"/>
                <w:color w:val="000000"/>
                <w:sz w:val="22"/>
              </w:rPr>
              <w:t>20,47</w:t>
            </w:r>
            <w:r w:rsidR="00CA0F5C" w:rsidRPr="00D95FAE">
              <w:rPr>
                <w:rFonts w:eastAsia="Times New Roman" w:cs="Times New Roman"/>
                <w:color w:val="000000"/>
                <w:sz w:val="22"/>
              </w:rPr>
              <w:t xml:space="preserve"> км</w:t>
            </w:r>
          </w:p>
        </w:tc>
        <w:tc>
          <w:tcPr>
            <w:tcW w:w="1832" w:type="dxa"/>
            <w:shd w:val="clear" w:color="auto" w:fill="auto"/>
            <w:vAlign w:val="center"/>
          </w:tcPr>
          <w:p w:rsidR="00D93100" w:rsidRDefault="00D93100" w:rsidP="00D93100">
            <w:pPr>
              <w:ind w:left="-165" w:firstLine="141"/>
              <w:jc w:val="center"/>
              <w:rPr>
                <w:color w:val="000000" w:themeColor="text1"/>
              </w:rPr>
            </w:pPr>
            <w:proofErr w:type="spellStart"/>
            <w:r w:rsidRPr="003A1CAC">
              <w:rPr>
                <w:color w:val="000000" w:themeColor="text1"/>
              </w:rPr>
              <w:t>Митрофаново</w:t>
            </w:r>
            <w:proofErr w:type="spellEnd"/>
            <w:r w:rsidRPr="003A1CAC">
              <w:rPr>
                <w:color w:val="000000" w:themeColor="text1"/>
              </w:rPr>
              <w:t xml:space="preserve">, с. </w:t>
            </w:r>
            <w:proofErr w:type="spellStart"/>
            <w:r w:rsidRPr="003A1CAC">
              <w:rPr>
                <w:color w:val="000000" w:themeColor="text1"/>
              </w:rPr>
              <w:t>Глебовка</w:t>
            </w:r>
            <w:proofErr w:type="spellEnd"/>
            <w:r w:rsidRPr="003A1CAC">
              <w:rPr>
                <w:color w:val="000000" w:themeColor="text1"/>
              </w:rPr>
              <w:t xml:space="preserve">, </w:t>
            </w:r>
          </w:p>
          <w:p w:rsidR="00D93100" w:rsidRDefault="00D93100" w:rsidP="00D93100">
            <w:pPr>
              <w:ind w:left="-165" w:firstLine="141"/>
              <w:jc w:val="center"/>
              <w:rPr>
                <w:color w:val="000000" w:themeColor="text1"/>
              </w:rPr>
            </w:pPr>
            <w:r w:rsidRPr="003A1CAC">
              <w:rPr>
                <w:color w:val="000000" w:themeColor="text1"/>
              </w:rPr>
              <w:t xml:space="preserve">с. </w:t>
            </w:r>
            <w:proofErr w:type="spellStart"/>
            <w:r w:rsidRPr="003A1CAC">
              <w:rPr>
                <w:color w:val="000000" w:themeColor="text1"/>
              </w:rPr>
              <w:t>Пятницков</w:t>
            </w:r>
            <w:proofErr w:type="spellEnd"/>
            <w:r w:rsidRPr="003A1CAC">
              <w:rPr>
                <w:color w:val="000000" w:themeColor="text1"/>
              </w:rPr>
              <w:t xml:space="preserve">, </w:t>
            </w:r>
          </w:p>
          <w:p w:rsidR="00CA0F5C" w:rsidRPr="00D95FAE" w:rsidRDefault="00D93100" w:rsidP="00D93100">
            <w:pPr>
              <w:ind w:left="-165" w:firstLine="141"/>
              <w:jc w:val="center"/>
              <w:rPr>
                <w:rFonts w:eastAsia="Times New Roman" w:cs="Times New Roman"/>
                <w:color w:val="000000"/>
                <w:sz w:val="22"/>
              </w:rPr>
            </w:pPr>
            <w:r w:rsidRPr="003A1CAC">
              <w:rPr>
                <w:color w:val="000000" w:themeColor="text1"/>
              </w:rPr>
              <w:t xml:space="preserve">с. </w:t>
            </w:r>
            <w:proofErr w:type="spellStart"/>
            <w:r w:rsidRPr="003A1CAC">
              <w:rPr>
                <w:color w:val="000000" w:themeColor="text1"/>
              </w:rPr>
              <w:t>Софьевка</w:t>
            </w:r>
            <w:proofErr w:type="spellEnd"/>
          </w:p>
        </w:tc>
        <w:tc>
          <w:tcPr>
            <w:tcW w:w="1933" w:type="dxa"/>
            <w:shd w:val="clear" w:color="auto" w:fill="auto"/>
            <w:vAlign w:val="center"/>
          </w:tcPr>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Санитарно-защитная полоса водоводов 5 метров</w:t>
            </w:r>
          </w:p>
        </w:tc>
      </w:tr>
      <w:tr w:rsidR="00CA0F5C" w:rsidRPr="00D95FAE" w:rsidTr="00545796">
        <w:trPr>
          <w:trHeight w:val="300"/>
          <w:jc w:val="center"/>
        </w:trPr>
        <w:tc>
          <w:tcPr>
            <w:tcW w:w="1206" w:type="dxa"/>
            <w:shd w:val="clear" w:color="000000" w:fill="F2F2F2"/>
            <w:vAlign w:val="center"/>
          </w:tcPr>
          <w:p w:rsidR="00CA0F5C" w:rsidRPr="00D95FAE" w:rsidRDefault="00CA0F5C" w:rsidP="00D95FAE">
            <w:pPr>
              <w:ind w:firstLine="0"/>
              <w:jc w:val="left"/>
              <w:rPr>
                <w:rFonts w:eastAsia="Times New Roman" w:cs="Times New Roman"/>
                <w:color w:val="000000"/>
                <w:sz w:val="22"/>
              </w:rPr>
            </w:pPr>
            <w:r w:rsidRPr="00D95FAE">
              <w:rPr>
                <w:rFonts w:eastAsia="Times New Roman" w:cs="Times New Roman"/>
                <w:color w:val="000000"/>
                <w:sz w:val="22"/>
              </w:rPr>
              <w:t>602030503</w:t>
            </w:r>
          </w:p>
        </w:tc>
        <w:tc>
          <w:tcPr>
            <w:tcW w:w="2000" w:type="dxa"/>
            <w:shd w:val="clear" w:color="auto" w:fill="auto"/>
            <w:vAlign w:val="center"/>
          </w:tcPr>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w:t>
            </w:r>
          </w:p>
        </w:tc>
        <w:tc>
          <w:tcPr>
            <w:tcW w:w="2013" w:type="dxa"/>
            <w:shd w:val="clear" w:color="auto" w:fill="auto"/>
            <w:vAlign w:val="center"/>
          </w:tcPr>
          <w:p w:rsidR="00CA0F5C" w:rsidRPr="00D95FAE" w:rsidRDefault="00CA0F5C" w:rsidP="00C677A5">
            <w:pPr>
              <w:ind w:firstLine="0"/>
              <w:jc w:val="center"/>
              <w:rPr>
                <w:rFonts w:eastAsia="Times New Roman" w:cs="Times New Roman"/>
                <w:color w:val="000000"/>
                <w:sz w:val="22"/>
              </w:rPr>
            </w:pPr>
            <w:r w:rsidRPr="00D95FAE">
              <w:rPr>
                <w:rFonts w:eastAsia="Times New Roman" w:cs="Times New Roman"/>
                <w:color w:val="000000"/>
                <w:sz w:val="22"/>
              </w:rPr>
              <w:t xml:space="preserve">Улица в жилой застройке протяженностью </w:t>
            </w:r>
            <w:r w:rsidR="00C677A5">
              <w:rPr>
                <w:rFonts w:eastAsia="Times New Roman" w:cs="Times New Roman"/>
                <w:color w:val="000000"/>
                <w:sz w:val="22"/>
              </w:rPr>
              <w:t>3,78</w:t>
            </w:r>
            <w:r w:rsidRPr="00D95FAE">
              <w:rPr>
                <w:rFonts w:eastAsia="Times New Roman" w:cs="Times New Roman"/>
                <w:color w:val="000000"/>
                <w:sz w:val="22"/>
              </w:rPr>
              <w:t xml:space="preserve"> км, планируемая</w:t>
            </w:r>
          </w:p>
        </w:tc>
        <w:tc>
          <w:tcPr>
            <w:tcW w:w="1832" w:type="dxa"/>
            <w:shd w:val="clear" w:color="auto" w:fill="auto"/>
            <w:vAlign w:val="center"/>
          </w:tcPr>
          <w:p w:rsidR="00C677A5" w:rsidRDefault="00C677A5" w:rsidP="00C677A5">
            <w:pPr>
              <w:ind w:left="-165" w:firstLine="141"/>
              <w:jc w:val="center"/>
              <w:rPr>
                <w:rFonts w:eastAsia="Times New Roman" w:cs="Times New Roman"/>
                <w:color w:val="000000"/>
                <w:sz w:val="22"/>
              </w:rPr>
            </w:pPr>
            <w:r w:rsidRPr="00D95FAE">
              <w:rPr>
                <w:rFonts w:eastAsia="Times New Roman" w:cs="Times New Roman"/>
                <w:color w:val="000000"/>
                <w:sz w:val="22"/>
              </w:rPr>
              <w:t xml:space="preserve">с. </w:t>
            </w:r>
            <w:r>
              <w:rPr>
                <w:rFonts w:eastAsia="Times New Roman" w:cs="Times New Roman"/>
                <w:color w:val="000000"/>
                <w:sz w:val="22"/>
              </w:rPr>
              <w:t>Шереметьево,</w:t>
            </w:r>
          </w:p>
          <w:p w:rsidR="00CA0F5C" w:rsidRPr="00D95FAE" w:rsidRDefault="00C677A5" w:rsidP="00C677A5">
            <w:pPr>
              <w:ind w:left="-165" w:firstLine="141"/>
              <w:jc w:val="center"/>
              <w:rPr>
                <w:rFonts w:eastAsia="Times New Roman" w:cs="Times New Roman"/>
                <w:color w:val="000000"/>
                <w:sz w:val="22"/>
              </w:rPr>
            </w:pPr>
            <w:r>
              <w:rPr>
                <w:rFonts w:eastAsia="Times New Roman" w:cs="Times New Roman"/>
                <w:color w:val="000000"/>
                <w:sz w:val="22"/>
              </w:rPr>
              <w:t xml:space="preserve">с. </w:t>
            </w:r>
            <w:proofErr w:type="spellStart"/>
            <w:r>
              <w:rPr>
                <w:rFonts w:eastAsia="Times New Roman" w:cs="Times New Roman"/>
                <w:color w:val="000000"/>
                <w:sz w:val="22"/>
              </w:rPr>
              <w:t>Митрофаново</w:t>
            </w:r>
            <w:proofErr w:type="spellEnd"/>
          </w:p>
        </w:tc>
        <w:tc>
          <w:tcPr>
            <w:tcW w:w="1933" w:type="dxa"/>
            <w:shd w:val="clear" w:color="auto" w:fill="auto"/>
            <w:vAlign w:val="center"/>
          </w:tcPr>
          <w:p w:rsidR="00CA0F5C" w:rsidRPr="00D95FAE" w:rsidRDefault="00CA0F5C" w:rsidP="00D95FAE">
            <w:pPr>
              <w:ind w:firstLine="0"/>
              <w:jc w:val="center"/>
              <w:rPr>
                <w:rFonts w:eastAsia="Times New Roman" w:cs="Times New Roman"/>
                <w:color w:val="000000"/>
                <w:sz w:val="22"/>
              </w:rPr>
            </w:pPr>
            <w:r w:rsidRPr="00D95FAE">
              <w:rPr>
                <w:rFonts w:eastAsia="Times New Roman" w:cs="Times New Roman"/>
                <w:color w:val="000000"/>
                <w:sz w:val="22"/>
              </w:rPr>
              <w:t>-</w:t>
            </w:r>
          </w:p>
        </w:tc>
      </w:tr>
      <w:tr w:rsidR="00CA0F5C" w:rsidRPr="00D95FAE" w:rsidTr="00545796">
        <w:trPr>
          <w:trHeight w:val="300"/>
          <w:jc w:val="center"/>
        </w:trPr>
        <w:tc>
          <w:tcPr>
            <w:tcW w:w="1206" w:type="dxa"/>
            <w:shd w:val="clear" w:color="000000" w:fill="F2F2F2"/>
            <w:vAlign w:val="center"/>
          </w:tcPr>
          <w:p w:rsidR="00545796" w:rsidRDefault="00545796" w:rsidP="00D95FAE">
            <w:pPr>
              <w:ind w:firstLine="0"/>
              <w:jc w:val="left"/>
              <w:rPr>
                <w:rFonts w:eastAsia="Times New Roman" w:cs="Times New Roman"/>
                <w:color w:val="000000"/>
                <w:sz w:val="22"/>
              </w:rPr>
            </w:pPr>
            <w:r w:rsidRPr="00545796">
              <w:rPr>
                <w:rFonts w:eastAsia="Times New Roman" w:cs="Times New Roman"/>
                <w:color w:val="000000"/>
                <w:sz w:val="22"/>
              </w:rPr>
              <w:t>701010301</w:t>
            </w:r>
          </w:p>
          <w:p w:rsidR="00CA0F5C" w:rsidRPr="00D95FAE" w:rsidRDefault="00545796" w:rsidP="00D95FAE">
            <w:pPr>
              <w:ind w:firstLine="0"/>
              <w:jc w:val="left"/>
              <w:rPr>
                <w:rFonts w:eastAsia="Times New Roman" w:cs="Times New Roman"/>
                <w:color w:val="000000"/>
                <w:sz w:val="22"/>
              </w:rPr>
            </w:pPr>
            <w:r w:rsidRPr="00545796">
              <w:rPr>
                <w:rFonts w:eastAsia="Times New Roman" w:cs="Times New Roman"/>
                <w:color w:val="000000"/>
                <w:sz w:val="22"/>
              </w:rPr>
              <w:t>602010804</w:t>
            </w:r>
          </w:p>
        </w:tc>
        <w:tc>
          <w:tcPr>
            <w:tcW w:w="2000" w:type="dxa"/>
            <w:shd w:val="clear" w:color="auto" w:fill="auto"/>
            <w:vAlign w:val="center"/>
          </w:tcPr>
          <w:p w:rsidR="00CA0F5C" w:rsidRPr="00D95FAE" w:rsidRDefault="00545796" w:rsidP="00D95FAE">
            <w:pPr>
              <w:ind w:firstLine="0"/>
              <w:jc w:val="center"/>
              <w:rPr>
                <w:rFonts w:eastAsia="Times New Roman" w:cs="Times New Roman"/>
                <w:color w:val="000000"/>
                <w:sz w:val="22"/>
              </w:rPr>
            </w:pPr>
            <w:r w:rsidRPr="00545796">
              <w:rPr>
                <w:rFonts w:eastAsia="Times New Roman" w:cs="Times New Roman"/>
                <w:color w:val="000000"/>
                <w:sz w:val="22"/>
              </w:rPr>
              <w:t>Многофункциональная общественно-деловая зона</w:t>
            </w:r>
          </w:p>
        </w:tc>
        <w:tc>
          <w:tcPr>
            <w:tcW w:w="2013" w:type="dxa"/>
            <w:shd w:val="clear" w:color="auto" w:fill="auto"/>
            <w:vAlign w:val="center"/>
          </w:tcPr>
          <w:p w:rsidR="00CA0F5C" w:rsidRPr="00545796" w:rsidRDefault="00545796" w:rsidP="00D95FAE">
            <w:pPr>
              <w:ind w:firstLine="0"/>
              <w:jc w:val="center"/>
              <w:rPr>
                <w:rFonts w:eastAsia="Times New Roman" w:cs="Times New Roman"/>
                <w:color w:val="000000"/>
                <w:sz w:val="22"/>
              </w:rPr>
            </w:pPr>
            <w:r w:rsidRPr="00545796">
              <w:rPr>
                <w:sz w:val="22"/>
              </w:rPr>
              <w:t>Объекты торговли, общественного питания</w:t>
            </w:r>
          </w:p>
        </w:tc>
        <w:tc>
          <w:tcPr>
            <w:tcW w:w="1832" w:type="dxa"/>
            <w:shd w:val="clear" w:color="auto" w:fill="auto"/>
            <w:vAlign w:val="center"/>
          </w:tcPr>
          <w:p w:rsidR="00545796" w:rsidRDefault="00545796" w:rsidP="00545796">
            <w:pPr>
              <w:ind w:left="-165" w:firstLine="141"/>
              <w:jc w:val="center"/>
              <w:rPr>
                <w:rFonts w:eastAsia="Times New Roman" w:cs="Times New Roman"/>
                <w:color w:val="000000"/>
                <w:sz w:val="22"/>
              </w:rPr>
            </w:pPr>
            <w:r w:rsidRPr="00D95FAE">
              <w:rPr>
                <w:rFonts w:eastAsia="Times New Roman" w:cs="Times New Roman"/>
                <w:color w:val="000000"/>
                <w:sz w:val="22"/>
              </w:rPr>
              <w:t xml:space="preserve">с. </w:t>
            </w:r>
            <w:r>
              <w:rPr>
                <w:rFonts w:eastAsia="Times New Roman" w:cs="Times New Roman"/>
                <w:color w:val="000000"/>
                <w:sz w:val="22"/>
              </w:rPr>
              <w:t>Шереметьево,</w:t>
            </w:r>
          </w:p>
          <w:p w:rsidR="00CA0F5C" w:rsidRPr="00D95FAE" w:rsidRDefault="00545796" w:rsidP="00545796">
            <w:pPr>
              <w:ind w:left="-165" w:firstLine="141"/>
              <w:jc w:val="center"/>
              <w:rPr>
                <w:rFonts w:eastAsia="Times New Roman" w:cs="Times New Roman"/>
                <w:color w:val="000000"/>
                <w:sz w:val="22"/>
              </w:rPr>
            </w:pPr>
            <w:r>
              <w:rPr>
                <w:rFonts w:eastAsia="Times New Roman" w:cs="Times New Roman"/>
                <w:color w:val="000000"/>
                <w:sz w:val="22"/>
              </w:rPr>
              <w:t xml:space="preserve">с. </w:t>
            </w:r>
            <w:proofErr w:type="spellStart"/>
            <w:r>
              <w:rPr>
                <w:rFonts w:eastAsia="Times New Roman" w:cs="Times New Roman"/>
                <w:color w:val="000000"/>
                <w:sz w:val="22"/>
              </w:rPr>
              <w:t>Митрофаново</w:t>
            </w:r>
            <w:proofErr w:type="spellEnd"/>
          </w:p>
        </w:tc>
        <w:tc>
          <w:tcPr>
            <w:tcW w:w="1933" w:type="dxa"/>
            <w:shd w:val="clear" w:color="auto" w:fill="auto"/>
            <w:vAlign w:val="center"/>
          </w:tcPr>
          <w:p w:rsidR="00CA0F5C" w:rsidRPr="00D95FAE" w:rsidRDefault="00545796" w:rsidP="00D95FAE">
            <w:pPr>
              <w:ind w:firstLine="0"/>
              <w:jc w:val="center"/>
              <w:rPr>
                <w:rFonts w:eastAsia="Times New Roman" w:cs="Times New Roman"/>
                <w:color w:val="000000"/>
                <w:sz w:val="22"/>
              </w:rPr>
            </w:pPr>
            <w:r>
              <w:rPr>
                <w:rFonts w:eastAsia="Times New Roman" w:cs="Times New Roman"/>
                <w:color w:val="000000"/>
                <w:sz w:val="22"/>
              </w:rPr>
              <w:t>-</w:t>
            </w:r>
          </w:p>
        </w:tc>
      </w:tr>
    </w:tbl>
    <w:p w:rsidR="00CA0F5C" w:rsidRPr="00425F0B" w:rsidRDefault="00CA0F5C" w:rsidP="00235854">
      <w:pPr>
        <w:pStyle w:val="aff0"/>
        <w:spacing w:before="120"/>
        <w:jc w:val="right"/>
        <w:rPr>
          <w:b/>
          <w:i/>
          <w:lang w:val="ru-RU"/>
        </w:rPr>
        <w:sectPr w:rsidR="00CA0F5C" w:rsidRPr="00425F0B" w:rsidSect="005446E3">
          <w:type w:val="continuous"/>
          <w:pgSz w:w="11906" w:h="16838"/>
          <w:pgMar w:top="1134"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5"/>
          <w:cols w:space="708"/>
          <w:docGrid w:linePitch="360"/>
        </w:sectPr>
      </w:pPr>
    </w:p>
    <w:p w:rsidR="003818ED" w:rsidRPr="00425F0B" w:rsidRDefault="003818ED" w:rsidP="003818ED">
      <w:pPr>
        <w:pStyle w:val="3"/>
        <w:rPr>
          <w:rFonts w:cs="Times New Roman"/>
          <w:b/>
          <w:bCs w:val="0"/>
          <w:szCs w:val="24"/>
        </w:rPr>
      </w:pPr>
      <w:bookmarkStart w:id="98" w:name="_Toc244407706"/>
      <w:bookmarkStart w:id="99" w:name="_Toc244410167"/>
      <w:bookmarkStart w:id="100" w:name="_Toc244411163"/>
      <w:bookmarkStart w:id="101" w:name="_Toc270941751"/>
      <w:bookmarkStart w:id="102" w:name="_Toc312357151"/>
      <w:bookmarkStart w:id="103" w:name="_Toc507505424"/>
      <w:bookmarkStart w:id="104" w:name="_Toc519152274"/>
      <w:bookmarkStart w:id="105" w:name="_Toc31102438"/>
      <w:bookmarkStart w:id="106" w:name="_Toc244407711"/>
      <w:bookmarkStart w:id="107" w:name="_Toc244410172"/>
      <w:bookmarkStart w:id="108" w:name="_Toc244411173"/>
      <w:bookmarkStart w:id="109" w:name="_Toc270941763"/>
      <w:bookmarkStart w:id="110" w:name="_Toc312357157"/>
      <w:bookmarkEnd w:id="95"/>
      <w:bookmarkEnd w:id="96"/>
      <w:r w:rsidRPr="00425F0B">
        <w:rPr>
          <w:rFonts w:cs="Times New Roman"/>
          <w:b/>
          <w:bCs w:val="0"/>
          <w:szCs w:val="24"/>
        </w:rPr>
        <w:lastRenderedPageBreak/>
        <w:t>3.</w:t>
      </w:r>
      <w:r w:rsidR="00101A78">
        <w:rPr>
          <w:rFonts w:cs="Times New Roman"/>
          <w:b/>
          <w:bCs w:val="0"/>
          <w:szCs w:val="24"/>
        </w:rPr>
        <w:t>2</w:t>
      </w:r>
      <w:r w:rsidRPr="00425F0B">
        <w:rPr>
          <w:rFonts w:cs="Times New Roman"/>
          <w:b/>
          <w:bCs w:val="0"/>
          <w:szCs w:val="24"/>
        </w:rPr>
        <w:t>.1 Учреждения образования</w:t>
      </w:r>
      <w:bookmarkEnd w:id="98"/>
      <w:bookmarkEnd w:id="99"/>
      <w:bookmarkEnd w:id="100"/>
      <w:bookmarkEnd w:id="101"/>
      <w:bookmarkEnd w:id="102"/>
      <w:bookmarkEnd w:id="103"/>
      <w:bookmarkEnd w:id="104"/>
      <w:bookmarkEnd w:id="105"/>
    </w:p>
    <w:p w:rsidR="003818ED" w:rsidRPr="00425F0B" w:rsidRDefault="00101A78" w:rsidP="003818ED">
      <w:pPr>
        <w:pStyle w:val="4"/>
        <w:rPr>
          <w:szCs w:val="24"/>
        </w:rPr>
      </w:pPr>
      <w:bookmarkStart w:id="111" w:name="_Toc244411164"/>
      <w:bookmarkStart w:id="112" w:name="_Toc270941752"/>
      <w:r>
        <w:rPr>
          <w:szCs w:val="24"/>
        </w:rPr>
        <w:t>3.2</w:t>
      </w:r>
      <w:r w:rsidR="003818ED" w:rsidRPr="00425F0B">
        <w:rPr>
          <w:szCs w:val="24"/>
        </w:rPr>
        <w:t>.1.1 Детские дошкольные учреждения</w:t>
      </w:r>
      <w:bookmarkEnd w:id="111"/>
      <w:bookmarkEnd w:id="112"/>
    </w:p>
    <w:p w:rsidR="00A56982" w:rsidRPr="00425F0B" w:rsidRDefault="00A56982" w:rsidP="00A56982">
      <w:pPr>
        <w:ind w:firstLine="708"/>
        <w:rPr>
          <w:rFonts w:eastAsia="Times New Roman" w:cs="Times New Roman"/>
          <w:szCs w:val="24"/>
        </w:rPr>
      </w:pPr>
      <w:bookmarkStart w:id="113" w:name="_Toc244411165"/>
      <w:bookmarkStart w:id="114" w:name="_Toc270941753"/>
      <w:bookmarkStart w:id="115" w:name="OLE_LINK135"/>
      <w:bookmarkStart w:id="116" w:name="OLE_LINK136"/>
      <w:r w:rsidRPr="00425F0B">
        <w:rPr>
          <w:rFonts w:eastAsia="Times New Roman" w:cs="Times New Roman"/>
          <w:szCs w:val="24"/>
        </w:rPr>
        <w:t xml:space="preserve">На территории Шереметьевского сельсовета </w:t>
      </w:r>
      <w:proofErr w:type="spellStart"/>
      <w:r w:rsidRPr="00425F0B">
        <w:rPr>
          <w:rFonts w:eastAsia="Times New Roman" w:cs="Times New Roman"/>
          <w:szCs w:val="24"/>
        </w:rPr>
        <w:t>Башмаковского</w:t>
      </w:r>
      <w:proofErr w:type="spellEnd"/>
      <w:r w:rsidRPr="00425F0B">
        <w:rPr>
          <w:rFonts w:eastAsia="Times New Roman" w:cs="Times New Roman"/>
          <w:szCs w:val="24"/>
        </w:rPr>
        <w:t xml:space="preserve"> района Пензенской области два филиала общеобразовательных учреждений в </w:t>
      </w:r>
      <w:r w:rsidRPr="00425F0B">
        <w:rPr>
          <w:rFonts w:eastAsia="Times New Roman" w:cs="Times New Roman"/>
          <w:b/>
          <w:i/>
          <w:szCs w:val="24"/>
        </w:rPr>
        <w:t>с. Шереметьево</w:t>
      </w:r>
      <w:r w:rsidRPr="00425F0B">
        <w:rPr>
          <w:rFonts w:eastAsia="Times New Roman" w:cs="Times New Roman"/>
          <w:szCs w:val="24"/>
        </w:rPr>
        <w:t xml:space="preserve"> и в </w:t>
      </w:r>
      <w:r w:rsidRPr="00425F0B">
        <w:rPr>
          <w:rFonts w:eastAsia="Times New Roman" w:cs="Times New Roman"/>
          <w:b/>
          <w:i/>
          <w:szCs w:val="24"/>
        </w:rPr>
        <w:t xml:space="preserve">с. </w:t>
      </w:r>
      <w:proofErr w:type="spellStart"/>
      <w:r w:rsidRPr="00425F0B">
        <w:rPr>
          <w:rFonts w:eastAsia="Times New Roman" w:cs="Times New Roman"/>
          <w:b/>
          <w:i/>
          <w:szCs w:val="24"/>
        </w:rPr>
        <w:t>Митрофаново</w:t>
      </w:r>
      <w:proofErr w:type="spellEnd"/>
      <w:r w:rsidRPr="00425F0B">
        <w:rPr>
          <w:rFonts w:eastAsia="Times New Roman" w:cs="Times New Roman"/>
          <w:b/>
          <w:i/>
          <w:szCs w:val="24"/>
        </w:rPr>
        <w:t>.</w:t>
      </w:r>
      <w:r w:rsidRPr="00425F0B">
        <w:rPr>
          <w:rFonts w:eastAsia="Times New Roman" w:cs="Times New Roman"/>
          <w:szCs w:val="24"/>
        </w:rPr>
        <w:t xml:space="preserve"> </w:t>
      </w:r>
    </w:p>
    <w:p w:rsidR="00A56982" w:rsidRPr="00425F0B" w:rsidRDefault="00A56982" w:rsidP="00A56982">
      <w:pPr>
        <w:ind w:firstLine="708"/>
        <w:rPr>
          <w:rFonts w:eastAsia="Times New Roman" w:cs="Times New Roman"/>
          <w:szCs w:val="24"/>
        </w:rPr>
      </w:pPr>
      <w:r w:rsidRPr="00425F0B">
        <w:rPr>
          <w:rFonts w:eastAsia="Times New Roman" w:cs="Times New Roman"/>
          <w:szCs w:val="24"/>
        </w:rPr>
        <w:t xml:space="preserve">Дети, проживающие на территории </w:t>
      </w:r>
      <w:proofErr w:type="spellStart"/>
      <w:r w:rsidRPr="00425F0B">
        <w:rPr>
          <w:rFonts w:eastAsia="Times New Roman" w:cs="Times New Roman"/>
          <w:szCs w:val="24"/>
        </w:rPr>
        <w:t>Софьевка</w:t>
      </w:r>
      <w:proofErr w:type="spellEnd"/>
      <w:r w:rsidRPr="00425F0B">
        <w:rPr>
          <w:rFonts w:eastAsia="Times New Roman" w:cs="Times New Roman"/>
          <w:szCs w:val="24"/>
        </w:rPr>
        <w:t xml:space="preserve">, </w:t>
      </w:r>
      <w:proofErr w:type="spellStart"/>
      <w:r w:rsidRPr="00425F0B">
        <w:rPr>
          <w:rFonts w:eastAsia="Times New Roman" w:cs="Times New Roman"/>
          <w:szCs w:val="24"/>
        </w:rPr>
        <w:t>Глебовка</w:t>
      </w:r>
      <w:proofErr w:type="spellEnd"/>
      <w:r w:rsidRPr="00425F0B">
        <w:rPr>
          <w:rFonts w:eastAsia="Times New Roman" w:cs="Times New Roman"/>
          <w:szCs w:val="24"/>
        </w:rPr>
        <w:t xml:space="preserve">, </w:t>
      </w:r>
      <w:proofErr w:type="spellStart"/>
      <w:r w:rsidRPr="00425F0B">
        <w:rPr>
          <w:rFonts w:eastAsia="Times New Roman" w:cs="Times New Roman"/>
          <w:szCs w:val="24"/>
        </w:rPr>
        <w:t>Пятницкое</w:t>
      </w:r>
      <w:proofErr w:type="spellEnd"/>
      <w:r w:rsidRPr="00425F0B">
        <w:rPr>
          <w:rFonts w:eastAsia="Times New Roman" w:cs="Times New Roman"/>
          <w:szCs w:val="24"/>
        </w:rPr>
        <w:t xml:space="preserve"> обучаются в </w:t>
      </w:r>
      <w:proofErr w:type="spellStart"/>
      <w:r w:rsidRPr="00425F0B">
        <w:rPr>
          <w:rFonts w:eastAsia="Times New Roman" w:cs="Times New Roman"/>
          <w:szCs w:val="24"/>
        </w:rPr>
        <w:t>р.п</w:t>
      </w:r>
      <w:proofErr w:type="spellEnd"/>
      <w:r w:rsidRPr="00425F0B">
        <w:rPr>
          <w:rFonts w:eastAsia="Times New Roman" w:cs="Times New Roman"/>
          <w:szCs w:val="24"/>
        </w:rPr>
        <w:t xml:space="preserve">. Башмаково </w:t>
      </w:r>
      <w:proofErr w:type="spellStart"/>
      <w:r w:rsidRPr="00425F0B">
        <w:rPr>
          <w:rFonts w:eastAsia="Times New Roman" w:cs="Times New Roman"/>
          <w:szCs w:val="24"/>
        </w:rPr>
        <w:t>Башмаковского</w:t>
      </w:r>
      <w:proofErr w:type="spellEnd"/>
      <w:r w:rsidRPr="00425F0B">
        <w:rPr>
          <w:rFonts w:eastAsia="Times New Roman" w:cs="Times New Roman"/>
          <w:szCs w:val="24"/>
        </w:rPr>
        <w:t xml:space="preserve"> района Пензенской области.</w:t>
      </w:r>
    </w:p>
    <w:p w:rsidR="00A56982" w:rsidRPr="00425F0B" w:rsidRDefault="00A56982" w:rsidP="00A56982">
      <w:pPr>
        <w:ind w:firstLine="708"/>
        <w:rPr>
          <w:rFonts w:eastAsia="Times New Roman" w:cs="Times New Roman"/>
          <w:szCs w:val="24"/>
        </w:rPr>
      </w:pPr>
      <w:r w:rsidRPr="00425F0B">
        <w:rPr>
          <w:rFonts w:eastAsia="Times New Roman" w:cs="Times New Roman"/>
          <w:szCs w:val="24"/>
        </w:rPr>
        <w:t>В летнее время на территории сельсовета работают два лагеря труда и отдыха для учащихся с пребыванием до 25 человек в смену.</w:t>
      </w:r>
    </w:p>
    <w:p w:rsidR="003818ED" w:rsidRPr="00425F0B" w:rsidRDefault="003818ED" w:rsidP="003818ED">
      <w:pPr>
        <w:pStyle w:val="4"/>
        <w:rPr>
          <w:szCs w:val="24"/>
        </w:rPr>
      </w:pPr>
      <w:r w:rsidRPr="00425F0B">
        <w:rPr>
          <w:szCs w:val="24"/>
        </w:rPr>
        <w:lastRenderedPageBreak/>
        <w:t>3.</w:t>
      </w:r>
      <w:r w:rsidR="00101A78">
        <w:rPr>
          <w:szCs w:val="24"/>
        </w:rPr>
        <w:t>2</w:t>
      </w:r>
      <w:r w:rsidRPr="00425F0B">
        <w:rPr>
          <w:szCs w:val="24"/>
        </w:rPr>
        <w:t>.1.2 Общеобразовательные школы</w:t>
      </w:r>
      <w:bookmarkEnd w:id="113"/>
      <w:bookmarkEnd w:id="114"/>
    </w:p>
    <w:bookmarkEnd w:id="115"/>
    <w:bookmarkEnd w:id="116"/>
    <w:p w:rsidR="003818ED" w:rsidRPr="00425F0B" w:rsidRDefault="003818ED" w:rsidP="003818ED">
      <w:pPr>
        <w:pStyle w:val="aff0"/>
        <w:rPr>
          <w:lang w:val="ru-RU"/>
        </w:rPr>
      </w:pPr>
      <w:r w:rsidRPr="00425F0B">
        <w:rPr>
          <w:lang w:val="ru-RU"/>
        </w:rPr>
        <w:t xml:space="preserve">На расчетный срок в соответствии с демографическим прогнозом предполагается </w:t>
      </w:r>
      <w:bookmarkStart w:id="117" w:name="_Toc270941754"/>
      <w:r w:rsidRPr="00425F0B">
        <w:rPr>
          <w:lang w:val="ru-RU"/>
        </w:rPr>
        <w:t xml:space="preserve">некоторое увеличение детей школьного возраста. </w:t>
      </w:r>
    </w:p>
    <w:p w:rsidR="003818ED" w:rsidRPr="00425F0B" w:rsidRDefault="003818ED" w:rsidP="003818ED">
      <w:pPr>
        <w:pStyle w:val="aff0"/>
        <w:rPr>
          <w:lang w:val="ru-RU" w:eastAsia="ru-RU" w:bidi="ar-SA"/>
        </w:rPr>
      </w:pPr>
      <w:r w:rsidRPr="00425F0B">
        <w:rPr>
          <w:lang w:val="ru-RU"/>
        </w:rPr>
        <w:t xml:space="preserve">По состоянию на 2018 год образовательная сеть </w:t>
      </w:r>
      <w:r w:rsidR="002D4409" w:rsidRPr="00425F0B">
        <w:rPr>
          <w:lang w:val="ru-RU"/>
        </w:rPr>
        <w:t xml:space="preserve">Шереметьевского </w:t>
      </w:r>
      <w:r w:rsidRPr="00425F0B">
        <w:rPr>
          <w:lang w:val="ru-RU"/>
        </w:rPr>
        <w:t>сельсовета представлена</w:t>
      </w:r>
      <w:r w:rsidRPr="00425F0B">
        <w:rPr>
          <w:lang w:val="ru-RU" w:eastAsia="ru-RU" w:bidi="ar-SA"/>
        </w:rPr>
        <w:t xml:space="preserve"> следующими общеобразовательными учреждениями:</w:t>
      </w:r>
    </w:p>
    <w:p w:rsidR="003818ED" w:rsidRPr="00425F0B" w:rsidRDefault="002D4409" w:rsidP="00E8277B">
      <w:pPr>
        <w:pStyle w:val="aff6"/>
        <w:numPr>
          <w:ilvl w:val="0"/>
          <w:numId w:val="16"/>
        </w:numPr>
        <w:rPr>
          <w:rFonts w:eastAsia="Calibri"/>
          <w:i/>
          <w:iCs/>
          <w:lang w:eastAsia="en-US" w:bidi="en-US"/>
        </w:rPr>
      </w:pPr>
      <w:bookmarkStart w:id="118" w:name="_Toc244407707"/>
      <w:bookmarkStart w:id="119" w:name="_Toc244410168"/>
      <w:bookmarkStart w:id="120" w:name="_Toc244411166"/>
      <w:bookmarkStart w:id="121" w:name="_Toc270941755"/>
      <w:bookmarkStart w:id="122" w:name="_Toc312357152"/>
      <w:bookmarkEnd w:id="117"/>
      <w:r w:rsidRPr="00425F0B">
        <w:rPr>
          <w:i/>
        </w:rPr>
        <w:t xml:space="preserve">Школа с. </w:t>
      </w:r>
      <w:proofErr w:type="spellStart"/>
      <w:r w:rsidRPr="00425F0B">
        <w:rPr>
          <w:i/>
        </w:rPr>
        <w:t>Митрофаново</w:t>
      </w:r>
      <w:proofErr w:type="spellEnd"/>
      <w:r w:rsidRPr="00425F0B">
        <w:rPr>
          <w:i/>
        </w:rPr>
        <w:t xml:space="preserve">, </w:t>
      </w:r>
      <w:r w:rsidRPr="00425F0B">
        <w:rPr>
          <w:i/>
          <w:sz w:val="23"/>
          <w:szCs w:val="23"/>
        </w:rPr>
        <w:t xml:space="preserve">с. </w:t>
      </w:r>
      <w:proofErr w:type="spellStart"/>
      <w:r w:rsidRPr="00425F0B">
        <w:rPr>
          <w:i/>
          <w:sz w:val="23"/>
          <w:szCs w:val="23"/>
        </w:rPr>
        <w:t>Митрофаново</w:t>
      </w:r>
      <w:proofErr w:type="spellEnd"/>
      <w:r w:rsidRPr="00425F0B">
        <w:rPr>
          <w:i/>
          <w:sz w:val="23"/>
          <w:szCs w:val="23"/>
        </w:rPr>
        <w:t>, ул. Центральная 1</w:t>
      </w:r>
    </w:p>
    <w:p w:rsidR="003818ED" w:rsidRPr="00425F0B" w:rsidRDefault="002D4409" w:rsidP="00E8277B">
      <w:pPr>
        <w:pStyle w:val="aff6"/>
        <w:numPr>
          <w:ilvl w:val="0"/>
          <w:numId w:val="16"/>
        </w:numPr>
        <w:rPr>
          <w:rFonts w:eastAsia="Calibri"/>
          <w:i/>
          <w:iCs/>
          <w:lang w:eastAsia="en-US" w:bidi="en-US"/>
        </w:rPr>
      </w:pPr>
      <w:r w:rsidRPr="00425F0B">
        <w:rPr>
          <w:i/>
        </w:rPr>
        <w:t>Школа с. Шереметьево, с. Шереметьево. ул. Школьная 3</w:t>
      </w:r>
    </w:p>
    <w:p w:rsidR="003818ED" w:rsidRPr="00425F0B" w:rsidRDefault="003818ED" w:rsidP="003818ED">
      <w:pPr>
        <w:pStyle w:val="aff0"/>
        <w:rPr>
          <w:lang w:val="ru-RU"/>
        </w:rPr>
      </w:pPr>
      <w:r w:rsidRPr="00425F0B">
        <w:rPr>
          <w:lang w:val="ru-RU"/>
        </w:rPr>
        <w:t xml:space="preserve">Проектом не предусмотрено строительство новых общеобразовательных школ на территории </w:t>
      </w:r>
      <w:r w:rsidR="002D4409" w:rsidRPr="00425F0B">
        <w:rPr>
          <w:lang w:val="ru-RU"/>
        </w:rPr>
        <w:t xml:space="preserve">Шереметьевского </w:t>
      </w:r>
      <w:r w:rsidRPr="00425F0B">
        <w:rPr>
          <w:lang w:val="ru-RU"/>
        </w:rPr>
        <w:t xml:space="preserve">сельсовета. </w:t>
      </w:r>
    </w:p>
    <w:p w:rsidR="003818ED" w:rsidRPr="00425F0B" w:rsidRDefault="003818ED" w:rsidP="003818ED">
      <w:pPr>
        <w:pStyle w:val="3"/>
        <w:rPr>
          <w:rFonts w:cs="Times New Roman"/>
          <w:b/>
          <w:bCs w:val="0"/>
          <w:szCs w:val="24"/>
        </w:rPr>
      </w:pPr>
      <w:bookmarkStart w:id="123" w:name="_Toc507505425"/>
      <w:bookmarkStart w:id="124" w:name="_Toc519152275"/>
      <w:bookmarkStart w:id="125" w:name="_Toc31102439"/>
      <w:r w:rsidRPr="00425F0B">
        <w:rPr>
          <w:rFonts w:cs="Times New Roman"/>
          <w:b/>
          <w:bCs w:val="0"/>
          <w:szCs w:val="24"/>
        </w:rPr>
        <w:t>3.</w:t>
      </w:r>
      <w:r w:rsidR="00101A78">
        <w:rPr>
          <w:rFonts w:cs="Times New Roman"/>
          <w:b/>
          <w:bCs w:val="0"/>
          <w:szCs w:val="24"/>
        </w:rPr>
        <w:t>2</w:t>
      </w:r>
      <w:r w:rsidRPr="00425F0B">
        <w:rPr>
          <w:rFonts w:cs="Times New Roman"/>
          <w:b/>
          <w:bCs w:val="0"/>
          <w:szCs w:val="24"/>
        </w:rPr>
        <w:t>.2 Учреждения здравоохранения</w:t>
      </w:r>
      <w:bookmarkEnd w:id="118"/>
      <w:bookmarkEnd w:id="119"/>
      <w:bookmarkEnd w:id="120"/>
      <w:bookmarkEnd w:id="121"/>
      <w:bookmarkEnd w:id="122"/>
      <w:bookmarkEnd w:id="123"/>
      <w:bookmarkEnd w:id="124"/>
      <w:bookmarkEnd w:id="125"/>
    </w:p>
    <w:p w:rsidR="003818ED" w:rsidRPr="00425F0B" w:rsidRDefault="003818ED" w:rsidP="003818ED">
      <w:pPr>
        <w:pStyle w:val="aff0"/>
        <w:rPr>
          <w:lang w:val="ru-RU"/>
        </w:rPr>
      </w:pPr>
      <w:bookmarkStart w:id="126" w:name="_Toc244407708"/>
      <w:bookmarkStart w:id="127" w:name="_Toc244410169"/>
      <w:bookmarkStart w:id="128" w:name="_Toc244411170"/>
      <w:bookmarkStart w:id="129" w:name="_Toc270941759"/>
      <w:bookmarkStart w:id="130" w:name="_Toc312357153"/>
      <w:r w:rsidRPr="00425F0B">
        <w:rPr>
          <w:lang w:val="ru-RU"/>
        </w:rPr>
        <w:t xml:space="preserve">Услуги здравоохранения в </w:t>
      </w:r>
      <w:r w:rsidR="002D4409" w:rsidRPr="00425F0B">
        <w:rPr>
          <w:lang w:val="ru-RU"/>
        </w:rPr>
        <w:t xml:space="preserve">Шереметьевском </w:t>
      </w:r>
      <w:r w:rsidRPr="00425F0B">
        <w:rPr>
          <w:lang w:val="ru-RU"/>
        </w:rPr>
        <w:t xml:space="preserve">сельсовете оказывает </w:t>
      </w:r>
      <w:r w:rsidR="007D4A3D">
        <w:rPr>
          <w:lang w:val="ru-RU"/>
        </w:rPr>
        <w:t xml:space="preserve">четыре </w:t>
      </w:r>
      <w:proofErr w:type="spellStart"/>
      <w:r w:rsidRPr="00425F0B">
        <w:rPr>
          <w:lang w:val="ru-RU"/>
        </w:rPr>
        <w:t>ФАПа</w:t>
      </w:r>
      <w:proofErr w:type="spellEnd"/>
      <w:r w:rsidRPr="00425F0B">
        <w:rPr>
          <w:lang w:val="ru-RU"/>
        </w:rPr>
        <w:t>:</w:t>
      </w:r>
    </w:p>
    <w:p w:rsidR="003818ED" w:rsidRPr="00425F0B" w:rsidRDefault="002D4409" w:rsidP="00E8277B">
      <w:pPr>
        <w:pStyle w:val="aff0"/>
        <w:numPr>
          <w:ilvl w:val="0"/>
          <w:numId w:val="22"/>
        </w:numPr>
        <w:rPr>
          <w:i/>
          <w:lang w:val="ru-RU"/>
        </w:rPr>
      </w:pPr>
      <w:r w:rsidRPr="00425F0B">
        <w:rPr>
          <w:i/>
          <w:lang w:val="ru-RU"/>
        </w:rPr>
        <w:t xml:space="preserve">Фельдшерский  здравпункт с. </w:t>
      </w:r>
      <w:proofErr w:type="spellStart"/>
      <w:r w:rsidRPr="00425F0B">
        <w:rPr>
          <w:i/>
          <w:lang w:val="ru-RU"/>
        </w:rPr>
        <w:t>Софьевка</w:t>
      </w:r>
      <w:proofErr w:type="spellEnd"/>
      <w:r w:rsidR="004152B6" w:rsidRPr="00425F0B">
        <w:rPr>
          <w:i/>
          <w:lang w:val="ru-RU"/>
        </w:rPr>
        <w:t>;</w:t>
      </w:r>
    </w:p>
    <w:p w:rsidR="003818ED" w:rsidRPr="00425F0B" w:rsidRDefault="002D4409" w:rsidP="00E8277B">
      <w:pPr>
        <w:pStyle w:val="aff0"/>
        <w:numPr>
          <w:ilvl w:val="0"/>
          <w:numId w:val="22"/>
        </w:numPr>
        <w:rPr>
          <w:i/>
          <w:lang w:val="ru-RU"/>
        </w:rPr>
      </w:pPr>
      <w:r w:rsidRPr="00425F0B">
        <w:rPr>
          <w:i/>
          <w:lang w:val="ru-RU"/>
        </w:rPr>
        <w:t xml:space="preserve">Фельдшерский  здравпункт с. </w:t>
      </w:r>
      <w:proofErr w:type="spellStart"/>
      <w:r w:rsidR="004152B6" w:rsidRPr="00425F0B">
        <w:rPr>
          <w:i/>
          <w:lang w:val="ru-RU"/>
        </w:rPr>
        <w:t>Глебовка</w:t>
      </w:r>
      <w:proofErr w:type="spellEnd"/>
      <w:r w:rsidR="004152B6" w:rsidRPr="00425F0B">
        <w:rPr>
          <w:i/>
          <w:lang w:val="ru-RU"/>
        </w:rPr>
        <w:t>;</w:t>
      </w:r>
    </w:p>
    <w:p w:rsidR="004152B6" w:rsidRPr="00425F0B" w:rsidRDefault="004152B6" w:rsidP="004152B6">
      <w:pPr>
        <w:pStyle w:val="aff0"/>
        <w:numPr>
          <w:ilvl w:val="0"/>
          <w:numId w:val="22"/>
        </w:numPr>
        <w:rPr>
          <w:i/>
          <w:lang w:val="ru-RU"/>
        </w:rPr>
      </w:pPr>
      <w:r w:rsidRPr="00425F0B">
        <w:rPr>
          <w:i/>
          <w:lang w:val="ru-RU"/>
        </w:rPr>
        <w:t xml:space="preserve">Фельдшерский  здравпункт с. </w:t>
      </w:r>
      <w:proofErr w:type="spellStart"/>
      <w:r w:rsidRPr="00425F0B">
        <w:rPr>
          <w:i/>
          <w:lang w:val="ru-RU"/>
        </w:rPr>
        <w:t>Митрофаново</w:t>
      </w:r>
      <w:proofErr w:type="spellEnd"/>
      <w:r w:rsidRPr="00425F0B">
        <w:rPr>
          <w:i/>
          <w:lang w:val="ru-RU"/>
        </w:rPr>
        <w:t>;</w:t>
      </w:r>
    </w:p>
    <w:p w:rsidR="004152B6" w:rsidRPr="00425F0B" w:rsidRDefault="004152B6" w:rsidP="004152B6">
      <w:pPr>
        <w:pStyle w:val="aff0"/>
        <w:numPr>
          <w:ilvl w:val="0"/>
          <w:numId w:val="22"/>
        </w:numPr>
        <w:rPr>
          <w:i/>
          <w:lang w:val="ru-RU"/>
        </w:rPr>
      </w:pPr>
      <w:r w:rsidRPr="00425F0B">
        <w:rPr>
          <w:i/>
          <w:lang w:val="ru-RU"/>
        </w:rPr>
        <w:t>Фельдшерский  здравпункт с. Шереметьево.</w:t>
      </w:r>
    </w:p>
    <w:p w:rsidR="00310BDD" w:rsidRPr="00425F0B" w:rsidRDefault="00310BDD" w:rsidP="00310BDD">
      <w:pPr>
        <w:rPr>
          <w:rFonts w:eastAsia="Times New Roman" w:cs="Times New Roman"/>
          <w:szCs w:val="24"/>
          <w:lang w:val="x-none" w:eastAsia="x-none"/>
        </w:rPr>
      </w:pPr>
      <w:bookmarkStart w:id="131" w:name="_Toc507505426"/>
      <w:bookmarkStart w:id="132" w:name="_Toc519152276"/>
      <w:r w:rsidRPr="00425F0B">
        <w:rPr>
          <w:rFonts w:eastAsia="Times New Roman" w:cs="Times New Roman"/>
          <w:szCs w:val="24"/>
          <w:lang w:val="x-none" w:eastAsia="x-none"/>
        </w:rPr>
        <w:t xml:space="preserve">Основной целью развития здравоохранения в Шереметьевском сельсовете </w:t>
      </w:r>
      <w:proofErr w:type="spellStart"/>
      <w:r w:rsidRPr="00425F0B">
        <w:rPr>
          <w:rFonts w:eastAsia="Times New Roman" w:cs="Times New Roman"/>
          <w:szCs w:val="24"/>
          <w:lang w:val="x-none" w:eastAsia="x-none"/>
        </w:rPr>
        <w:t>Башмаковского</w:t>
      </w:r>
      <w:proofErr w:type="spellEnd"/>
      <w:r w:rsidRPr="00425F0B">
        <w:rPr>
          <w:rFonts w:eastAsia="Times New Roman" w:cs="Times New Roman"/>
          <w:szCs w:val="24"/>
          <w:lang w:val="x-none" w:eastAsia="x-none"/>
        </w:rPr>
        <w:t xml:space="preserve"> района Пензенской области является сохранение и укрепление здоровья населения на основе формирования здорового образа жизни и обеспечения качества и доступности медицинской помощи населению. Для достижения этой цели поставлены следующие задачи: </w:t>
      </w:r>
    </w:p>
    <w:p w:rsidR="00310BDD" w:rsidRPr="00425F0B" w:rsidRDefault="00310BDD" w:rsidP="00E8277B">
      <w:pPr>
        <w:pStyle w:val="aff6"/>
        <w:numPr>
          <w:ilvl w:val="0"/>
          <w:numId w:val="24"/>
        </w:numPr>
        <w:rPr>
          <w:rFonts w:eastAsia="Times New Roman" w:cs="Times New Roman"/>
          <w:szCs w:val="24"/>
          <w:lang w:val="x-none" w:eastAsia="x-none"/>
        </w:rPr>
      </w:pPr>
      <w:r w:rsidRPr="00425F0B">
        <w:rPr>
          <w:rFonts w:eastAsia="Times New Roman" w:cs="Times New Roman"/>
          <w:szCs w:val="24"/>
          <w:lang w:val="x-none" w:eastAsia="x-none"/>
        </w:rPr>
        <w:t xml:space="preserve">Внедрение передовых технологий лечения и достижений медицинской науки в практическое здравоохранение, содействие в получении лицензий на новые виды медицинской деятельности. </w:t>
      </w:r>
    </w:p>
    <w:p w:rsidR="00310BDD" w:rsidRPr="00425F0B" w:rsidRDefault="00310BDD" w:rsidP="00E8277B">
      <w:pPr>
        <w:pStyle w:val="aff6"/>
        <w:numPr>
          <w:ilvl w:val="0"/>
          <w:numId w:val="24"/>
        </w:numPr>
        <w:rPr>
          <w:rFonts w:eastAsia="Times New Roman" w:cs="Times New Roman"/>
          <w:szCs w:val="24"/>
          <w:lang w:val="x-none" w:eastAsia="x-none"/>
        </w:rPr>
      </w:pPr>
      <w:r w:rsidRPr="00425F0B">
        <w:rPr>
          <w:rFonts w:eastAsia="Times New Roman" w:cs="Times New Roman"/>
          <w:szCs w:val="24"/>
          <w:lang w:val="x-none" w:eastAsia="x-none"/>
        </w:rPr>
        <w:t xml:space="preserve">Повышение качества оказываемых медицинских услуг муниципальными учреждениями. </w:t>
      </w:r>
    </w:p>
    <w:p w:rsidR="00310BDD" w:rsidRPr="00425F0B" w:rsidRDefault="00310BDD" w:rsidP="00E8277B">
      <w:pPr>
        <w:pStyle w:val="aff6"/>
        <w:numPr>
          <w:ilvl w:val="0"/>
          <w:numId w:val="24"/>
        </w:numPr>
        <w:rPr>
          <w:rFonts w:eastAsia="Times New Roman" w:cs="Times New Roman"/>
          <w:szCs w:val="24"/>
          <w:lang w:val="x-none" w:eastAsia="x-none"/>
        </w:rPr>
      </w:pPr>
      <w:r w:rsidRPr="00425F0B">
        <w:rPr>
          <w:rFonts w:eastAsia="Times New Roman" w:cs="Times New Roman"/>
          <w:szCs w:val="24"/>
          <w:lang w:val="x-none" w:eastAsia="x-none"/>
        </w:rPr>
        <w:t>Создание условий для привлечения в учреждения здравоохранения молодых перспективных специалистов.</w:t>
      </w:r>
    </w:p>
    <w:p w:rsidR="00310BDD" w:rsidRPr="00425F0B" w:rsidRDefault="00310BDD" w:rsidP="00E8277B">
      <w:pPr>
        <w:pStyle w:val="aff6"/>
        <w:numPr>
          <w:ilvl w:val="0"/>
          <w:numId w:val="24"/>
        </w:numPr>
        <w:rPr>
          <w:rFonts w:eastAsia="Times New Roman" w:cs="Times New Roman"/>
          <w:szCs w:val="24"/>
          <w:lang w:val="x-none" w:eastAsia="x-none"/>
        </w:rPr>
      </w:pPr>
      <w:r w:rsidRPr="00425F0B">
        <w:rPr>
          <w:rFonts w:eastAsia="Times New Roman" w:cs="Times New Roman"/>
          <w:szCs w:val="24"/>
          <w:lang w:val="x-none" w:eastAsia="x-none"/>
        </w:rPr>
        <w:t xml:space="preserve">Повышение квалификации и поддержка медицинских кадров. Создание условий для формирования здорового образа жизни у населения. </w:t>
      </w:r>
    </w:p>
    <w:p w:rsidR="003818ED" w:rsidRPr="00425F0B" w:rsidRDefault="003818ED" w:rsidP="003818ED">
      <w:pPr>
        <w:pStyle w:val="3"/>
        <w:rPr>
          <w:rFonts w:cs="Times New Roman"/>
          <w:b/>
          <w:bCs w:val="0"/>
          <w:szCs w:val="24"/>
        </w:rPr>
      </w:pPr>
      <w:bookmarkStart w:id="133" w:name="_Toc31102440"/>
      <w:r w:rsidRPr="00425F0B">
        <w:rPr>
          <w:rFonts w:cs="Times New Roman"/>
          <w:b/>
          <w:bCs w:val="0"/>
          <w:szCs w:val="24"/>
        </w:rPr>
        <w:t>3.</w:t>
      </w:r>
      <w:r w:rsidR="00101A78">
        <w:rPr>
          <w:rFonts w:cs="Times New Roman"/>
          <w:b/>
          <w:bCs w:val="0"/>
          <w:szCs w:val="24"/>
        </w:rPr>
        <w:t>2</w:t>
      </w:r>
      <w:r w:rsidRPr="00425F0B">
        <w:rPr>
          <w:rFonts w:cs="Times New Roman"/>
          <w:b/>
          <w:bCs w:val="0"/>
          <w:szCs w:val="24"/>
        </w:rPr>
        <w:t>.3 Спортивные и физкультурно-оздоровительные учреждения</w:t>
      </w:r>
      <w:bookmarkEnd w:id="126"/>
      <w:bookmarkEnd w:id="127"/>
      <w:bookmarkEnd w:id="128"/>
      <w:bookmarkEnd w:id="129"/>
      <w:bookmarkEnd w:id="130"/>
      <w:bookmarkEnd w:id="131"/>
      <w:bookmarkEnd w:id="132"/>
      <w:bookmarkEnd w:id="133"/>
    </w:p>
    <w:p w:rsidR="00310BDD" w:rsidRPr="00425F0B" w:rsidRDefault="00310BDD" w:rsidP="00310BDD">
      <w:pPr>
        <w:rPr>
          <w:rFonts w:eastAsia="Times New Roman" w:cs="Times New Roman"/>
          <w:szCs w:val="24"/>
          <w:lang w:val="x-none" w:eastAsia="x-none"/>
        </w:rPr>
      </w:pPr>
      <w:bookmarkStart w:id="134" w:name="_Toc507505427"/>
      <w:bookmarkStart w:id="135" w:name="_Toc519152277"/>
      <w:r w:rsidRPr="00425F0B">
        <w:rPr>
          <w:rFonts w:eastAsia="Times New Roman" w:cs="Times New Roman"/>
          <w:szCs w:val="24"/>
          <w:lang w:val="x-none" w:eastAsia="x-none"/>
        </w:rPr>
        <w:t xml:space="preserve">Целью развития спорта в Шереметьевском сельсовете </w:t>
      </w:r>
      <w:proofErr w:type="spellStart"/>
      <w:r w:rsidRPr="00425F0B">
        <w:rPr>
          <w:rFonts w:eastAsia="Times New Roman" w:cs="Times New Roman"/>
          <w:szCs w:val="24"/>
          <w:lang w:val="x-none" w:eastAsia="x-none"/>
        </w:rPr>
        <w:t>Башмаковского</w:t>
      </w:r>
      <w:proofErr w:type="spellEnd"/>
      <w:r w:rsidRPr="00425F0B">
        <w:rPr>
          <w:rFonts w:eastAsia="Times New Roman" w:cs="Times New Roman"/>
          <w:szCs w:val="24"/>
          <w:lang w:val="x-none" w:eastAsia="x-none"/>
        </w:rPr>
        <w:t xml:space="preserve"> района Пензенской области  является создание условий, ориентирующих граждан на здоровый образ жизни, в том числе за систематические занятия физической культурой и спортом. В сфере физической культуры и спорта поселения на период до 2016 года можно выделить следующие задачи: </w:t>
      </w:r>
    </w:p>
    <w:p w:rsidR="00310BDD" w:rsidRPr="00425F0B" w:rsidRDefault="00310BDD" w:rsidP="00310BDD">
      <w:pPr>
        <w:rPr>
          <w:rFonts w:eastAsia="Times New Roman" w:cs="Times New Roman"/>
          <w:szCs w:val="24"/>
          <w:lang w:val="x-none" w:eastAsia="x-none"/>
        </w:rPr>
      </w:pPr>
      <w:r w:rsidRPr="00425F0B">
        <w:rPr>
          <w:rFonts w:eastAsia="Times New Roman" w:cs="Times New Roman"/>
          <w:szCs w:val="24"/>
          <w:lang w:val="x-none" w:eastAsia="x-none"/>
        </w:rPr>
        <w:sym w:font="Symbol" w:char="F0B7"/>
      </w:r>
      <w:r w:rsidRPr="00425F0B">
        <w:rPr>
          <w:rFonts w:eastAsia="Times New Roman" w:cs="Times New Roman"/>
          <w:szCs w:val="24"/>
          <w:lang w:val="x-none" w:eastAsia="x-none"/>
        </w:rPr>
        <w:t xml:space="preserve"> Создание условий для повышения качества и разнообразия услуг, предоставляемых в сфере физкультуры и спорта, в том числе на базе учреждений.</w:t>
      </w:r>
    </w:p>
    <w:p w:rsidR="00310BDD" w:rsidRPr="00425F0B" w:rsidRDefault="00310BDD" w:rsidP="00310BDD">
      <w:pPr>
        <w:rPr>
          <w:rFonts w:eastAsia="Times New Roman" w:cs="Times New Roman"/>
          <w:szCs w:val="24"/>
          <w:lang w:val="x-none" w:eastAsia="x-none"/>
        </w:rPr>
      </w:pPr>
      <w:r w:rsidRPr="00425F0B">
        <w:rPr>
          <w:rFonts w:eastAsia="Times New Roman" w:cs="Times New Roman"/>
          <w:szCs w:val="24"/>
          <w:lang w:val="x-none" w:eastAsia="x-none"/>
        </w:rPr>
        <w:t xml:space="preserve"> </w:t>
      </w:r>
      <w:r w:rsidRPr="00425F0B">
        <w:rPr>
          <w:rFonts w:eastAsia="Times New Roman" w:cs="Times New Roman"/>
          <w:szCs w:val="24"/>
          <w:lang w:val="x-none" w:eastAsia="x-none"/>
        </w:rPr>
        <w:sym w:font="Symbol" w:char="F0B7"/>
      </w:r>
      <w:r w:rsidRPr="00425F0B">
        <w:rPr>
          <w:rFonts w:eastAsia="Times New Roman" w:cs="Times New Roman"/>
          <w:szCs w:val="24"/>
          <w:lang w:val="x-none" w:eastAsia="x-none"/>
        </w:rPr>
        <w:t xml:space="preserve"> Развитие массового спорта. Популяризация активного и здорового образа жизни. Физическое совершенствование, укрепление здоровья, профилактика асоциальных явлений в молодежной среде. </w:t>
      </w:r>
    </w:p>
    <w:p w:rsidR="00310BDD" w:rsidRPr="00425F0B" w:rsidRDefault="00310BDD" w:rsidP="00310BDD">
      <w:pPr>
        <w:rPr>
          <w:rFonts w:eastAsia="Times New Roman" w:cs="Times New Roman"/>
          <w:szCs w:val="24"/>
          <w:lang w:val="x-none" w:eastAsia="x-none"/>
        </w:rPr>
      </w:pPr>
      <w:r w:rsidRPr="00425F0B">
        <w:rPr>
          <w:rFonts w:eastAsia="Times New Roman" w:cs="Times New Roman"/>
          <w:szCs w:val="24"/>
          <w:lang w:val="x-none" w:eastAsia="x-none"/>
        </w:rPr>
        <w:sym w:font="Symbol" w:char="F0B7"/>
      </w:r>
      <w:r w:rsidRPr="00425F0B">
        <w:rPr>
          <w:rFonts w:eastAsia="Times New Roman" w:cs="Times New Roman"/>
          <w:szCs w:val="24"/>
          <w:lang w:val="x-none" w:eastAsia="x-none"/>
        </w:rPr>
        <w:t xml:space="preserve"> Создание условий для выявления, развития и поддержки спортивно одаренных детей, подготовка спортивного резерва и поддержка взрослого спорта. </w:t>
      </w:r>
    </w:p>
    <w:p w:rsidR="00310BDD" w:rsidRPr="00425F0B" w:rsidRDefault="00310BDD" w:rsidP="00310BDD">
      <w:pPr>
        <w:rPr>
          <w:rFonts w:eastAsia="Times New Roman" w:cs="Times New Roman"/>
          <w:szCs w:val="24"/>
          <w:lang w:val="x-none" w:eastAsia="x-none"/>
        </w:rPr>
      </w:pPr>
      <w:r w:rsidRPr="00425F0B">
        <w:rPr>
          <w:rFonts w:eastAsia="Times New Roman" w:cs="Times New Roman"/>
          <w:szCs w:val="24"/>
          <w:lang w:val="x-none" w:eastAsia="x-none"/>
        </w:rPr>
        <w:sym w:font="Symbol" w:char="F0B7"/>
      </w:r>
      <w:r w:rsidRPr="00425F0B">
        <w:rPr>
          <w:rFonts w:eastAsia="Times New Roman" w:cs="Times New Roman"/>
          <w:szCs w:val="24"/>
          <w:lang w:val="x-none" w:eastAsia="x-none"/>
        </w:rPr>
        <w:t xml:space="preserve"> Предоставление возможности физической реабилитации инвалидов и лиц с ограниченными возможностями здоровья с использованием методов адаптивной физической культуры. </w:t>
      </w:r>
    </w:p>
    <w:p w:rsidR="00310BDD" w:rsidRPr="00425F0B" w:rsidRDefault="00310BDD" w:rsidP="00310BDD">
      <w:pPr>
        <w:rPr>
          <w:rFonts w:eastAsia="Times New Roman" w:cs="Times New Roman"/>
          <w:szCs w:val="24"/>
          <w:lang w:val="x-none" w:eastAsia="x-none"/>
        </w:rPr>
      </w:pPr>
      <w:r w:rsidRPr="00425F0B">
        <w:rPr>
          <w:rFonts w:eastAsia="Times New Roman" w:cs="Times New Roman"/>
          <w:szCs w:val="24"/>
          <w:lang w:val="x-none" w:eastAsia="x-none"/>
        </w:rPr>
        <w:lastRenderedPageBreak/>
        <w:sym w:font="Symbol" w:char="F0B7"/>
      </w:r>
      <w:r w:rsidRPr="00425F0B">
        <w:rPr>
          <w:rFonts w:eastAsia="Times New Roman" w:cs="Times New Roman"/>
          <w:szCs w:val="24"/>
          <w:lang w:val="x-none" w:eastAsia="x-none"/>
        </w:rPr>
        <w:t xml:space="preserve"> Развитие материально-технической базы спортивных объектов для полноценных занятий физической культурой и спортом в  поселении. </w:t>
      </w:r>
    </w:p>
    <w:p w:rsidR="00310BDD" w:rsidRPr="00425F0B" w:rsidRDefault="00310BDD" w:rsidP="00310BDD">
      <w:pPr>
        <w:rPr>
          <w:rFonts w:eastAsia="Times New Roman" w:cs="Times New Roman"/>
          <w:szCs w:val="24"/>
          <w:lang w:val="x-none" w:eastAsia="x-none"/>
        </w:rPr>
      </w:pPr>
      <w:r w:rsidRPr="00425F0B">
        <w:rPr>
          <w:rFonts w:eastAsia="Times New Roman" w:cs="Times New Roman"/>
          <w:szCs w:val="24"/>
          <w:lang w:val="x-none" w:eastAsia="x-none"/>
        </w:rPr>
        <w:t xml:space="preserve">Сеть физкультурно-спортивных объектов в Шереметьевском сельсовете </w:t>
      </w:r>
      <w:proofErr w:type="spellStart"/>
      <w:r w:rsidRPr="00425F0B">
        <w:rPr>
          <w:rFonts w:eastAsia="Times New Roman" w:cs="Times New Roman"/>
          <w:szCs w:val="24"/>
          <w:lang w:val="x-none" w:eastAsia="x-none"/>
        </w:rPr>
        <w:t>Башмаковского</w:t>
      </w:r>
      <w:proofErr w:type="spellEnd"/>
      <w:r w:rsidRPr="00425F0B">
        <w:rPr>
          <w:rFonts w:eastAsia="Times New Roman" w:cs="Times New Roman"/>
          <w:szCs w:val="24"/>
          <w:lang w:val="x-none" w:eastAsia="x-none"/>
        </w:rPr>
        <w:t xml:space="preserve"> района Пензенской области представляет собой систему, состоящую из 4 объектов физической культуры и спорта — 2 спортивные площадки и 1 спортивный зала при лагерях труда и отдыха в Шереметьево, с. </w:t>
      </w:r>
      <w:proofErr w:type="spellStart"/>
      <w:r w:rsidRPr="00425F0B">
        <w:rPr>
          <w:rFonts w:eastAsia="Times New Roman" w:cs="Times New Roman"/>
          <w:szCs w:val="24"/>
          <w:lang w:val="x-none" w:eastAsia="x-none"/>
        </w:rPr>
        <w:t>Митрофаново</w:t>
      </w:r>
      <w:proofErr w:type="spellEnd"/>
      <w:r w:rsidRPr="00425F0B">
        <w:rPr>
          <w:rFonts w:eastAsia="Times New Roman" w:cs="Times New Roman"/>
          <w:szCs w:val="24"/>
          <w:lang w:eastAsia="x-none"/>
        </w:rPr>
        <w:t>.</w:t>
      </w:r>
      <w:r w:rsidRPr="00425F0B">
        <w:rPr>
          <w:rFonts w:eastAsia="Times New Roman" w:cs="Times New Roman"/>
          <w:szCs w:val="24"/>
          <w:lang w:val="x-none" w:eastAsia="x-none"/>
        </w:rPr>
        <w:t xml:space="preserve"> </w:t>
      </w:r>
    </w:p>
    <w:p w:rsidR="00E8277B" w:rsidRPr="00425F0B" w:rsidRDefault="008C3D1B" w:rsidP="00E8277B">
      <w:pPr>
        <w:rPr>
          <w:rFonts w:eastAsia="Times New Roman" w:cs="Times New Roman"/>
          <w:szCs w:val="24"/>
          <w:lang w:eastAsia="x-none"/>
        </w:rPr>
      </w:pPr>
      <w:r w:rsidRPr="00425F0B">
        <w:rPr>
          <w:rFonts w:eastAsia="Times New Roman" w:cs="Times New Roman"/>
          <w:szCs w:val="24"/>
          <w:lang w:val="x-none" w:eastAsia="x-none"/>
        </w:rPr>
        <w:t xml:space="preserve">На расчетный срок за счет </w:t>
      </w:r>
      <w:r w:rsidR="00E8277B" w:rsidRPr="00425F0B">
        <w:rPr>
          <w:rFonts w:eastAsia="Times New Roman" w:cs="Times New Roman"/>
          <w:szCs w:val="24"/>
          <w:lang w:val="x-none" w:eastAsia="x-none"/>
        </w:rPr>
        <w:t xml:space="preserve">реконструкции существующих объектов обеспечить население проектируемой территории минимальными услугами учреждений </w:t>
      </w:r>
      <w:r w:rsidR="00E8277B" w:rsidRPr="00425F0B">
        <w:rPr>
          <w:rFonts w:eastAsia="Times New Roman" w:cs="Times New Roman"/>
          <w:szCs w:val="24"/>
          <w:lang w:eastAsia="x-none"/>
        </w:rPr>
        <w:t xml:space="preserve">физической культуры и массового спорта: </w:t>
      </w:r>
    </w:p>
    <w:p w:rsidR="00E8277B" w:rsidRPr="00425F0B" w:rsidRDefault="00E8277B" w:rsidP="00E8277B">
      <w:pPr>
        <w:numPr>
          <w:ilvl w:val="0"/>
          <w:numId w:val="26"/>
        </w:numPr>
        <w:autoSpaceDE w:val="0"/>
        <w:autoSpaceDN w:val="0"/>
        <w:adjustRightInd w:val="0"/>
        <w:ind w:left="570" w:hanging="284"/>
        <w:contextualSpacing/>
        <w:rPr>
          <w:rFonts w:eastAsia="Times New Roman" w:cs="Times New Roman"/>
          <w:bCs/>
          <w:i/>
          <w:szCs w:val="24"/>
        </w:rPr>
      </w:pPr>
      <w:r w:rsidRPr="00425F0B">
        <w:rPr>
          <w:rFonts w:eastAsia="Times New Roman" w:cs="Times New Roman"/>
          <w:bCs/>
          <w:i/>
          <w:szCs w:val="24"/>
        </w:rPr>
        <w:t xml:space="preserve">  строительство детских площадок в селах Шереметьево, </w:t>
      </w:r>
      <w:proofErr w:type="spellStart"/>
      <w:r w:rsidRPr="00425F0B">
        <w:rPr>
          <w:rFonts w:eastAsia="Times New Roman" w:cs="Times New Roman"/>
          <w:bCs/>
          <w:i/>
          <w:szCs w:val="24"/>
        </w:rPr>
        <w:t>Митрофаново</w:t>
      </w:r>
      <w:proofErr w:type="spellEnd"/>
      <w:r w:rsidRPr="00425F0B">
        <w:rPr>
          <w:rFonts w:eastAsia="Times New Roman" w:cs="Times New Roman"/>
          <w:bCs/>
          <w:i/>
          <w:szCs w:val="24"/>
        </w:rPr>
        <w:t xml:space="preserve">, </w:t>
      </w:r>
      <w:proofErr w:type="spellStart"/>
      <w:r w:rsidRPr="00425F0B">
        <w:rPr>
          <w:rFonts w:eastAsia="Times New Roman" w:cs="Times New Roman"/>
          <w:bCs/>
          <w:i/>
          <w:szCs w:val="24"/>
        </w:rPr>
        <w:t>Глебовка</w:t>
      </w:r>
      <w:proofErr w:type="spellEnd"/>
      <w:r w:rsidRPr="00425F0B">
        <w:rPr>
          <w:bCs/>
          <w:i/>
        </w:rPr>
        <w:t>.</w:t>
      </w:r>
    </w:p>
    <w:p w:rsidR="003818ED" w:rsidRPr="00425F0B" w:rsidRDefault="003818ED" w:rsidP="003818ED">
      <w:pPr>
        <w:pStyle w:val="3"/>
        <w:rPr>
          <w:rFonts w:cs="Times New Roman"/>
          <w:b/>
          <w:szCs w:val="24"/>
        </w:rPr>
      </w:pPr>
      <w:bookmarkStart w:id="136" w:name="_Toc31102441"/>
      <w:r w:rsidRPr="00425F0B">
        <w:rPr>
          <w:rFonts w:cs="Times New Roman"/>
          <w:b/>
          <w:szCs w:val="24"/>
        </w:rPr>
        <w:t>3.</w:t>
      </w:r>
      <w:r w:rsidR="00101A78">
        <w:rPr>
          <w:rFonts w:cs="Times New Roman"/>
          <w:b/>
          <w:szCs w:val="24"/>
        </w:rPr>
        <w:t>2</w:t>
      </w:r>
      <w:r w:rsidRPr="00425F0B">
        <w:rPr>
          <w:rFonts w:cs="Times New Roman"/>
          <w:b/>
          <w:szCs w:val="24"/>
        </w:rPr>
        <w:t>.4 Учреждения культуры и искусства</w:t>
      </w:r>
      <w:bookmarkEnd w:id="134"/>
      <w:bookmarkEnd w:id="135"/>
      <w:bookmarkEnd w:id="136"/>
    </w:p>
    <w:p w:rsidR="003818ED" w:rsidRPr="00425F0B" w:rsidRDefault="003818ED" w:rsidP="003818ED">
      <w:pPr>
        <w:pStyle w:val="aff0"/>
        <w:rPr>
          <w:lang w:val="ru-RU"/>
        </w:rPr>
      </w:pPr>
      <w:r w:rsidRPr="00425F0B">
        <w:rPr>
          <w:lang w:val="ru-RU"/>
        </w:rPr>
        <w:t xml:space="preserve">В сфере культуры и искусства в </w:t>
      </w:r>
      <w:r w:rsidR="002D4409" w:rsidRPr="00425F0B">
        <w:rPr>
          <w:lang w:val="ru-RU"/>
        </w:rPr>
        <w:t>Шереметьевском</w:t>
      </w:r>
      <w:r w:rsidRPr="00425F0B">
        <w:rPr>
          <w:lang w:val="ru-RU"/>
        </w:rPr>
        <w:t xml:space="preserve"> сельсовете функционирует:</w:t>
      </w:r>
    </w:p>
    <w:p w:rsidR="003818ED" w:rsidRPr="00425F0B" w:rsidRDefault="002D4409" w:rsidP="00E8277B">
      <w:pPr>
        <w:pStyle w:val="aff0"/>
        <w:numPr>
          <w:ilvl w:val="0"/>
          <w:numId w:val="17"/>
        </w:numPr>
        <w:rPr>
          <w:i/>
          <w:lang w:val="ru-RU"/>
        </w:rPr>
      </w:pPr>
      <w:proofErr w:type="spellStart"/>
      <w:r w:rsidRPr="00425F0B">
        <w:rPr>
          <w:i/>
          <w:lang w:val="ru-RU"/>
        </w:rPr>
        <w:t>Глебовский</w:t>
      </w:r>
      <w:proofErr w:type="spellEnd"/>
      <w:r w:rsidRPr="00425F0B">
        <w:rPr>
          <w:i/>
          <w:lang w:val="ru-RU"/>
        </w:rPr>
        <w:t xml:space="preserve"> СДК. с. </w:t>
      </w:r>
      <w:proofErr w:type="spellStart"/>
      <w:r w:rsidRPr="00425F0B">
        <w:rPr>
          <w:i/>
          <w:lang w:val="ru-RU"/>
        </w:rPr>
        <w:t>Глебовка</w:t>
      </w:r>
      <w:proofErr w:type="spellEnd"/>
      <w:r w:rsidRPr="00425F0B">
        <w:rPr>
          <w:i/>
          <w:lang w:val="ru-RU"/>
        </w:rPr>
        <w:t>, ул. Школьная 6А</w:t>
      </w:r>
    </w:p>
    <w:p w:rsidR="003818ED" w:rsidRPr="00425F0B" w:rsidRDefault="002D4409" w:rsidP="00E8277B">
      <w:pPr>
        <w:pStyle w:val="aff0"/>
        <w:numPr>
          <w:ilvl w:val="0"/>
          <w:numId w:val="17"/>
        </w:numPr>
        <w:rPr>
          <w:i/>
          <w:lang w:val="ru-RU"/>
        </w:rPr>
      </w:pPr>
      <w:r w:rsidRPr="00425F0B">
        <w:rPr>
          <w:i/>
          <w:lang w:val="ru-RU"/>
        </w:rPr>
        <w:t>Шереметьевский СДК</w:t>
      </w:r>
      <w:r w:rsidR="003818ED" w:rsidRPr="00425F0B">
        <w:rPr>
          <w:i/>
          <w:lang w:val="ru-RU"/>
        </w:rPr>
        <w:t xml:space="preserve">, </w:t>
      </w:r>
      <w:r w:rsidRPr="00425F0B">
        <w:rPr>
          <w:i/>
          <w:lang w:val="ru-RU"/>
        </w:rPr>
        <w:t>с. Шереметьево, ул. Школьная 1</w:t>
      </w:r>
    </w:p>
    <w:p w:rsidR="002D4409" w:rsidRPr="00425F0B" w:rsidRDefault="002D4409" w:rsidP="00E8277B">
      <w:pPr>
        <w:pStyle w:val="aff0"/>
        <w:numPr>
          <w:ilvl w:val="0"/>
          <w:numId w:val="17"/>
        </w:numPr>
        <w:rPr>
          <w:i/>
          <w:lang w:val="ru-RU"/>
        </w:rPr>
      </w:pPr>
      <w:proofErr w:type="spellStart"/>
      <w:r w:rsidRPr="00425F0B">
        <w:rPr>
          <w:i/>
          <w:lang w:val="ru-RU"/>
        </w:rPr>
        <w:t>Митрофановский</w:t>
      </w:r>
      <w:proofErr w:type="spellEnd"/>
      <w:r w:rsidRPr="00425F0B">
        <w:rPr>
          <w:i/>
          <w:lang w:val="ru-RU"/>
        </w:rPr>
        <w:t xml:space="preserve"> СДК, с. </w:t>
      </w:r>
      <w:proofErr w:type="spellStart"/>
      <w:r w:rsidRPr="00425F0B">
        <w:rPr>
          <w:i/>
          <w:lang w:val="ru-RU"/>
        </w:rPr>
        <w:t>Митрофаново</w:t>
      </w:r>
      <w:proofErr w:type="spellEnd"/>
      <w:r w:rsidRPr="00425F0B">
        <w:rPr>
          <w:i/>
          <w:lang w:val="ru-RU"/>
        </w:rPr>
        <w:t>, ул. Центральная 5</w:t>
      </w:r>
    </w:p>
    <w:p w:rsidR="003818ED" w:rsidRPr="00425F0B" w:rsidRDefault="003818ED" w:rsidP="009A19D2">
      <w:pPr>
        <w:pStyle w:val="aff0"/>
        <w:ind w:firstLine="708"/>
        <w:rPr>
          <w:lang w:val="ru-RU"/>
        </w:rPr>
      </w:pPr>
      <w:r w:rsidRPr="00425F0B">
        <w:rPr>
          <w:lang w:val="ru-RU"/>
        </w:rPr>
        <w:t>Необходимым условием культурного развития населения муниципального образования является повышение доступности услуг в сфере культуры и искусства, а также развитие материально-технической базы и технологическое перевооружение учреждений культуры и искусства.</w:t>
      </w:r>
    </w:p>
    <w:p w:rsidR="006F2D72" w:rsidRPr="00425F0B" w:rsidRDefault="006F2D72" w:rsidP="006F2D72">
      <w:pPr>
        <w:pStyle w:val="3"/>
        <w:rPr>
          <w:b/>
        </w:rPr>
      </w:pPr>
      <w:bookmarkStart w:id="137" w:name="_Toc520975352"/>
      <w:bookmarkStart w:id="138" w:name="_Toc31102442"/>
      <w:r w:rsidRPr="00425F0B">
        <w:rPr>
          <w:b/>
        </w:rPr>
        <w:t>3.</w:t>
      </w:r>
      <w:r w:rsidR="00101A78">
        <w:rPr>
          <w:b/>
        </w:rPr>
        <w:t>2</w:t>
      </w:r>
      <w:r w:rsidRPr="00425F0B">
        <w:rPr>
          <w:b/>
        </w:rPr>
        <w:t>.5. Объекты социально-бытового обслуживания</w:t>
      </w:r>
      <w:bookmarkEnd w:id="137"/>
      <w:bookmarkEnd w:id="138"/>
    </w:p>
    <w:p w:rsidR="004152B6" w:rsidRPr="00425F0B" w:rsidRDefault="006F2D72" w:rsidP="006F2D72">
      <w:r w:rsidRPr="00425F0B">
        <w:t xml:space="preserve">На территории Шереметьевского сельсовета </w:t>
      </w:r>
      <w:proofErr w:type="spellStart"/>
      <w:r w:rsidRPr="00425F0B">
        <w:t>Башмаковского</w:t>
      </w:r>
      <w:proofErr w:type="spellEnd"/>
      <w:r w:rsidRPr="00425F0B">
        <w:t xml:space="preserve"> района Пензенской </w:t>
      </w:r>
      <w:r w:rsidR="00946D83" w:rsidRPr="00425F0B">
        <w:t>области расположено</w:t>
      </w:r>
      <w:r w:rsidRPr="00425F0B">
        <w:t xml:space="preserve"> </w:t>
      </w:r>
      <w:r w:rsidR="004152B6" w:rsidRPr="00425F0B">
        <w:t>7 учреждений розничной торговли:</w:t>
      </w:r>
    </w:p>
    <w:p w:rsidR="004152B6" w:rsidRPr="00425F0B" w:rsidRDefault="001F2DCA" w:rsidP="001F2DCA">
      <w:pPr>
        <w:pStyle w:val="aff0"/>
        <w:numPr>
          <w:ilvl w:val="0"/>
          <w:numId w:val="17"/>
        </w:numPr>
        <w:rPr>
          <w:i/>
          <w:lang w:val="ru-RU"/>
        </w:rPr>
      </w:pPr>
      <w:r w:rsidRPr="00425F0B">
        <w:rPr>
          <w:i/>
          <w:lang w:val="ru-RU"/>
        </w:rPr>
        <w:t>Магазин «Причал» 1</w:t>
      </w:r>
      <w:r w:rsidR="004152B6" w:rsidRPr="00425F0B">
        <w:rPr>
          <w:i/>
          <w:lang w:val="ru-RU"/>
        </w:rPr>
        <w:t xml:space="preserve">. </w:t>
      </w:r>
      <w:r w:rsidRPr="00425F0B">
        <w:rPr>
          <w:i/>
          <w:lang w:val="ru-RU"/>
        </w:rPr>
        <w:t xml:space="preserve">с. </w:t>
      </w:r>
      <w:proofErr w:type="spellStart"/>
      <w:r w:rsidRPr="00425F0B">
        <w:rPr>
          <w:i/>
          <w:lang w:val="ru-RU"/>
        </w:rPr>
        <w:t>Митрофаново</w:t>
      </w:r>
      <w:proofErr w:type="spellEnd"/>
      <w:r w:rsidRPr="00425F0B">
        <w:rPr>
          <w:i/>
          <w:lang w:val="ru-RU"/>
        </w:rPr>
        <w:t xml:space="preserve"> ул. Вяхирева 54 А</w:t>
      </w:r>
    </w:p>
    <w:p w:rsidR="001F2DCA" w:rsidRPr="00425F0B" w:rsidRDefault="001F2DCA" w:rsidP="001F2DCA">
      <w:pPr>
        <w:pStyle w:val="aff0"/>
        <w:numPr>
          <w:ilvl w:val="0"/>
          <w:numId w:val="17"/>
        </w:numPr>
        <w:rPr>
          <w:i/>
          <w:lang w:val="ru-RU"/>
        </w:rPr>
      </w:pPr>
      <w:r w:rsidRPr="00425F0B">
        <w:rPr>
          <w:i/>
          <w:lang w:val="ru-RU"/>
        </w:rPr>
        <w:t xml:space="preserve">Магазин «Причал» 2. с. </w:t>
      </w:r>
      <w:proofErr w:type="spellStart"/>
      <w:r w:rsidRPr="00425F0B">
        <w:rPr>
          <w:i/>
          <w:lang w:val="ru-RU"/>
        </w:rPr>
        <w:t>Митрофаново</w:t>
      </w:r>
      <w:proofErr w:type="spellEnd"/>
      <w:r w:rsidRPr="00425F0B">
        <w:rPr>
          <w:i/>
          <w:lang w:val="ru-RU"/>
        </w:rPr>
        <w:t xml:space="preserve"> ул. </w:t>
      </w:r>
      <w:proofErr w:type="spellStart"/>
      <w:r w:rsidRPr="00425F0B">
        <w:rPr>
          <w:i/>
          <w:lang w:val="ru-RU"/>
        </w:rPr>
        <w:t>Боронина</w:t>
      </w:r>
      <w:proofErr w:type="spellEnd"/>
      <w:r w:rsidRPr="00425F0B">
        <w:rPr>
          <w:i/>
          <w:lang w:val="ru-RU"/>
        </w:rPr>
        <w:t xml:space="preserve"> 1А</w:t>
      </w:r>
    </w:p>
    <w:p w:rsidR="001F2DCA" w:rsidRPr="00425F0B" w:rsidRDefault="001F2DCA" w:rsidP="001F2DCA">
      <w:pPr>
        <w:pStyle w:val="aff0"/>
        <w:numPr>
          <w:ilvl w:val="0"/>
          <w:numId w:val="17"/>
        </w:numPr>
        <w:rPr>
          <w:i/>
          <w:lang w:val="ru-RU"/>
        </w:rPr>
      </w:pPr>
      <w:r w:rsidRPr="00425F0B">
        <w:rPr>
          <w:i/>
          <w:lang w:val="ru-RU"/>
        </w:rPr>
        <w:t xml:space="preserve">Магазин «ИП Колесников». с. </w:t>
      </w:r>
      <w:proofErr w:type="spellStart"/>
      <w:r w:rsidRPr="00425F0B">
        <w:rPr>
          <w:i/>
          <w:lang w:val="ru-RU"/>
        </w:rPr>
        <w:t>Софьевка</w:t>
      </w:r>
      <w:proofErr w:type="spellEnd"/>
      <w:r w:rsidRPr="00425F0B">
        <w:rPr>
          <w:i/>
          <w:lang w:val="ru-RU"/>
        </w:rPr>
        <w:t xml:space="preserve">, ул. </w:t>
      </w:r>
      <w:proofErr w:type="spellStart"/>
      <w:r w:rsidRPr="00425F0B">
        <w:rPr>
          <w:i/>
          <w:lang w:val="ru-RU"/>
        </w:rPr>
        <w:t>Софьевская</w:t>
      </w:r>
      <w:proofErr w:type="spellEnd"/>
      <w:r w:rsidRPr="00425F0B">
        <w:rPr>
          <w:i/>
          <w:lang w:val="ru-RU"/>
        </w:rPr>
        <w:t xml:space="preserve"> 2Б</w:t>
      </w:r>
    </w:p>
    <w:p w:rsidR="001F2DCA" w:rsidRPr="00425F0B" w:rsidRDefault="001F2DCA" w:rsidP="001F2DCA">
      <w:pPr>
        <w:pStyle w:val="aff0"/>
        <w:numPr>
          <w:ilvl w:val="0"/>
          <w:numId w:val="17"/>
        </w:numPr>
        <w:rPr>
          <w:i/>
          <w:lang w:val="ru-RU"/>
        </w:rPr>
      </w:pPr>
      <w:r w:rsidRPr="00425F0B">
        <w:rPr>
          <w:i/>
          <w:lang w:val="ru-RU"/>
        </w:rPr>
        <w:t xml:space="preserve">Магазин «ИП Колесников». с. </w:t>
      </w:r>
      <w:proofErr w:type="spellStart"/>
      <w:r w:rsidRPr="00425F0B">
        <w:rPr>
          <w:i/>
          <w:lang w:val="ru-RU"/>
        </w:rPr>
        <w:t>Глебовка</w:t>
      </w:r>
      <w:proofErr w:type="spellEnd"/>
      <w:r w:rsidRPr="00425F0B">
        <w:rPr>
          <w:i/>
          <w:lang w:val="ru-RU"/>
        </w:rPr>
        <w:t xml:space="preserve">, ул. </w:t>
      </w:r>
      <w:proofErr w:type="spellStart"/>
      <w:r w:rsidRPr="00425F0B">
        <w:rPr>
          <w:i/>
          <w:lang w:val="ru-RU"/>
        </w:rPr>
        <w:t>Глебовская</w:t>
      </w:r>
      <w:proofErr w:type="spellEnd"/>
      <w:r w:rsidRPr="00425F0B">
        <w:rPr>
          <w:i/>
          <w:lang w:val="ru-RU"/>
        </w:rPr>
        <w:t xml:space="preserve"> 19</w:t>
      </w:r>
    </w:p>
    <w:p w:rsidR="001F2DCA" w:rsidRPr="00425F0B" w:rsidRDefault="001F2DCA" w:rsidP="001F2DCA">
      <w:pPr>
        <w:pStyle w:val="aff0"/>
        <w:numPr>
          <w:ilvl w:val="0"/>
          <w:numId w:val="17"/>
        </w:numPr>
        <w:rPr>
          <w:i/>
          <w:lang w:val="ru-RU"/>
        </w:rPr>
      </w:pPr>
      <w:r w:rsidRPr="00425F0B">
        <w:rPr>
          <w:i/>
          <w:lang w:val="ru-RU"/>
        </w:rPr>
        <w:t xml:space="preserve">Магазин «2ИП </w:t>
      </w:r>
      <w:proofErr w:type="spellStart"/>
      <w:r w:rsidRPr="00425F0B">
        <w:rPr>
          <w:i/>
          <w:lang w:val="ru-RU"/>
        </w:rPr>
        <w:t>Синицина</w:t>
      </w:r>
      <w:proofErr w:type="spellEnd"/>
      <w:r w:rsidRPr="00425F0B">
        <w:rPr>
          <w:i/>
          <w:lang w:val="ru-RU"/>
        </w:rPr>
        <w:t xml:space="preserve">». с. </w:t>
      </w:r>
      <w:proofErr w:type="spellStart"/>
      <w:r w:rsidRPr="00425F0B">
        <w:rPr>
          <w:i/>
          <w:lang w:val="ru-RU"/>
        </w:rPr>
        <w:t>Софьевка</w:t>
      </w:r>
      <w:proofErr w:type="spellEnd"/>
      <w:r w:rsidRPr="00425F0B">
        <w:rPr>
          <w:i/>
          <w:lang w:val="ru-RU"/>
        </w:rPr>
        <w:t xml:space="preserve">, ул. </w:t>
      </w:r>
      <w:proofErr w:type="spellStart"/>
      <w:r w:rsidRPr="00425F0B">
        <w:rPr>
          <w:i/>
          <w:lang w:val="ru-RU"/>
        </w:rPr>
        <w:t>Софьевская</w:t>
      </w:r>
      <w:proofErr w:type="spellEnd"/>
      <w:r w:rsidRPr="00425F0B">
        <w:rPr>
          <w:i/>
          <w:lang w:val="ru-RU"/>
        </w:rPr>
        <w:t xml:space="preserve"> 3А</w:t>
      </w:r>
    </w:p>
    <w:p w:rsidR="001F2DCA" w:rsidRPr="00425F0B" w:rsidRDefault="001F2DCA" w:rsidP="001F2DCA">
      <w:pPr>
        <w:pStyle w:val="aff0"/>
        <w:numPr>
          <w:ilvl w:val="0"/>
          <w:numId w:val="17"/>
        </w:numPr>
        <w:rPr>
          <w:i/>
          <w:lang w:val="ru-RU"/>
        </w:rPr>
      </w:pPr>
      <w:r w:rsidRPr="00425F0B">
        <w:rPr>
          <w:i/>
          <w:lang w:val="ru-RU"/>
        </w:rPr>
        <w:t>Магазин «ИП Попова». с. Шереметьево, ул. Центральная</w:t>
      </w:r>
    </w:p>
    <w:p w:rsidR="001F2DCA" w:rsidRPr="00425F0B" w:rsidRDefault="001F2DCA" w:rsidP="001F2DCA">
      <w:pPr>
        <w:pStyle w:val="aff0"/>
        <w:numPr>
          <w:ilvl w:val="0"/>
          <w:numId w:val="17"/>
        </w:numPr>
        <w:rPr>
          <w:i/>
          <w:lang w:val="ru-RU"/>
        </w:rPr>
      </w:pPr>
      <w:r w:rsidRPr="00425F0B">
        <w:rPr>
          <w:i/>
          <w:lang w:val="ru-RU"/>
        </w:rPr>
        <w:t xml:space="preserve">Магазин «ИП </w:t>
      </w:r>
      <w:proofErr w:type="spellStart"/>
      <w:r w:rsidRPr="00425F0B">
        <w:rPr>
          <w:i/>
          <w:lang w:val="ru-RU"/>
        </w:rPr>
        <w:t>Балиндин</w:t>
      </w:r>
      <w:proofErr w:type="spellEnd"/>
      <w:r w:rsidRPr="00425F0B">
        <w:rPr>
          <w:i/>
          <w:lang w:val="ru-RU"/>
        </w:rPr>
        <w:t>». с. Шереметьево, ул. Центральная, д. 5</w:t>
      </w:r>
    </w:p>
    <w:p w:rsidR="004A10B0" w:rsidRPr="00425F0B" w:rsidRDefault="004A10B0" w:rsidP="006F2D72">
      <w:r w:rsidRPr="00425F0B">
        <w:t>Проектом генерального плана запланировано строительство 3 объектов торговли, общественного питания</w:t>
      </w:r>
      <w:r w:rsidR="00F011E8">
        <w:t>: 2 объекта</w:t>
      </w:r>
      <w:r w:rsidRPr="00425F0B">
        <w:t xml:space="preserve"> в селе Шереметьево и 1 объект в селе </w:t>
      </w:r>
      <w:proofErr w:type="spellStart"/>
      <w:r w:rsidRPr="00425F0B">
        <w:t>Митрофаново</w:t>
      </w:r>
      <w:proofErr w:type="spellEnd"/>
      <w:r w:rsidRPr="00425F0B">
        <w:t>.</w:t>
      </w:r>
    </w:p>
    <w:p w:rsidR="006F2D72" w:rsidRPr="00425F0B" w:rsidRDefault="006F2D72" w:rsidP="006F2D72">
      <w:r w:rsidRPr="00425F0B">
        <w:t xml:space="preserve">В соответствии с нормативами градостроительного проектирования Шереметьевского сельсовета </w:t>
      </w:r>
      <w:proofErr w:type="spellStart"/>
      <w:r w:rsidRPr="00425F0B">
        <w:t>Башмаковского</w:t>
      </w:r>
      <w:proofErr w:type="spellEnd"/>
      <w:r w:rsidRPr="00425F0B">
        <w:t xml:space="preserve"> района Пензенской области н</w:t>
      </w:r>
      <w:r w:rsidR="001F2DCA" w:rsidRPr="00425F0B">
        <w:t>а</w:t>
      </w:r>
      <w:r w:rsidRPr="00425F0B">
        <w:t xml:space="preserve"> </w:t>
      </w:r>
      <w:r w:rsidR="001F2DCA" w:rsidRPr="00425F0B">
        <w:t>территории не планируется строительств</w:t>
      </w:r>
      <w:r w:rsidR="00CC508E" w:rsidRPr="00425F0B">
        <w:t>о</w:t>
      </w:r>
      <w:r w:rsidR="001F2DCA" w:rsidRPr="00425F0B">
        <w:t xml:space="preserve"> зданий социально-бытового обслуживания.</w:t>
      </w:r>
    </w:p>
    <w:p w:rsidR="00B75638" w:rsidRPr="00425F0B" w:rsidRDefault="00B75638" w:rsidP="00433DC0">
      <w:pPr>
        <w:pStyle w:val="20"/>
        <w:rPr>
          <w:rFonts w:cs="Times New Roman"/>
          <w:sz w:val="24"/>
          <w:szCs w:val="24"/>
        </w:rPr>
      </w:pPr>
      <w:bookmarkStart w:id="139" w:name="_Toc31102443"/>
      <w:r w:rsidRPr="00425F0B">
        <w:rPr>
          <w:rFonts w:cs="Times New Roman"/>
          <w:sz w:val="24"/>
          <w:szCs w:val="24"/>
        </w:rPr>
        <w:t>3.</w:t>
      </w:r>
      <w:r w:rsidR="00101A78">
        <w:rPr>
          <w:rFonts w:cs="Times New Roman"/>
          <w:sz w:val="24"/>
          <w:szCs w:val="24"/>
        </w:rPr>
        <w:t>3</w:t>
      </w:r>
      <w:r w:rsidRPr="00425F0B">
        <w:rPr>
          <w:rFonts w:cs="Times New Roman"/>
          <w:sz w:val="24"/>
          <w:szCs w:val="24"/>
        </w:rPr>
        <w:t xml:space="preserve"> Развитие транспортного комплекса</w:t>
      </w:r>
      <w:bookmarkEnd w:id="106"/>
      <w:bookmarkEnd w:id="107"/>
      <w:bookmarkEnd w:id="108"/>
      <w:bookmarkEnd w:id="109"/>
      <w:bookmarkEnd w:id="110"/>
      <w:bookmarkEnd w:id="139"/>
    </w:p>
    <w:p w:rsidR="00B75638" w:rsidRPr="00425F0B" w:rsidRDefault="00B75638" w:rsidP="00433DC0">
      <w:pPr>
        <w:pStyle w:val="3"/>
        <w:rPr>
          <w:rFonts w:cs="Times New Roman"/>
          <w:bCs w:val="0"/>
          <w:szCs w:val="24"/>
        </w:rPr>
      </w:pPr>
      <w:bookmarkStart w:id="140" w:name="_Toc244311455"/>
      <w:bookmarkStart w:id="141" w:name="_Toc244410173"/>
      <w:bookmarkStart w:id="142" w:name="_Toc244411174"/>
      <w:bookmarkStart w:id="143" w:name="_Toc270941764"/>
      <w:bookmarkStart w:id="144" w:name="_Toc312357158"/>
      <w:bookmarkStart w:id="145" w:name="_Toc31102444"/>
      <w:r w:rsidRPr="00425F0B">
        <w:rPr>
          <w:rFonts w:cs="Times New Roman"/>
          <w:bCs w:val="0"/>
          <w:szCs w:val="24"/>
        </w:rPr>
        <w:t>3.</w:t>
      </w:r>
      <w:r w:rsidR="00101A78">
        <w:rPr>
          <w:rFonts w:cs="Times New Roman"/>
          <w:bCs w:val="0"/>
          <w:szCs w:val="24"/>
        </w:rPr>
        <w:t>3</w:t>
      </w:r>
      <w:r w:rsidRPr="00425F0B">
        <w:rPr>
          <w:rFonts w:cs="Times New Roman"/>
          <w:bCs w:val="0"/>
          <w:szCs w:val="24"/>
        </w:rPr>
        <w:t>.1 Приоритеты развития транспортного комплекса</w:t>
      </w:r>
      <w:bookmarkEnd w:id="140"/>
      <w:bookmarkEnd w:id="141"/>
      <w:bookmarkEnd w:id="142"/>
      <w:bookmarkEnd w:id="143"/>
      <w:bookmarkEnd w:id="144"/>
      <w:bookmarkEnd w:id="145"/>
    </w:p>
    <w:p w:rsidR="00B75638" w:rsidRPr="00425F0B" w:rsidRDefault="00B75638" w:rsidP="00433DC0">
      <w:pPr>
        <w:pStyle w:val="aff0"/>
        <w:rPr>
          <w:lang w:val="ru-RU"/>
        </w:rPr>
      </w:pPr>
      <w:r w:rsidRPr="00425F0B">
        <w:rPr>
          <w:lang w:val="ru-RU"/>
        </w:rPr>
        <w:t xml:space="preserve">Основными приоритетами развития транспортного комплекса </w:t>
      </w:r>
      <w:r w:rsidR="00DA5071" w:rsidRPr="00425F0B">
        <w:rPr>
          <w:lang w:val="ru-RU"/>
        </w:rPr>
        <w:t>сельского</w:t>
      </w:r>
      <w:r w:rsidR="00610D68" w:rsidRPr="00425F0B">
        <w:rPr>
          <w:lang w:val="ru-RU"/>
        </w:rPr>
        <w:t xml:space="preserve"> поселения</w:t>
      </w:r>
      <w:r w:rsidRPr="00425F0B">
        <w:rPr>
          <w:lang w:val="ru-RU"/>
        </w:rPr>
        <w:t xml:space="preserve"> должны стать:</w:t>
      </w:r>
    </w:p>
    <w:p w:rsidR="00B75638" w:rsidRPr="00425F0B" w:rsidRDefault="00B75638" w:rsidP="007E1B5D">
      <w:pPr>
        <w:pStyle w:val="aff0"/>
        <w:numPr>
          <w:ilvl w:val="0"/>
          <w:numId w:val="5"/>
        </w:numPr>
        <w:rPr>
          <w:lang w:val="ru-RU"/>
        </w:rPr>
      </w:pPr>
      <w:r w:rsidRPr="00425F0B">
        <w:rPr>
          <w:lang w:val="ru-RU"/>
        </w:rPr>
        <w:t>планомерное увеличение протяженности автодорог с твердым покрытием;</w:t>
      </w:r>
    </w:p>
    <w:p w:rsidR="00B75638" w:rsidRPr="00425F0B" w:rsidRDefault="00B75638" w:rsidP="007E1B5D">
      <w:pPr>
        <w:pStyle w:val="aff0"/>
        <w:numPr>
          <w:ilvl w:val="0"/>
          <w:numId w:val="5"/>
        </w:numPr>
        <w:rPr>
          <w:lang w:val="ru-RU"/>
        </w:rPr>
      </w:pPr>
      <w:r w:rsidRPr="00425F0B">
        <w:rPr>
          <w:lang w:val="ru-RU"/>
        </w:rPr>
        <w:t>разработка научно обоснованной детальной программы развития транспортного комплекса поселения;</w:t>
      </w:r>
    </w:p>
    <w:p w:rsidR="00B75638" w:rsidRPr="00425F0B" w:rsidRDefault="00B75638" w:rsidP="007E1B5D">
      <w:pPr>
        <w:pStyle w:val="aff0"/>
        <w:numPr>
          <w:ilvl w:val="0"/>
          <w:numId w:val="5"/>
        </w:numPr>
        <w:rPr>
          <w:lang w:val="ru-RU"/>
        </w:rPr>
      </w:pPr>
      <w:r w:rsidRPr="00425F0B">
        <w:rPr>
          <w:lang w:val="ru-RU"/>
        </w:rPr>
        <w:t xml:space="preserve">упорядочение улично-дорожной сети в </w:t>
      </w:r>
      <w:r w:rsidR="009E15F8" w:rsidRPr="00425F0B">
        <w:rPr>
          <w:lang w:val="ru-RU"/>
        </w:rPr>
        <w:t>сельск</w:t>
      </w:r>
      <w:r w:rsidR="00DA5071" w:rsidRPr="00425F0B">
        <w:rPr>
          <w:lang w:val="ru-RU"/>
        </w:rPr>
        <w:t>ом</w:t>
      </w:r>
      <w:r w:rsidR="00C93075" w:rsidRPr="00425F0B">
        <w:rPr>
          <w:lang w:val="ru-RU"/>
        </w:rPr>
        <w:t xml:space="preserve"> поселении</w:t>
      </w:r>
      <w:r w:rsidRPr="00425F0B">
        <w:rPr>
          <w:lang w:val="ru-RU"/>
        </w:rPr>
        <w:t>, решаемое в комплексе с архитектурно-планировочными мероприятиями;</w:t>
      </w:r>
    </w:p>
    <w:p w:rsidR="00B75638" w:rsidRPr="00425F0B" w:rsidRDefault="00B75638" w:rsidP="00940C73">
      <w:pPr>
        <w:pStyle w:val="aff0"/>
        <w:widowControl w:val="0"/>
        <w:numPr>
          <w:ilvl w:val="0"/>
          <w:numId w:val="5"/>
        </w:numPr>
        <w:rPr>
          <w:lang w:val="ru-RU"/>
        </w:rPr>
      </w:pPr>
      <w:r w:rsidRPr="00425F0B">
        <w:rPr>
          <w:lang w:val="ru-RU"/>
        </w:rPr>
        <w:t>создание инфраструктуры внутреннего автобусного трансп</w:t>
      </w:r>
      <w:r w:rsidR="00D114E2" w:rsidRPr="00425F0B">
        <w:rPr>
          <w:lang w:val="ru-RU"/>
        </w:rPr>
        <w:t>орта</w:t>
      </w:r>
      <w:r w:rsidRPr="00425F0B">
        <w:rPr>
          <w:lang w:val="ru-RU"/>
        </w:rPr>
        <w:t>.</w:t>
      </w:r>
    </w:p>
    <w:p w:rsidR="00B75638" w:rsidRPr="00425F0B" w:rsidRDefault="00B75638" w:rsidP="00940C73">
      <w:pPr>
        <w:pStyle w:val="3"/>
        <w:widowControl w:val="0"/>
        <w:rPr>
          <w:rFonts w:cs="Times New Roman"/>
          <w:bCs w:val="0"/>
          <w:szCs w:val="24"/>
        </w:rPr>
      </w:pPr>
      <w:bookmarkStart w:id="146" w:name="_Toc244311456"/>
      <w:bookmarkStart w:id="147" w:name="_Toc244410174"/>
      <w:bookmarkStart w:id="148" w:name="_Toc244411175"/>
      <w:bookmarkStart w:id="149" w:name="_Toc270941765"/>
      <w:bookmarkStart w:id="150" w:name="_Toc312357159"/>
      <w:bookmarkStart w:id="151" w:name="_Toc31102445"/>
      <w:r w:rsidRPr="00425F0B">
        <w:rPr>
          <w:rFonts w:cs="Times New Roman"/>
          <w:bCs w:val="0"/>
          <w:szCs w:val="24"/>
        </w:rPr>
        <w:lastRenderedPageBreak/>
        <w:t>3.</w:t>
      </w:r>
      <w:r w:rsidR="00101A78">
        <w:rPr>
          <w:rFonts w:cs="Times New Roman"/>
          <w:bCs w:val="0"/>
          <w:szCs w:val="24"/>
        </w:rPr>
        <w:t>3</w:t>
      </w:r>
      <w:r w:rsidRPr="00425F0B">
        <w:rPr>
          <w:rFonts w:cs="Times New Roman"/>
          <w:bCs w:val="0"/>
          <w:szCs w:val="24"/>
        </w:rPr>
        <w:t>.2 Развитие внешнего транспорта</w:t>
      </w:r>
      <w:bookmarkEnd w:id="146"/>
      <w:bookmarkEnd w:id="147"/>
      <w:bookmarkEnd w:id="148"/>
      <w:bookmarkEnd w:id="149"/>
      <w:bookmarkEnd w:id="150"/>
      <w:bookmarkEnd w:id="151"/>
    </w:p>
    <w:p w:rsidR="00B87EBD" w:rsidRPr="00425F0B" w:rsidRDefault="00B87EBD" w:rsidP="00940C73">
      <w:pPr>
        <w:pStyle w:val="aff0"/>
        <w:widowControl w:val="0"/>
        <w:rPr>
          <w:lang w:val="ru-RU"/>
        </w:rPr>
      </w:pPr>
      <w:bookmarkStart w:id="152" w:name="_Toc244311458"/>
      <w:bookmarkStart w:id="153" w:name="_Toc244411177"/>
      <w:bookmarkStart w:id="154" w:name="_Toc270941766"/>
      <w:r w:rsidRPr="00425F0B">
        <w:rPr>
          <w:lang w:val="ru-RU"/>
        </w:rPr>
        <w:t>Проектом предусмотрено обеспечение качественного транспортного обслуживания населения путем совершенствования внешних транспортных связей, реализуемых по следующим направлениям:</w:t>
      </w:r>
    </w:p>
    <w:p w:rsidR="00B87EBD" w:rsidRPr="00425F0B" w:rsidRDefault="00B87EBD" w:rsidP="00940C73">
      <w:pPr>
        <w:pStyle w:val="aff0"/>
        <w:widowControl w:val="0"/>
        <w:numPr>
          <w:ilvl w:val="0"/>
          <w:numId w:val="13"/>
        </w:numPr>
        <w:rPr>
          <w:lang w:val="ru-RU"/>
        </w:rPr>
      </w:pPr>
      <w:r w:rsidRPr="00425F0B">
        <w:rPr>
          <w:lang w:val="ru-RU"/>
        </w:rPr>
        <w:t>создание новых и модернизация существующих базовых объектов транспортной инфраструктуры;</w:t>
      </w:r>
    </w:p>
    <w:p w:rsidR="00B05005" w:rsidRPr="00425F0B" w:rsidRDefault="00B87EBD" w:rsidP="00E821A2">
      <w:pPr>
        <w:pStyle w:val="aff0"/>
        <w:numPr>
          <w:ilvl w:val="0"/>
          <w:numId w:val="13"/>
        </w:numPr>
        <w:rPr>
          <w:lang w:val="ru-RU"/>
        </w:rPr>
      </w:pPr>
      <w:r w:rsidRPr="00425F0B">
        <w:rPr>
          <w:lang w:val="ru-RU"/>
        </w:rPr>
        <w:t xml:space="preserve">реализация внешних транспортных связей путем интеграции в </w:t>
      </w:r>
      <w:r w:rsidR="009B2682" w:rsidRPr="00425F0B">
        <w:rPr>
          <w:lang w:val="ru-RU"/>
        </w:rPr>
        <w:t xml:space="preserve">региональные и </w:t>
      </w:r>
      <w:r w:rsidRPr="00425F0B">
        <w:rPr>
          <w:lang w:val="ru-RU"/>
        </w:rPr>
        <w:t>федеральные транспортные сети.</w:t>
      </w:r>
      <w:bookmarkStart w:id="155" w:name="_Toc244311460"/>
      <w:bookmarkStart w:id="156" w:name="_Toc244410175"/>
      <w:bookmarkStart w:id="157" w:name="_Toc244411179"/>
      <w:bookmarkStart w:id="158" w:name="_Toc270941768"/>
      <w:bookmarkStart w:id="159" w:name="_Toc312357160"/>
      <w:bookmarkEnd w:id="152"/>
      <w:bookmarkEnd w:id="153"/>
      <w:bookmarkEnd w:id="154"/>
    </w:p>
    <w:p w:rsidR="00B75638" w:rsidRPr="00425F0B" w:rsidRDefault="00B75638" w:rsidP="00433DC0">
      <w:pPr>
        <w:pStyle w:val="3"/>
        <w:rPr>
          <w:rFonts w:cs="Times New Roman"/>
          <w:bCs w:val="0"/>
          <w:szCs w:val="24"/>
        </w:rPr>
      </w:pPr>
      <w:bookmarkStart w:id="160" w:name="_Toc31102446"/>
      <w:r w:rsidRPr="00425F0B">
        <w:rPr>
          <w:rFonts w:cs="Times New Roman"/>
          <w:bCs w:val="0"/>
          <w:szCs w:val="24"/>
        </w:rPr>
        <w:t>3.</w:t>
      </w:r>
      <w:r w:rsidR="00101A78">
        <w:rPr>
          <w:rFonts w:cs="Times New Roman"/>
          <w:bCs w:val="0"/>
          <w:szCs w:val="24"/>
        </w:rPr>
        <w:t>3</w:t>
      </w:r>
      <w:r w:rsidRPr="00425F0B">
        <w:rPr>
          <w:rFonts w:cs="Times New Roman"/>
          <w:bCs w:val="0"/>
          <w:szCs w:val="24"/>
        </w:rPr>
        <w:t>.3 Оптимизация улично-дорожной сети</w:t>
      </w:r>
      <w:bookmarkEnd w:id="155"/>
      <w:bookmarkEnd w:id="156"/>
      <w:bookmarkEnd w:id="157"/>
      <w:bookmarkEnd w:id="158"/>
      <w:bookmarkEnd w:id="159"/>
      <w:bookmarkEnd w:id="160"/>
    </w:p>
    <w:p w:rsidR="00A7355A" w:rsidRPr="00B74929" w:rsidRDefault="00A7355A" w:rsidP="00A7355A">
      <w:pPr>
        <w:pStyle w:val="aff0"/>
        <w:rPr>
          <w:lang w:val="ru-RU"/>
        </w:rPr>
      </w:pPr>
      <w:bookmarkStart w:id="161" w:name="_Toc244311461"/>
      <w:bookmarkStart w:id="162" w:name="_Toc244410176"/>
      <w:bookmarkStart w:id="163" w:name="_Toc244411180"/>
      <w:bookmarkStart w:id="164" w:name="_Toc270941769"/>
      <w:bookmarkStart w:id="165" w:name="_Toc312357161"/>
      <w:r w:rsidRPr="00B74929">
        <w:rPr>
          <w:lang w:val="ru-RU"/>
        </w:rPr>
        <w:t>Основная задача проектируемой системы улиц и дорог – обеспечение удобных транспортных связей с наименьшими затратами времени внутри населённого пункта, с устройствами внешнего транспорта, зонами отдыха и другими местами.</w:t>
      </w:r>
    </w:p>
    <w:p w:rsidR="00A7355A" w:rsidRPr="00B74929" w:rsidRDefault="00A7355A" w:rsidP="00A7355A">
      <w:pPr>
        <w:pStyle w:val="aff0"/>
        <w:rPr>
          <w:lang w:val="ru-RU"/>
        </w:rPr>
      </w:pPr>
      <w:r w:rsidRPr="00B74929">
        <w:rPr>
          <w:lang w:val="ru-RU"/>
        </w:rPr>
        <w:t>Проектом предлагается планомерное увеличение протяженности улично-дорожной сети с твердым покрытием. На первую очередь следует обеспечить установку асфальтобетонного покрытия на центральных улицах, улицах, на которых расположены общественно-деловые объекты, а также в местах новой жилищной застройки.</w:t>
      </w:r>
    </w:p>
    <w:p w:rsidR="00B75638" w:rsidRPr="00425F0B" w:rsidRDefault="00B75638" w:rsidP="00433DC0">
      <w:pPr>
        <w:pStyle w:val="20"/>
        <w:rPr>
          <w:rFonts w:cs="Times New Roman"/>
          <w:sz w:val="24"/>
          <w:szCs w:val="24"/>
        </w:rPr>
      </w:pPr>
      <w:bookmarkStart w:id="166" w:name="_Toc244407713"/>
      <w:bookmarkStart w:id="167" w:name="_Toc244410178"/>
      <w:bookmarkStart w:id="168" w:name="_Toc244411182"/>
      <w:bookmarkStart w:id="169" w:name="_Toc270941771"/>
      <w:bookmarkStart w:id="170" w:name="_Toc312357163"/>
      <w:bookmarkStart w:id="171" w:name="_Toc31102447"/>
      <w:bookmarkEnd w:id="161"/>
      <w:bookmarkEnd w:id="162"/>
      <w:bookmarkEnd w:id="163"/>
      <w:bookmarkEnd w:id="164"/>
      <w:bookmarkEnd w:id="165"/>
      <w:r w:rsidRPr="00425F0B">
        <w:rPr>
          <w:rFonts w:cs="Times New Roman"/>
          <w:sz w:val="24"/>
          <w:szCs w:val="24"/>
        </w:rPr>
        <w:t>3.</w:t>
      </w:r>
      <w:r w:rsidR="00101A78">
        <w:rPr>
          <w:rFonts w:cs="Times New Roman"/>
          <w:sz w:val="24"/>
          <w:szCs w:val="24"/>
        </w:rPr>
        <w:t>4</w:t>
      </w:r>
      <w:r w:rsidRPr="00425F0B">
        <w:rPr>
          <w:rFonts w:cs="Times New Roman"/>
          <w:sz w:val="24"/>
          <w:szCs w:val="24"/>
        </w:rPr>
        <w:t xml:space="preserve"> Мероприятия по охране окружающей среды</w:t>
      </w:r>
      <w:bookmarkEnd w:id="166"/>
      <w:bookmarkEnd w:id="167"/>
      <w:bookmarkEnd w:id="168"/>
      <w:bookmarkEnd w:id="169"/>
      <w:bookmarkEnd w:id="170"/>
      <w:bookmarkEnd w:id="171"/>
    </w:p>
    <w:p w:rsidR="00B75638" w:rsidRPr="00425F0B" w:rsidRDefault="00B75638" w:rsidP="00433DC0">
      <w:pPr>
        <w:pStyle w:val="3"/>
        <w:rPr>
          <w:rFonts w:cs="Times New Roman"/>
          <w:bCs w:val="0"/>
          <w:szCs w:val="24"/>
        </w:rPr>
      </w:pPr>
      <w:bookmarkStart w:id="172" w:name="_Toc270941772"/>
      <w:bookmarkStart w:id="173" w:name="_Toc312357164"/>
      <w:bookmarkStart w:id="174" w:name="_Toc31102448"/>
      <w:r w:rsidRPr="00425F0B">
        <w:rPr>
          <w:rFonts w:cs="Times New Roman"/>
          <w:bCs w:val="0"/>
          <w:szCs w:val="24"/>
        </w:rPr>
        <w:t>3.</w:t>
      </w:r>
      <w:r w:rsidR="00101A78">
        <w:rPr>
          <w:rFonts w:cs="Times New Roman"/>
          <w:bCs w:val="0"/>
          <w:szCs w:val="24"/>
        </w:rPr>
        <w:t>4</w:t>
      </w:r>
      <w:r w:rsidRPr="00425F0B">
        <w:rPr>
          <w:rFonts w:cs="Times New Roman"/>
          <w:bCs w:val="0"/>
          <w:szCs w:val="24"/>
        </w:rPr>
        <w:t>.1 Комплекс планировочных природоохранных мер</w:t>
      </w:r>
      <w:bookmarkEnd w:id="172"/>
      <w:bookmarkEnd w:id="173"/>
      <w:bookmarkEnd w:id="174"/>
    </w:p>
    <w:p w:rsidR="00B75638" w:rsidRPr="00425F0B" w:rsidRDefault="00B75638" w:rsidP="00433DC0">
      <w:pPr>
        <w:pStyle w:val="aff0"/>
        <w:rPr>
          <w:lang w:val="ru-RU"/>
        </w:rPr>
      </w:pPr>
      <w:r w:rsidRPr="00425F0B">
        <w:rPr>
          <w:lang w:val="ru-RU"/>
        </w:rPr>
        <w:t xml:space="preserve">Проектным решением генерального плана предусматривается необходимость реализации градостроительных приемов и мероприятий, направленных на </w:t>
      </w:r>
      <w:r w:rsidR="00B60929" w:rsidRPr="00425F0B">
        <w:rPr>
          <w:lang w:val="ru-RU"/>
        </w:rPr>
        <w:t>«</w:t>
      </w:r>
      <w:proofErr w:type="spellStart"/>
      <w:r w:rsidRPr="00425F0B">
        <w:rPr>
          <w:lang w:val="ru-RU"/>
        </w:rPr>
        <w:t>экологизацию</w:t>
      </w:r>
      <w:proofErr w:type="spellEnd"/>
      <w:r w:rsidR="00B60929" w:rsidRPr="00425F0B">
        <w:rPr>
          <w:lang w:val="ru-RU"/>
        </w:rPr>
        <w:t>»</w:t>
      </w:r>
      <w:r w:rsidRPr="00425F0B">
        <w:rPr>
          <w:lang w:val="ru-RU"/>
        </w:rPr>
        <w:t xml:space="preserve"> планировочной, транспортной и инженерной инфраструктуры </w:t>
      </w:r>
      <w:r w:rsidR="00C76ADD" w:rsidRPr="00425F0B">
        <w:rPr>
          <w:lang w:val="ru-RU"/>
        </w:rPr>
        <w:t xml:space="preserve">в </w:t>
      </w:r>
      <w:r w:rsidR="005A545F" w:rsidRPr="00425F0B">
        <w:rPr>
          <w:lang w:val="ru-RU"/>
        </w:rPr>
        <w:t>Шереметьевского</w:t>
      </w:r>
      <w:r w:rsidR="00650DBF" w:rsidRPr="00425F0B">
        <w:rPr>
          <w:lang w:val="ru-RU"/>
        </w:rPr>
        <w:t xml:space="preserve"> сельсовета</w:t>
      </w:r>
      <w:r w:rsidR="00C76ADD" w:rsidRPr="00425F0B">
        <w:rPr>
          <w:lang w:val="ru-RU"/>
        </w:rPr>
        <w:t xml:space="preserve"> </w:t>
      </w:r>
      <w:r w:rsidRPr="00425F0B">
        <w:rPr>
          <w:lang w:val="ru-RU"/>
        </w:rPr>
        <w:t>для улучшения условий проживания и отдыха населения, восполнение утраченных элементов природной среды и охрану качества и естественных свойств ее компонентов.</w:t>
      </w:r>
    </w:p>
    <w:p w:rsidR="00B75638" w:rsidRPr="00425F0B" w:rsidRDefault="00B75638" w:rsidP="00433DC0">
      <w:pPr>
        <w:pStyle w:val="aff0"/>
        <w:rPr>
          <w:lang w:val="ru-RU"/>
        </w:rPr>
      </w:pPr>
      <w:r w:rsidRPr="00425F0B">
        <w:rPr>
          <w:lang w:val="ru-RU"/>
        </w:rPr>
        <w:t>Для объектов, являющихся источниками воздействия на среду обитания, разрабатывается проект обоснования размера санитарно-защитной зоны, согласно СанПиН 2.2.1/2.1.1.1200-03.</w:t>
      </w:r>
    </w:p>
    <w:p w:rsidR="00B75638" w:rsidRPr="00425F0B" w:rsidRDefault="00B75638" w:rsidP="00433DC0">
      <w:pPr>
        <w:pStyle w:val="aff0"/>
        <w:rPr>
          <w:lang w:val="ru-RU"/>
        </w:rPr>
      </w:pPr>
      <w:r w:rsidRPr="00425F0B">
        <w:rPr>
          <w:lang w:val="ru-RU"/>
        </w:rPr>
        <w:t>Ориентировочный размер санитарно-защитной зоны по классификации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p w:rsidR="00B75638" w:rsidRPr="00425F0B" w:rsidRDefault="00B75638" w:rsidP="00433DC0">
      <w:pPr>
        <w:pStyle w:val="aff0"/>
        <w:rPr>
          <w:lang w:val="ru-RU"/>
        </w:rPr>
      </w:pPr>
      <w:r w:rsidRPr="00425F0B">
        <w:rPr>
          <w:lang w:val="ru-RU"/>
        </w:rPr>
        <w:t>Санитарно-защитная зона промышленных производств и объектов разрабатывается последовательно: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установленная (окончательная)</w:t>
      </w:r>
      <w:r w:rsidR="00B60929" w:rsidRPr="00425F0B">
        <w:rPr>
          <w:lang w:val="ru-RU"/>
        </w:rPr>
        <w:t xml:space="preserve"> – </w:t>
      </w:r>
      <w:r w:rsidRPr="00425F0B">
        <w:rPr>
          <w:lang w:val="ru-RU"/>
        </w:rPr>
        <w:t>на основании результатов натурных наблюдений и измерений для подтверждения расчетных параметров.</w:t>
      </w:r>
    </w:p>
    <w:p w:rsidR="00B75638" w:rsidRPr="00425F0B" w:rsidRDefault="00B75638" w:rsidP="00433DC0">
      <w:pPr>
        <w:pStyle w:val="aff0"/>
        <w:rPr>
          <w:lang w:val="ru-RU"/>
        </w:rPr>
      </w:pPr>
      <w:r w:rsidRPr="00425F0B">
        <w:rPr>
          <w:lang w:val="ru-RU"/>
        </w:rPr>
        <w:t>Для автомагистралей, гаражей и автостоянок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B75638" w:rsidRPr="00425F0B" w:rsidRDefault="00403669" w:rsidP="00433DC0">
      <w:pPr>
        <w:pStyle w:val="aff0"/>
        <w:rPr>
          <w:lang w:val="ru-RU"/>
        </w:rPr>
      </w:pPr>
      <w:r w:rsidRPr="00425F0B">
        <w:rPr>
          <w:lang w:val="ru-RU"/>
        </w:rPr>
        <w:t>На расчетный срок</w:t>
      </w:r>
      <w:r w:rsidR="00B75638" w:rsidRPr="00425F0B">
        <w:rPr>
          <w:lang w:val="ru-RU"/>
        </w:rPr>
        <w:t xml:space="preserve"> (при норме на одного жителя 21 м</w:t>
      </w:r>
      <w:r w:rsidR="00B75638" w:rsidRPr="00425F0B">
        <w:rPr>
          <w:vertAlign w:val="superscript"/>
          <w:lang w:val="ru-RU"/>
        </w:rPr>
        <w:t>2</w:t>
      </w:r>
      <w:r w:rsidR="00B75638" w:rsidRPr="00425F0B">
        <w:rPr>
          <w:lang w:val="ru-RU"/>
        </w:rPr>
        <w:t xml:space="preserve"> озеленённых территорий общего пользования с учётом рекреационных территорий) необходимо более </w:t>
      </w:r>
      <w:r w:rsidR="00C76ADD" w:rsidRPr="00425F0B">
        <w:rPr>
          <w:lang w:val="ru-RU"/>
        </w:rPr>
        <w:t>3,3</w:t>
      </w:r>
      <w:r w:rsidR="002E4CC1" w:rsidRPr="00425F0B">
        <w:rPr>
          <w:lang w:val="ru-RU"/>
        </w:rPr>
        <w:t xml:space="preserve"> </w:t>
      </w:r>
      <w:r w:rsidR="00B75638" w:rsidRPr="00425F0B">
        <w:rPr>
          <w:lang w:val="ru-RU"/>
        </w:rPr>
        <w:t xml:space="preserve">га озеленённых территорий общего пользования. </w:t>
      </w:r>
    </w:p>
    <w:p w:rsidR="00B75638" w:rsidRPr="00425F0B" w:rsidRDefault="00B75638" w:rsidP="00433DC0">
      <w:pPr>
        <w:pStyle w:val="aff0"/>
        <w:rPr>
          <w:lang w:val="ru-RU"/>
        </w:rPr>
      </w:pPr>
      <w:r w:rsidRPr="00425F0B">
        <w:rPr>
          <w:lang w:val="ru-RU"/>
        </w:rPr>
        <w:lastRenderedPageBreak/>
        <w:t>Озеленение центральных улиц</w:t>
      </w:r>
      <w:r w:rsidR="002E4CC1" w:rsidRPr="00425F0B">
        <w:rPr>
          <w:lang w:val="ru-RU"/>
        </w:rPr>
        <w:t xml:space="preserve"> </w:t>
      </w:r>
      <w:r w:rsidR="00F137FC" w:rsidRPr="00425F0B">
        <w:rPr>
          <w:lang w:val="ru-RU"/>
        </w:rPr>
        <w:t>населенных пунктов</w:t>
      </w:r>
      <w:r w:rsidR="004A38DF" w:rsidRPr="00425F0B">
        <w:rPr>
          <w:lang w:val="ru-RU"/>
        </w:rPr>
        <w:t xml:space="preserve"> </w:t>
      </w:r>
      <w:r w:rsidRPr="00425F0B">
        <w:rPr>
          <w:lang w:val="ru-RU"/>
        </w:rPr>
        <w:t>необходимо в целях защиты от пыли, загрязнений атмосферного воздуха отходами транспорта и защиты от шума.</w:t>
      </w:r>
    </w:p>
    <w:p w:rsidR="00B75638" w:rsidRPr="00425F0B" w:rsidRDefault="00B75638" w:rsidP="00433DC0">
      <w:pPr>
        <w:pStyle w:val="aff0"/>
        <w:rPr>
          <w:lang w:val="ru-RU"/>
        </w:rPr>
      </w:pPr>
      <w:r w:rsidRPr="00425F0B">
        <w:rPr>
          <w:lang w:val="ru-RU"/>
        </w:rPr>
        <w:t xml:space="preserve">Предлагаемая генпланом планировочная организация территории, функциональное зонирование, направленное на совершенствование системы расселения, территориальной структуры производства, социальной, транспортной и инженерной инфраструктуры, учитывает и необходимость формирования природно-экологического каркаса </w:t>
      </w:r>
      <w:r w:rsidR="00DA5071" w:rsidRPr="00425F0B">
        <w:rPr>
          <w:lang w:val="ru-RU"/>
        </w:rPr>
        <w:t>сельского</w:t>
      </w:r>
      <w:r w:rsidR="00610D68" w:rsidRPr="00425F0B">
        <w:rPr>
          <w:lang w:val="ru-RU"/>
        </w:rPr>
        <w:t xml:space="preserve"> поселения</w:t>
      </w:r>
      <w:r w:rsidRPr="00425F0B">
        <w:rPr>
          <w:lang w:val="ru-RU"/>
        </w:rPr>
        <w:t xml:space="preserve">. </w:t>
      </w:r>
    </w:p>
    <w:p w:rsidR="00B75638" w:rsidRPr="00425F0B" w:rsidRDefault="00B75638" w:rsidP="00433DC0">
      <w:pPr>
        <w:pStyle w:val="aff0"/>
        <w:rPr>
          <w:lang w:val="ru-RU"/>
        </w:rPr>
      </w:pPr>
      <w:r w:rsidRPr="00425F0B">
        <w:rPr>
          <w:lang w:val="ru-RU"/>
        </w:rPr>
        <w:t>Природно-экологический каркас призван ввести и закрепить более жесткие режимы использования включенных в него территорий, обеспечить непрерывность природного пространства с помощью формирования экологических коридоров.</w:t>
      </w:r>
    </w:p>
    <w:p w:rsidR="00B75638" w:rsidRPr="00425F0B" w:rsidRDefault="00B75638" w:rsidP="00433DC0">
      <w:pPr>
        <w:pStyle w:val="aff0"/>
        <w:rPr>
          <w:lang w:val="ru-RU"/>
        </w:rPr>
      </w:pPr>
      <w:r w:rsidRPr="00425F0B">
        <w:rPr>
          <w:lang w:val="ru-RU"/>
        </w:rPr>
        <w:t xml:space="preserve">Возможности формирования полноценного природно-экологического каркаса </w:t>
      </w:r>
      <w:r w:rsidR="00C76ADD" w:rsidRPr="00425F0B">
        <w:rPr>
          <w:lang w:val="ru-RU"/>
        </w:rPr>
        <w:t xml:space="preserve">в </w:t>
      </w:r>
      <w:r w:rsidR="005A545F" w:rsidRPr="00425F0B">
        <w:rPr>
          <w:lang w:val="ru-RU"/>
        </w:rPr>
        <w:t>Шереметьевского</w:t>
      </w:r>
      <w:r w:rsidR="00650DBF" w:rsidRPr="00425F0B">
        <w:rPr>
          <w:lang w:val="ru-RU"/>
        </w:rPr>
        <w:t xml:space="preserve"> сельсовета</w:t>
      </w:r>
      <w:r w:rsidR="006A2C7A" w:rsidRPr="00425F0B">
        <w:rPr>
          <w:lang w:val="ru-RU"/>
        </w:rPr>
        <w:t xml:space="preserve"> </w:t>
      </w:r>
      <w:r w:rsidRPr="00425F0B">
        <w:rPr>
          <w:lang w:val="ru-RU"/>
        </w:rPr>
        <w:t>определяются рядом нижеперечисленных факторов:</w:t>
      </w:r>
    </w:p>
    <w:p w:rsidR="00B75638" w:rsidRPr="00425F0B" w:rsidRDefault="00B75638" w:rsidP="007E1B5D">
      <w:pPr>
        <w:pStyle w:val="aff0"/>
        <w:numPr>
          <w:ilvl w:val="0"/>
          <w:numId w:val="5"/>
        </w:numPr>
        <w:rPr>
          <w:lang w:val="ru-RU"/>
        </w:rPr>
      </w:pPr>
      <w:r w:rsidRPr="00425F0B">
        <w:rPr>
          <w:lang w:val="ru-RU"/>
        </w:rPr>
        <w:t xml:space="preserve">положением </w:t>
      </w:r>
      <w:r w:rsidR="005A545F" w:rsidRPr="00425F0B">
        <w:rPr>
          <w:lang w:val="ru-RU"/>
        </w:rPr>
        <w:t>Шереметьевского</w:t>
      </w:r>
      <w:r w:rsidR="00650DBF" w:rsidRPr="00425F0B">
        <w:rPr>
          <w:lang w:val="ru-RU"/>
        </w:rPr>
        <w:t xml:space="preserve"> сельсовета</w:t>
      </w:r>
    </w:p>
    <w:p w:rsidR="00B75638" w:rsidRPr="00425F0B" w:rsidRDefault="00B75638" w:rsidP="007E1B5D">
      <w:pPr>
        <w:pStyle w:val="aff0"/>
        <w:numPr>
          <w:ilvl w:val="0"/>
          <w:numId w:val="5"/>
        </w:numPr>
        <w:rPr>
          <w:lang w:val="ru-RU"/>
        </w:rPr>
      </w:pPr>
      <w:r w:rsidRPr="00425F0B">
        <w:rPr>
          <w:lang w:val="ru-RU"/>
        </w:rPr>
        <w:t>преобладанием частного сектора и с присущим высоким удельным весом зеленых насаждений во внутренних ареалах кварталов;</w:t>
      </w:r>
    </w:p>
    <w:p w:rsidR="00B75638" w:rsidRPr="00425F0B" w:rsidRDefault="00B75638" w:rsidP="007E1B5D">
      <w:pPr>
        <w:pStyle w:val="aff0"/>
        <w:numPr>
          <w:ilvl w:val="0"/>
          <w:numId w:val="5"/>
        </w:numPr>
        <w:rPr>
          <w:lang w:val="ru-RU"/>
        </w:rPr>
      </w:pPr>
      <w:r w:rsidRPr="00425F0B">
        <w:rPr>
          <w:lang w:val="ru-RU"/>
        </w:rPr>
        <w:t>наличием в новых кварталах свободных пространств</w:t>
      </w:r>
      <w:r w:rsidR="00B60929" w:rsidRPr="00425F0B">
        <w:rPr>
          <w:lang w:val="ru-RU"/>
        </w:rPr>
        <w:t xml:space="preserve"> – </w:t>
      </w:r>
      <w:r w:rsidRPr="00425F0B">
        <w:rPr>
          <w:lang w:val="ru-RU"/>
        </w:rPr>
        <w:t>как внутри кварталов, на приусадебных участках, так и в ареалах детских и школьных учреждений.</w:t>
      </w:r>
    </w:p>
    <w:p w:rsidR="00B75638" w:rsidRPr="00425F0B" w:rsidRDefault="00B75638" w:rsidP="00433DC0">
      <w:pPr>
        <w:pStyle w:val="aff0"/>
        <w:rPr>
          <w:lang w:val="ru-RU"/>
        </w:rPr>
      </w:pPr>
      <w:r w:rsidRPr="00425F0B">
        <w:rPr>
          <w:lang w:val="ru-RU"/>
        </w:rPr>
        <w:t xml:space="preserve">Соотнесение природно-ландшафтного потенциала и основных экологических рисков </w:t>
      </w:r>
      <w:r w:rsidR="00DA5071" w:rsidRPr="00425F0B">
        <w:rPr>
          <w:lang w:val="ru-RU"/>
        </w:rPr>
        <w:t>сельского</w:t>
      </w:r>
      <w:r w:rsidR="00610D68" w:rsidRPr="00425F0B">
        <w:rPr>
          <w:lang w:val="ru-RU"/>
        </w:rPr>
        <w:t xml:space="preserve"> поселения</w:t>
      </w:r>
      <w:r w:rsidRPr="00425F0B">
        <w:rPr>
          <w:lang w:val="ru-RU"/>
        </w:rPr>
        <w:t xml:space="preserve"> определяют специфику задач формирования эколого-рекреационного каркаса, среди которых следует указать:</w:t>
      </w:r>
    </w:p>
    <w:p w:rsidR="00B75638" w:rsidRPr="00425F0B" w:rsidRDefault="00B75638" w:rsidP="007E1B5D">
      <w:pPr>
        <w:pStyle w:val="aff0"/>
        <w:numPr>
          <w:ilvl w:val="0"/>
          <w:numId w:val="5"/>
        </w:numPr>
        <w:rPr>
          <w:lang w:val="ru-RU"/>
        </w:rPr>
      </w:pPr>
      <w:r w:rsidRPr="00425F0B">
        <w:rPr>
          <w:lang w:val="ru-RU"/>
        </w:rPr>
        <w:t>сохранение уникальных ареалов лесов с одновременным развитием в буферных открытых и полуоткрытых лесных ландшафтов ареалов отдыха населения;</w:t>
      </w:r>
    </w:p>
    <w:p w:rsidR="00B75638" w:rsidRPr="00425F0B" w:rsidRDefault="00B75638" w:rsidP="007E1B5D">
      <w:pPr>
        <w:pStyle w:val="aff0"/>
        <w:numPr>
          <w:ilvl w:val="0"/>
          <w:numId w:val="5"/>
        </w:numPr>
        <w:rPr>
          <w:lang w:val="ru-RU"/>
        </w:rPr>
      </w:pPr>
      <w:r w:rsidRPr="00425F0B">
        <w:rPr>
          <w:lang w:val="ru-RU"/>
        </w:rPr>
        <w:t>озеленение вновь формируемых общественных зон;</w:t>
      </w:r>
    </w:p>
    <w:p w:rsidR="00B75638" w:rsidRPr="00425F0B" w:rsidRDefault="00B75638" w:rsidP="007E1B5D">
      <w:pPr>
        <w:pStyle w:val="aff0"/>
        <w:numPr>
          <w:ilvl w:val="0"/>
          <w:numId w:val="5"/>
        </w:numPr>
        <w:rPr>
          <w:lang w:val="ru-RU"/>
        </w:rPr>
      </w:pPr>
      <w:r w:rsidRPr="00425F0B">
        <w:rPr>
          <w:lang w:val="ru-RU"/>
        </w:rPr>
        <w:t>формирование новых мест отдыха между кварталами;</w:t>
      </w:r>
    </w:p>
    <w:p w:rsidR="00B75638" w:rsidRPr="00425F0B" w:rsidRDefault="00B75638" w:rsidP="007E1B5D">
      <w:pPr>
        <w:pStyle w:val="aff0"/>
        <w:numPr>
          <w:ilvl w:val="0"/>
          <w:numId w:val="5"/>
        </w:numPr>
        <w:rPr>
          <w:lang w:val="ru-RU"/>
        </w:rPr>
      </w:pPr>
      <w:r w:rsidRPr="00425F0B">
        <w:rPr>
          <w:lang w:val="ru-RU"/>
        </w:rPr>
        <w:t xml:space="preserve">развитие </w:t>
      </w:r>
      <w:proofErr w:type="spellStart"/>
      <w:r w:rsidRPr="00425F0B">
        <w:rPr>
          <w:lang w:val="ru-RU"/>
        </w:rPr>
        <w:t>примагистральных</w:t>
      </w:r>
      <w:proofErr w:type="spellEnd"/>
      <w:r w:rsidRPr="00425F0B">
        <w:rPr>
          <w:lang w:val="ru-RU"/>
        </w:rPr>
        <w:t xml:space="preserve"> насаждений для минимизации воздействия автотранспортного потока на жилые кварталы;</w:t>
      </w:r>
    </w:p>
    <w:p w:rsidR="00B75638" w:rsidRPr="00425F0B" w:rsidRDefault="00B75638" w:rsidP="007E1B5D">
      <w:pPr>
        <w:pStyle w:val="aff0"/>
        <w:numPr>
          <w:ilvl w:val="0"/>
          <w:numId w:val="5"/>
        </w:numPr>
        <w:rPr>
          <w:lang w:val="ru-RU"/>
        </w:rPr>
      </w:pPr>
      <w:r w:rsidRPr="00425F0B">
        <w:rPr>
          <w:lang w:val="ru-RU"/>
        </w:rPr>
        <w:t>реабилитация и озеленение территории промышленных и коммунально-складских зон;</w:t>
      </w:r>
    </w:p>
    <w:p w:rsidR="00B75638" w:rsidRPr="00425F0B" w:rsidRDefault="00B75638" w:rsidP="007E1B5D">
      <w:pPr>
        <w:pStyle w:val="aff0"/>
        <w:numPr>
          <w:ilvl w:val="0"/>
          <w:numId w:val="5"/>
        </w:numPr>
        <w:rPr>
          <w:lang w:val="ru-RU"/>
        </w:rPr>
      </w:pPr>
      <w:r w:rsidRPr="00425F0B">
        <w:rPr>
          <w:lang w:val="ru-RU"/>
        </w:rPr>
        <w:t xml:space="preserve">улучшение условий естественного дренажа территории за счет сохранения полосных насаждений вдоль естественных водотоков территории </w:t>
      </w:r>
      <w:r w:rsidR="00527FCB" w:rsidRPr="00425F0B">
        <w:rPr>
          <w:lang w:val="ru-RU"/>
        </w:rPr>
        <w:t>поселения</w:t>
      </w:r>
      <w:r w:rsidRPr="00425F0B">
        <w:rPr>
          <w:lang w:val="ru-RU"/>
        </w:rPr>
        <w:t xml:space="preserve">; </w:t>
      </w:r>
    </w:p>
    <w:p w:rsidR="00B75638" w:rsidRPr="00425F0B" w:rsidRDefault="00B75638" w:rsidP="007E1B5D">
      <w:pPr>
        <w:pStyle w:val="aff0"/>
        <w:numPr>
          <w:ilvl w:val="0"/>
          <w:numId w:val="5"/>
        </w:numPr>
        <w:rPr>
          <w:lang w:val="ru-RU"/>
        </w:rPr>
      </w:pPr>
      <w:r w:rsidRPr="00425F0B">
        <w:rPr>
          <w:lang w:val="ru-RU"/>
        </w:rPr>
        <w:t xml:space="preserve">сохранение уникальных исторических ландшафтов в </w:t>
      </w:r>
      <w:r w:rsidR="00DA5071" w:rsidRPr="00425F0B">
        <w:rPr>
          <w:lang w:val="ru-RU"/>
        </w:rPr>
        <w:t>сельского</w:t>
      </w:r>
      <w:r w:rsidR="00A24034" w:rsidRPr="00425F0B">
        <w:rPr>
          <w:lang w:val="ru-RU"/>
        </w:rPr>
        <w:t xml:space="preserve"> поселении</w:t>
      </w:r>
      <w:r w:rsidRPr="00425F0B">
        <w:rPr>
          <w:lang w:val="ru-RU"/>
        </w:rPr>
        <w:t>.</w:t>
      </w:r>
    </w:p>
    <w:p w:rsidR="00B75638" w:rsidRPr="00425F0B" w:rsidRDefault="00B75638" w:rsidP="00433DC0">
      <w:pPr>
        <w:pStyle w:val="3"/>
        <w:rPr>
          <w:rFonts w:cs="Times New Roman"/>
          <w:bCs w:val="0"/>
          <w:szCs w:val="24"/>
        </w:rPr>
      </w:pPr>
      <w:bookmarkStart w:id="175" w:name="_Toc270941773"/>
      <w:bookmarkStart w:id="176" w:name="_Toc312357165"/>
      <w:bookmarkStart w:id="177" w:name="_Toc31102449"/>
      <w:bookmarkStart w:id="178" w:name="_Toc260384945"/>
      <w:r w:rsidRPr="00425F0B">
        <w:rPr>
          <w:rFonts w:cs="Times New Roman"/>
          <w:bCs w:val="0"/>
          <w:szCs w:val="24"/>
        </w:rPr>
        <w:t>3.</w:t>
      </w:r>
      <w:r w:rsidR="00101A78">
        <w:rPr>
          <w:rFonts w:cs="Times New Roman"/>
          <w:bCs w:val="0"/>
          <w:szCs w:val="24"/>
        </w:rPr>
        <w:t>4</w:t>
      </w:r>
      <w:r w:rsidRPr="00425F0B">
        <w:rPr>
          <w:rFonts w:cs="Times New Roman"/>
          <w:bCs w:val="0"/>
          <w:szCs w:val="24"/>
        </w:rPr>
        <w:t>.2 Комплекс мероприятий по охране окружающей среды</w:t>
      </w:r>
      <w:bookmarkEnd w:id="175"/>
      <w:bookmarkEnd w:id="176"/>
      <w:bookmarkEnd w:id="177"/>
    </w:p>
    <w:bookmarkEnd w:id="178"/>
    <w:p w:rsidR="00B75638" w:rsidRPr="00425F0B" w:rsidRDefault="00B75638" w:rsidP="00433DC0">
      <w:pPr>
        <w:pStyle w:val="aff0"/>
        <w:rPr>
          <w:lang w:val="ru-RU"/>
        </w:rPr>
      </w:pPr>
      <w:r w:rsidRPr="00425F0B">
        <w:rPr>
          <w:lang w:val="ru-RU"/>
        </w:rPr>
        <w:t xml:space="preserve">Генеральным планом предусмотрены следующие основные </w:t>
      </w:r>
      <w:proofErr w:type="spellStart"/>
      <w:r w:rsidRPr="00425F0B">
        <w:rPr>
          <w:lang w:val="ru-RU"/>
        </w:rPr>
        <w:t>градоэкологические</w:t>
      </w:r>
      <w:proofErr w:type="spellEnd"/>
      <w:r w:rsidRPr="00425F0B">
        <w:rPr>
          <w:lang w:val="ru-RU"/>
        </w:rPr>
        <w:t xml:space="preserve"> мероприятия:</w:t>
      </w:r>
    </w:p>
    <w:p w:rsidR="00B75638" w:rsidRPr="00425F0B" w:rsidRDefault="00635B8D" w:rsidP="00433DC0">
      <w:pPr>
        <w:pStyle w:val="aff0"/>
        <w:rPr>
          <w:lang w:val="ru-RU"/>
        </w:rPr>
      </w:pPr>
      <w:r w:rsidRPr="00425F0B">
        <w:rPr>
          <w:lang w:val="ru-RU"/>
        </w:rPr>
        <w:t xml:space="preserve">1. </w:t>
      </w:r>
      <w:r w:rsidR="00B75638" w:rsidRPr="00425F0B">
        <w:rPr>
          <w:lang w:val="ru-RU"/>
        </w:rPr>
        <w:t>Перспективное развитие селитебной и рекреационной зон муниципального образования планируется на наиболее благоприятных в экологическом отношении территориях.</w:t>
      </w:r>
    </w:p>
    <w:p w:rsidR="00B75638" w:rsidRPr="00425F0B" w:rsidRDefault="00635B8D" w:rsidP="00433DC0">
      <w:pPr>
        <w:pStyle w:val="aff0"/>
        <w:rPr>
          <w:lang w:val="ru-RU"/>
        </w:rPr>
      </w:pPr>
      <w:r w:rsidRPr="00425F0B">
        <w:rPr>
          <w:lang w:val="ru-RU"/>
        </w:rPr>
        <w:t xml:space="preserve">2. </w:t>
      </w:r>
      <w:r w:rsidR="00B75638" w:rsidRPr="00425F0B">
        <w:rPr>
          <w:lang w:val="ru-RU"/>
        </w:rPr>
        <w:t>Улучшение качества атмосферного воздуха в жилой зоне достигается за счет:</w:t>
      </w:r>
    </w:p>
    <w:p w:rsidR="00B75638" w:rsidRPr="00425F0B" w:rsidRDefault="00B75638" w:rsidP="007E1B5D">
      <w:pPr>
        <w:pStyle w:val="aff0"/>
        <w:numPr>
          <w:ilvl w:val="0"/>
          <w:numId w:val="5"/>
        </w:numPr>
        <w:rPr>
          <w:lang w:val="ru-RU"/>
        </w:rPr>
      </w:pPr>
      <w:r w:rsidRPr="00425F0B">
        <w:rPr>
          <w:lang w:val="ru-RU"/>
        </w:rPr>
        <w:t>разработк</w:t>
      </w:r>
      <w:r w:rsidR="00527FCB" w:rsidRPr="00425F0B">
        <w:rPr>
          <w:lang w:val="ru-RU"/>
        </w:rPr>
        <w:t>и</w:t>
      </w:r>
      <w:r w:rsidRPr="00425F0B">
        <w:rPr>
          <w:lang w:val="ru-RU"/>
        </w:rPr>
        <w:t xml:space="preserve"> проектов санитарно-защитных зон промышленных, коммунальных объектов, озеленени</w:t>
      </w:r>
      <w:r w:rsidR="00527FCB" w:rsidRPr="00425F0B">
        <w:rPr>
          <w:lang w:val="ru-RU"/>
        </w:rPr>
        <w:t>я</w:t>
      </w:r>
      <w:r w:rsidRPr="00425F0B">
        <w:rPr>
          <w:lang w:val="ru-RU"/>
        </w:rPr>
        <w:t xml:space="preserve"> санитарно-защитных зон;</w:t>
      </w:r>
    </w:p>
    <w:p w:rsidR="00B75638" w:rsidRPr="00425F0B" w:rsidRDefault="00B75638" w:rsidP="007E1B5D">
      <w:pPr>
        <w:pStyle w:val="aff0"/>
        <w:numPr>
          <w:ilvl w:val="0"/>
          <w:numId w:val="5"/>
        </w:numPr>
        <w:rPr>
          <w:lang w:val="ru-RU"/>
        </w:rPr>
      </w:pPr>
      <w:r w:rsidRPr="00425F0B">
        <w:rPr>
          <w:lang w:val="ru-RU"/>
        </w:rPr>
        <w:t>создани</w:t>
      </w:r>
      <w:r w:rsidR="00040447" w:rsidRPr="00425F0B">
        <w:rPr>
          <w:lang w:val="ru-RU"/>
        </w:rPr>
        <w:t>я</w:t>
      </w:r>
      <w:r w:rsidRPr="00425F0B">
        <w:rPr>
          <w:lang w:val="ru-RU"/>
        </w:rPr>
        <w:t xml:space="preserve"> зеленых защитных полос вдоль автомобильных дорог;</w:t>
      </w:r>
    </w:p>
    <w:p w:rsidR="00B75638" w:rsidRPr="00425F0B" w:rsidRDefault="00B75638" w:rsidP="007E1B5D">
      <w:pPr>
        <w:pStyle w:val="aff0"/>
        <w:numPr>
          <w:ilvl w:val="0"/>
          <w:numId w:val="5"/>
        </w:numPr>
        <w:rPr>
          <w:lang w:val="ru-RU"/>
        </w:rPr>
      </w:pPr>
      <w:r w:rsidRPr="00425F0B">
        <w:rPr>
          <w:lang w:val="ru-RU"/>
        </w:rPr>
        <w:t>озеленени</w:t>
      </w:r>
      <w:r w:rsidR="00040447" w:rsidRPr="00425F0B">
        <w:rPr>
          <w:lang w:val="ru-RU"/>
        </w:rPr>
        <w:t>я</w:t>
      </w:r>
      <w:r w:rsidRPr="00425F0B">
        <w:rPr>
          <w:lang w:val="ru-RU"/>
        </w:rPr>
        <w:t xml:space="preserve"> и благоустройств</w:t>
      </w:r>
      <w:r w:rsidR="00040447" w:rsidRPr="00425F0B">
        <w:rPr>
          <w:lang w:val="ru-RU"/>
        </w:rPr>
        <w:t>а</w:t>
      </w:r>
      <w:r w:rsidRPr="00425F0B">
        <w:rPr>
          <w:lang w:val="ru-RU"/>
        </w:rPr>
        <w:t xml:space="preserve"> </w:t>
      </w:r>
      <w:r w:rsidR="00C93075" w:rsidRPr="00425F0B">
        <w:rPr>
          <w:lang w:val="ru-RU"/>
        </w:rPr>
        <w:t>поселения</w:t>
      </w:r>
      <w:r w:rsidRPr="00425F0B">
        <w:rPr>
          <w:lang w:val="ru-RU"/>
        </w:rPr>
        <w:t>.</w:t>
      </w:r>
    </w:p>
    <w:p w:rsidR="00B75638" w:rsidRPr="00425F0B" w:rsidRDefault="00635B8D" w:rsidP="00433DC0">
      <w:pPr>
        <w:pStyle w:val="aff0"/>
        <w:rPr>
          <w:lang w:val="ru-RU"/>
        </w:rPr>
      </w:pPr>
      <w:r w:rsidRPr="00425F0B">
        <w:rPr>
          <w:lang w:val="ru-RU"/>
        </w:rPr>
        <w:t xml:space="preserve">3. </w:t>
      </w:r>
      <w:r w:rsidR="00B75638" w:rsidRPr="00425F0B">
        <w:rPr>
          <w:lang w:val="ru-RU"/>
        </w:rPr>
        <w:t>Разработка комплекса мероприятий по охране водных ресурсов, включающ</w:t>
      </w:r>
      <w:r w:rsidRPr="00425F0B">
        <w:rPr>
          <w:lang w:val="ru-RU"/>
        </w:rPr>
        <w:t>его</w:t>
      </w:r>
      <w:r w:rsidR="00B75638" w:rsidRPr="00425F0B">
        <w:rPr>
          <w:lang w:val="ru-RU"/>
        </w:rPr>
        <w:t xml:space="preserve"> следующие аспекты:</w:t>
      </w:r>
    </w:p>
    <w:p w:rsidR="00A864C9" w:rsidRPr="00425F0B" w:rsidRDefault="00A864C9" w:rsidP="007E1B5D">
      <w:pPr>
        <w:pStyle w:val="aff0"/>
        <w:numPr>
          <w:ilvl w:val="0"/>
          <w:numId w:val="5"/>
        </w:numPr>
        <w:rPr>
          <w:lang w:val="ru-RU"/>
        </w:rPr>
      </w:pPr>
      <w:r w:rsidRPr="00425F0B">
        <w:rPr>
          <w:lang w:val="ru-RU"/>
        </w:rPr>
        <w:t xml:space="preserve">организация и обустройство </w:t>
      </w:r>
      <w:proofErr w:type="spellStart"/>
      <w:r w:rsidRPr="00425F0B">
        <w:rPr>
          <w:lang w:val="ru-RU"/>
        </w:rPr>
        <w:t>водоохранных</w:t>
      </w:r>
      <w:proofErr w:type="spellEnd"/>
      <w:r w:rsidRPr="00425F0B">
        <w:rPr>
          <w:lang w:val="ru-RU"/>
        </w:rPr>
        <w:t xml:space="preserve"> зон и прибрежных защитных полос;</w:t>
      </w:r>
    </w:p>
    <w:p w:rsidR="00B75638" w:rsidRPr="00425F0B" w:rsidRDefault="00B75638" w:rsidP="007E1B5D">
      <w:pPr>
        <w:pStyle w:val="aff0"/>
        <w:numPr>
          <w:ilvl w:val="0"/>
          <w:numId w:val="5"/>
        </w:numPr>
        <w:rPr>
          <w:lang w:val="ru-RU"/>
        </w:rPr>
      </w:pPr>
      <w:r w:rsidRPr="00425F0B">
        <w:rPr>
          <w:lang w:val="ru-RU"/>
        </w:rPr>
        <w:t>запрещение строительства по берегам рек агропромышленных комплексов</w:t>
      </w:r>
      <w:r w:rsidR="00A81DA2" w:rsidRPr="00425F0B">
        <w:rPr>
          <w:lang w:val="ru-RU"/>
        </w:rPr>
        <w:t>;</w:t>
      </w:r>
    </w:p>
    <w:p w:rsidR="00B75638" w:rsidRPr="00425F0B" w:rsidRDefault="00B75638" w:rsidP="007E1B5D">
      <w:pPr>
        <w:pStyle w:val="aff0"/>
        <w:numPr>
          <w:ilvl w:val="0"/>
          <w:numId w:val="5"/>
        </w:numPr>
        <w:rPr>
          <w:lang w:val="ru-RU"/>
        </w:rPr>
      </w:pPr>
      <w:r w:rsidRPr="00425F0B">
        <w:rPr>
          <w:lang w:val="ru-RU"/>
        </w:rPr>
        <w:t>развитие централизованной системы хоз</w:t>
      </w:r>
      <w:r w:rsidR="006A28F3" w:rsidRPr="00425F0B">
        <w:rPr>
          <w:lang w:val="ru-RU"/>
        </w:rPr>
        <w:t>яйственно</w:t>
      </w:r>
      <w:r w:rsidRPr="00425F0B">
        <w:rPr>
          <w:lang w:val="ru-RU"/>
        </w:rPr>
        <w:t>-бытовой канализации;</w:t>
      </w:r>
    </w:p>
    <w:p w:rsidR="00B75638" w:rsidRPr="00425F0B" w:rsidRDefault="00B75638" w:rsidP="007E1B5D">
      <w:pPr>
        <w:pStyle w:val="aff0"/>
        <w:numPr>
          <w:ilvl w:val="0"/>
          <w:numId w:val="5"/>
        </w:numPr>
        <w:rPr>
          <w:lang w:val="ru-RU"/>
        </w:rPr>
      </w:pPr>
      <w:r w:rsidRPr="00425F0B">
        <w:rPr>
          <w:lang w:val="ru-RU"/>
        </w:rPr>
        <w:t>озеленение и благоустройств</w:t>
      </w:r>
      <w:r w:rsidR="00403669" w:rsidRPr="00425F0B">
        <w:rPr>
          <w:lang w:val="ru-RU"/>
        </w:rPr>
        <w:t>о</w:t>
      </w:r>
      <w:r w:rsidR="00A864C9" w:rsidRPr="00425F0B">
        <w:rPr>
          <w:lang w:val="ru-RU"/>
        </w:rPr>
        <w:t xml:space="preserve"> </w:t>
      </w:r>
      <w:proofErr w:type="spellStart"/>
      <w:r w:rsidR="00A864C9" w:rsidRPr="00425F0B">
        <w:rPr>
          <w:lang w:val="ru-RU"/>
        </w:rPr>
        <w:t>водоохранных</w:t>
      </w:r>
      <w:proofErr w:type="spellEnd"/>
      <w:r w:rsidR="00A864C9" w:rsidRPr="00425F0B">
        <w:rPr>
          <w:lang w:val="ru-RU"/>
        </w:rPr>
        <w:t xml:space="preserve"> зон;</w:t>
      </w:r>
    </w:p>
    <w:p w:rsidR="00A864C9" w:rsidRPr="00425F0B" w:rsidRDefault="00A864C9" w:rsidP="007E1B5D">
      <w:pPr>
        <w:pStyle w:val="aff0"/>
        <w:numPr>
          <w:ilvl w:val="0"/>
          <w:numId w:val="5"/>
        </w:numPr>
        <w:rPr>
          <w:lang w:val="ru-RU"/>
        </w:rPr>
      </w:pPr>
      <w:r w:rsidRPr="00425F0B">
        <w:rPr>
          <w:lang w:val="ru-RU"/>
        </w:rPr>
        <w:t>развитие в системе регулярного мониторинга.</w:t>
      </w:r>
    </w:p>
    <w:p w:rsidR="00B75638" w:rsidRPr="00425F0B" w:rsidRDefault="00635B8D" w:rsidP="00433DC0">
      <w:pPr>
        <w:pStyle w:val="aff0"/>
        <w:rPr>
          <w:lang w:val="ru-RU"/>
        </w:rPr>
      </w:pPr>
      <w:r w:rsidRPr="00425F0B">
        <w:rPr>
          <w:lang w:val="ru-RU"/>
        </w:rPr>
        <w:lastRenderedPageBreak/>
        <w:t xml:space="preserve">4. </w:t>
      </w:r>
      <w:r w:rsidR="00B75638" w:rsidRPr="00425F0B">
        <w:rPr>
          <w:lang w:val="ru-RU"/>
        </w:rPr>
        <w:t>Обеспечение населения питьевой водой, соответствующей санитарно-гигиеническим нормативам за счет:</w:t>
      </w:r>
    </w:p>
    <w:p w:rsidR="00B75638" w:rsidRPr="00425F0B" w:rsidRDefault="00B75638" w:rsidP="007E1B5D">
      <w:pPr>
        <w:pStyle w:val="aff0"/>
        <w:numPr>
          <w:ilvl w:val="0"/>
          <w:numId w:val="5"/>
        </w:numPr>
        <w:rPr>
          <w:lang w:val="ru-RU"/>
        </w:rPr>
      </w:pPr>
      <w:r w:rsidRPr="00425F0B">
        <w:rPr>
          <w:lang w:val="ru-RU"/>
        </w:rPr>
        <w:t>расширения водозаборов;</w:t>
      </w:r>
    </w:p>
    <w:p w:rsidR="00527FCB" w:rsidRPr="00425F0B" w:rsidRDefault="00B75638" w:rsidP="007E1B5D">
      <w:pPr>
        <w:pStyle w:val="aff0"/>
        <w:numPr>
          <w:ilvl w:val="0"/>
          <w:numId w:val="5"/>
        </w:numPr>
        <w:rPr>
          <w:lang w:val="ru-RU"/>
        </w:rPr>
      </w:pPr>
      <w:r w:rsidRPr="00425F0B">
        <w:rPr>
          <w:lang w:val="ru-RU"/>
        </w:rPr>
        <w:t>выявлени</w:t>
      </w:r>
      <w:r w:rsidR="00CD654D" w:rsidRPr="00425F0B">
        <w:rPr>
          <w:lang w:val="ru-RU"/>
        </w:rPr>
        <w:t>я</w:t>
      </w:r>
      <w:r w:rsidRPr="00425F0B">
        <w:rPr>
          <w:lang w:val="ru-RU"/>
        </w:rPr>
        <w:t xml:space="preserve"> и подготовки к эксплуатации новых и находящихся в резерве месторождений пресных подземных вод</w:t>
      </w:r>
      <w:r w:rsidR="00527FCB" w:rsidRPr="00425F0B">
        <w:rPr>
          <w:lang w:val="ru-RU"/>
        </w:rPr>
        <w:t>;</w:t>
      </w:r>
    </w:p>
    <w:p w:rsidR="00B75638" w:rsidRPr="00425F0B" w:rsidRDefault="00527FCB" w:rsidP="007E1B5D">
      <w:pPr>
        <w:pStyle w:val="aff0"/>
        <w:numPr>
          <w:ilvl w:val="0"/>
          <w:numId w:val="5"/>
        </w:numPr>
        <w:rPr>
          <w:lang w:val="ru-RU"/>
        </w:rPr>
      </w:pPr>
      <w:r w:rsidRPr="00425F0B">
        <w:rPr>
          <w:lang w:val="ru-RU"/>
        </w:rPr>
        <w:t>реконструкци</w:t>
      </w:r>
      <w:r w:rsidR="00761DDF" w:rsidRPr="00425F0B">
        <w:rPr>
          <w:lang w:val="ru-RU"/>
        </w:rPr>
        <w:t>и</w:t>
      </w:r>
      <w:r w:rsidRPr="00425F0B">
        <w:rPr>
          <w:lang w:val="ru-RU"/>
        </w:rPr>
        <w:t xml:space="preserve"> очистных сооружений</w:t>
      </w:r>
      <w:r w:rsidR="00B75638" w:rsidRPr="00425F0B">
        <w:rPr>
          <w:lang w:val="ru-RU"/>
        </w:rPr>
        <w:t>.</w:t>
      </w:r>
    </w:p>
    <w:p w:rsidR="00B75638" w:rsidRPr="00425F0B" w:rsidRDefault="00635B8D" w:rsidP="00433DC0">
      <w:pPr>
        <w:pStyle w:val="aff0"/>
        <w:rPr>
          <w:lang w:val="ru-RU"/>
        </w:rPr>
      </w:pPr>
      <w:r w:rsidRPr="00425F0B">
        <w:rPr>
          <w:lang w:val="ru-RU"/>
        </w:rPr>
        <w:t xml:space="preserve">5. </w:t>
      </w:r>
      <w:r w:rsidR="00B75638" w:rsidRPr="00425F0B">
        <w:rPr>
          <w:lang w:val="ru-RU"/>
        </w:rPr>
        <w:t>Снижение загрязнения почв предусмотрено за счет:</w:t>
      </w:r>
    </w:p>
    <w:p w:rsidR="00B75638" w:rsidRPr="00425F0B" w:rsidRDefault="00B75638" w:rsidP="007E1B5D">
      <w:pPr>
        <w:pStyle w:val="aff0"/>
        <w:numPr>
          <w:ilvl w:val="0"/>
          <w:numId w:val="5"/>
        </w:numPr>
        <w:rPr>
          <w:lang w:val="ru-RU"/>
        </w:rPr>
      </w:pPr>
      <w:r w:rsidRPr="00425F0B">
        <w:rPr>
          <w:lang w:val="ru-RU"/>
        </w:rPr>
        <w:t>выявлени</w:t>
      </w:r>
      <w:r w:rsidR="00CD654D" w:rsidRPr="00425F0B">
        <w:rPr>
          <w:lang w:val="ru-RU"/>
        </w:rPr>
        <w:t>я</w:t>
      </w:r>
      <w:r w:rsidRPr="00425F0B">
        <w:rPr>
          <w:lang w:val="ru-RU"/>
        </w:rPr>
        <w:t xml:space="preserve"> всех несанкциониров</w:t>
      </w:r>
      <w:r w:rsidR="005832A2" w:rsidRPr="00425F0B">
        <w:rPr>
          <w:lang w:val="ru-RU"/>
        </w:rPr>
        <w:t>анных свалок и их рекультиваци</w:t>
      </w:r>
      <w:r w:rsidR="0020177F" w:rsidRPr="00425F0B">
        <w:rPr>
          <w:lang w:val="ru-RU"/>
        </w:rPr>
        <w:t>и</w:t>
      </w:r>
      <w:r w:rsidR="005832A2" w:rsidRPr="00425F0B">
        <w:rPr>
          <w:lang w:val="ru-RU"/>
        </w:rPr>
        <w:t>;</w:t>
      </w:r>
    </w:p>
    <w:p w:rsidR="00B75638" w:rsidRPr="00425F0B" w:rsidRDefault="00B75638" w:rsidP="007E1B5D">
      <w:pPr>
        <w:pStyle w:val="aff0"/>
        <w:numPr>
          <w:ilvl w:val="0"/>
          <w:numId w:val="5"/>
        </w:numPr>
        <w:rPr>
          <w:lang w:val="ru-RU"/>
        </w:rPr>
      </w:pPr>
      <w:r w:rsidRPr="00425F0B">
        <w:rPr>
          <w:lang w:val="ru-RU"/>
        </w:rPr>
        <w:t>обеспечени</w:t>
      </w:r>
      <w:r w:rsidR="00B22A5F" w:rsidRPr="00425F0B">
        <w:rPr>
          <w:lang w:val="ru-RU"/>
        </w:rPr>
        <w:t>я</w:t>
      </w:r>
      <w:r w:rsidRPr="00425F0B">
        <w:rPr>
          <w:lang w:val="ru-RU"/>
        </w:rPr>
        <w:t xml:space="preserve"> отдельного сбора и сдачи на </w:t>
      </w:r>
      <w:r w:rsidR="00081E45" w:rsidRPr="00425F0B">
        <w:rPr>
          <w:lang w:val="ru-RU"/>
        </w:rPr>
        <w:t>утилизацию</w:t>
      </w:r>
      <w:r w:rsidRPr="00425F0B">
        <w:rPr>
          <w:lang w:val="ru-RU"/>
        </w:rPr>
        <w:t xml:space="preserve"> или захоронение токсичных отходов (1 и 2 классов</w:t>
      </w:r>
      <w:r w:rsidR="006A28F3" w:rsidRPr="00425F0B">
        <w:rPr>
          <w:lang w:val="ru-RU"/>
        </w:rPr>
        <w:t xml:space="preserve"> опасности);</w:t>
      </w:r>
    </w:p>
    <w:p w:rsidR="00B75638" w:rsidRPr="00425F0B" w:rsidRDefault="00B75638" w:rsidP="007E1B5D">
      <w:pPr>
        <w:pStyle w:val="aff0"/>
        <w:numPr>
          <w:ilvl w:val="0"/>
          <w:numId w:val="5"/>
        </w:numPr>
        <w:rPr>
          <w:lang w:val="ru-RU"/>
        </w:rPr>
      </w:pPr>
      <w:r w:rsidRPr="00425F0B">
        <w:rPr>
          <w:lang w:val="ru-RU"/>
        </w:rPr>
        <w:t>заключени</w:t>
      </w:r>
      <w:r w:rsidR="00B22A5F" w:rsidRPr="00425F0B">
        <w:rPr>
          <w:lang w:val="ru-RU"/>
        </w:rPr>
        <w:t>я</w:t>
      </w:r>
      <w:r w:rsidRPr="00425F0B">
        <w:rPr>
          <w:lang w:val="ru-RU"/>
        </w:rPr>
        <w:t xml:space="preserve"> договора на сдачу вторичного с</w:t>
      </w:r>
      <w:r w:rsidR="006A28F3" w:rsidRPr="00425F0B">
        <w:rPr>
          <w:lang w:val="ru-RU"/>
        </w:rPr>
        <w:t xml:space="preserve">ырья для дальнейшей </w:t>
      </w:r>
      <w:r w:rsidR="00081E45" w:rsidRPr="00425F0B">
        <w:rPr>
          <w:lang w:val="ru-RU"/>
        </w:rPr>
        <w:t>утилизации</w:t>
      </w:r>
      <w:r w:rsidR="006A28F3" w:rsidRPr="00425F0B">
        <w:rPr>
          <w:lang w:val="ru-RU"/>
        </w:rPr>
        <w:t>;</w:t>
      </w:r>
    </w:p>
    <w:p w:rsidR="00B75638" w:rsidRPr="00425F0B" w:rsidRDefault="00B75638" w:rsidP="007E1B5D">
      <w:pPr>
        <w:pStyle w:val="aff0"/>
        <w:numPr>
          <w:ilvl w:val="0"/>
          <w:numId w:val="5"/>
        </w:numPr>
        <w:rPr>
          <w:lang w:val="ru-RU"/>
        </w:rPr>
      </w:pPr>
      <w:r w:rsidRPr="00425F0B">
        <w:rPr>
          <w:lang w:val="ru-RU"/>
        </w:rPr>
        <w:t>восстановлени</w:t>
      </w:r>
      <w:r w:rsidR="00B22A5F" w:rsidRPr="00425F0B">
        <w:rPr>
          <w:lang w:val="ru-RU"/>
        </w:rPr>
        <w:t>я</w:t>
      </w:r>
      <w:r w:rsidRPr="00425F0B">
        <w:rPr>
          <w:lang w:val="ru-RU"/>
        </w:rPr>
        <w:t xml:space="preserve"> почвенного плодородия, обеспечени</w:t>
      </w:r>
      <w:r w:rsidR="00B22A5F" w:rsidRPr="00425F0B">
        <w:rPr>
          <w:lang w:val="ru-RU"/>
        </w:rPr>
        <w:t>я</w:t>
      </w:r>
      <w:r w:rsidRPr="00425F0B">
        <w:rPr>
          <w:lang w:val="ru-RU"/>
        </w:rPr>
        <w:t xml:space="preserve"> прироста гумуса, проведени</w:t>
      </w:r>
      <w:r w:rsidR="00B22A5F" w:rsidRPr="00425F0B">
        <w:rPr>
          <w:lang w:val="ru-RU"/>
        </w:rPr>
        <w:t>я</w:t>
      </w:r>
      <w:r w:rsidRPr="00425F0B">
        <w:rPr>
          <w:lang w:val="ru-RU"/>
        </w:rPr>
        <w:t xml:space="preserve"> мелиоративных работ в поселении;</w:t>
      </w:r>
    </w:p>
    <w:p w:rsidR="00B75638" w:rsidRPr="00425F0B" w:rsidRDefault="00B75638" w:rsidP="007E1B5D">
      <w:pPr>
        <w:pStyle w:val="aff0"/>
        <w:numPr>
          <w:ilvl w:val="0"/>
          <w:numId w:val="5"/>
        </w:numPr>
        <w:rPr>
          <w:lang w:val="ru-RU"/>
        </w:rPr>
      </w:pPr>
      <w:r w:rsidRPr="00425F0B">
        <w:rPr>
          <w:lang w:val="ru-RU"/>
        </w:rPr>
        <w:t>озеленени</w:t>
      </w:r>
      <w:r w:rsidR="000E60EF" w:rsidRPr="00425F0B">
        <w:rPr>
          <w:lang w:val="ru-RU"/>
        </w:rPr>
        <w:t>я</w:t>
      </w:r>
      <w:r w:rsidRPr="00425F0B">
        <w:rPr>
          <w:lang w:val="ru-RU"/>
        </w:rPr>
        <w:t xml:space="preserve"> оврагов в целях укреплени</w:t>
      </w:r>
      <w:r w:rsidR="000E60EF" w:rsidRPr="00425F0B">
        <w:rPr>
          <w:lang w:val="ru-RU"/>
        </w:rPr>
        <w:t>я</w:t>
      </w:r>
      <w:r w:rsidRPr="00425F0B">
        <w:rPr>
          <w:lang w:val="ru-RU"/>
        </w:rPr>
        <w:t xml:space="preserve"> грунтов и предотвращени</w:t>
      </w:r>
      <w:r w:rsidR="000E60EF" w:rsidRPr="00425F0B">
        <w:rPr>
          <w:lang w:val="ru-RU"/>
        </w:rPr>
        <w:t>я</w:t>
      </w:r>
      <w:r w:rsidRPr="00425F0B">
        <w:rPr>
          <w:lang w:val="ru-RU"/>
        </w:rPr>
        <w:t xml:space="preserve"> их дальнейшего развития.</w:t>
      </w:r>
    </w:p>
    <w:p w:rsidR="00B75638" w:rsidRPr="00425F0B" w:rsidRDefault="00635B8D" w:rsidP="00433DC0">
      <w:pPr>
        <w:pStyle w:val="aff0"/>
        <w:rPr>
          <w:lang w:val="ru-RU"/>
        </w:rPr>
      </w:pPr>
      <w:r w:rsidRPr="00425F0B">
        <w:rPr>
          <w:lang w:val="ru-RU"/>
        </w:rPr>
        <w:t xml:space="preserve">6. </w:t>
      </w:r>
      <w:r w:rsidR="00B75638" w:rsidRPr="00425F0B">
        <w:rPr>
          <w:lang w:val="ru-RU"/>
        </w:rPr>
        <w:t xml:space="preserve">Планируется новое </w:t>
      </w:r>
      <w:r w:rsidR="00B60929" w:rsidRPr="00425F0B">
        <w:rPr>
          <w:lang w:val="ru-RU"/>
        </w:rPr>
        <w:t>«</w:t>
      </w:r>
      <w:r w:rsidR="00B75638" w:rsidRPr="00425F0B">
        <w:rPr>
          <w:lang w:val="ru-RU"/>
        </w:rPr>
        <w:t>зеленое строительство</w:t>
      </w:r>
      <w:r w:rsidR="00B60929" w:rsidRPr="00425F0B">
        <w:rPr>
          <w:lang w:val="ru-RU"/>
        </w:rPr>
        <w:t>»</w:t>
      </w:r>
      <w:r w:rsidR="00B75638" w:rsidRPr="00425F0B">
        <w:rPr>
          <w:lang w:val="ru-RU"/>
        </w:rPr>
        <w:t xml:space="preserve">, которое позволит сформировать </w:t>
      </w:r>
      <w:r w:rsidR="00B60929" w:rsidRPr="00425F0B">
        <w:rPr>
          <w:lang w:val="ru-RU"/>
        </w:rPr>
        <w:t>«</w:t>
      </w:r>
      <w:r w:rsidR="00B75638" w:rsidRPr="00425F0B">
        <w:rPr>
          <w:lang w:val="ru-RU"/>
        </w:rPr>
        <w:t>экологический каркас</w:t>
      </w:r>
      <w:r w:rsidR="00B60929" w:rsidRPr="00425F0B">
        <w:rPr>
          <w:lang w:val="ru-RU"/>
        </w:rPr>
        <w:t>»</w:t>
      </w:r>
      <w:r w:rsidR="00B75638" w:rsidRPr="00425F0B">
        <w:rPr>
          <w:lang w:val="ru-RU"/>
        </w:rPr>
        <w:t xml:space="preserve"> поселения и обеспечить нормативную потребность в зеленых насаждениях общего пользования.</w:t>
      </w:r>
    </w:p>
    <w:p w:rsidR="00B75638" w:rsidRPr="00425F0B" w:rsidRDefault="004B4C14" w:rsidP="00433DC0">
      <w:pPr>
        <w:pStyle w:val="aff0"/>
        <w:rPr>
          <w:lang w:val="ru-RU"/>
        </w:rPr>
      </w:pPr>
      <w:r w:rsidRPr="00425F0B">
        <w:rPr>
          <w:lang w:val="ru-RU"/>
        </w:rPr>
        <w:t xml:space="preserve">7. </w:t>
      </w:r>
      <w:r w:rsidR="00B75638" w:rsidRPr="00425F0B">
        <w:rPr>
          <w:lang w:val="ru-RU"/>
        </w:rPr>
        <w:t>Организация комплексной системы экологического мониторинга наблюдений за состоянием атмосферы, водных ресурсов, почвенного покрова, зеленых насаждений.</w:t>
      </w:r>
    </w:p>
    <w:p w:rsidR="002F7B5A" w:rsidRPr="00425F0B" w:rsidRDefault="002F7B5A" w:rsidP="00433DC0">
      <w:pPr>
        <w:pStyle w:val="aff0"/>
        <w:rPr>
          <w:lang w:val="ru-RU"/>
        </w:rPr>
      </w:pPr>
      <w:r w:rsidRPr="00425F0B">
        <w:rPr>
          <w:lang w:val="ru-RU"/>
        </w:rPr>
        <w:t>8. Ликвидация стихийных свалок на территории поселения.</w:t>
      </w:r>
    </w:p>
    <w:p w:rsidR="00E10944" w:rsidRPr="00425F0B" w:rsidRDefault="00E10944" w:rsidP="00E10944">
      <w:pPr>
        <w:pStyle w:val="20"/>
        <w:rPr>
          <w:rFonts w:cs="Times New Roman"/>
          <w:sz w:val="24"/>
          <w:szCs w:val="24"/>
        </w:rPr>
      </w:pPr>
      <w:bookmarkStart w:id="179" w:name="_Toc481668504"/>
      <w:bookmarkStart w:id="180" w:name="_Toc481748504"/>
      <w:bookmarkStart w:id="181" w:name="_Toc481755394"/>
      <w:bookmarkStart w:id="182" w:name="_Toc512329843"/>
      <w:bookmarkStart w:id="183" w:name="_Toc31102450"/>
      <w:bookmarkStart w:id="184" w:name="_Toc244407714"/>
      <w:bookmarkStart w:id="185" w:name="_Toc244410179"/>
      <w:bookmarkStart w:id="186" w:name="_Toc244411183"/>
      <w:bookmarkStart w:id="187" w:name="_Toc270941774"/>
      <w:bookmarkStart w:id="188" w:name="_Toc312357166"/>
      <w:bookmarkStart w:id="189" w:name="_Toc403471687"/>
      <w:r w:rsidRPr="00425F0B">
        <w:rPr>
          <w:rFonts w:cs="Times New Roman"/>
          <w:sz w:val="24"/>
          <w:szCs w:val="24"/>
        </w:rPr>
        <w:t>3.</w:t>
      </w:r>
      <w:r w:rsidR="00101A78">
        <w:rPr>
          <w:rFonts w:cs="Times New Roman"/>
          <w:sz w:val="24"/>
          <w:szCs w:val="24"/>
        </w:rPr>
        <w:t>5</w:t>
      </w:r>
      <w:r w:rsidRPr="00425F0B">
        <w:rPr>
          <w:rFonts w:cs="Times New Roman"/>
          <w:sz w:val="24"/>
          <w:szCs w:val="24"/>
        </w:rPr>
        <w:t xml:space="preserve"> Мероприятия по обеспечению сохранности объектов культурного наследия</w:t>
      </w:r>
      <w:bookmarkEnd w:id="179"/>
      <w:bookmarkEnd w:id="180"/>
      <w:bookmarkEnd w:id="181"/>
      <w:bookmarkEnd w:id="182"/>
      <w:bookmarkEnd w:id="183"/>
    </w:p>
    <w:p w:rsidR="00E10944" w:rsidRPr="00425F0B" w:rsidRDefault="00E10944" w:rsidP="00E10944">
      <w:pPr>
        <w:autoSpaceDE w:val="0"/>
        <w:autoSpaceDN w:val="0"/>
        <w:adjustRightInd w:val="0"/>
        <w:ind w:left="851" w:firstLine="0"/>
        <w:rPr>
          <w:rFonts w:eastAsia="Times New Roman" w:cs="Times New Roman"/>
          <w:szCs w:val="24"/>
          <w:lang w:eastAsia="ar-SA" w:bidi="en-US"/>
        </w:rPr>
      </w:pPr>
      <w:r w:rsidRPr="00425F0B">
        <w:rPr>
          <w:rFonts w:eastAsia="Times New Roman" w:cs="Times New Roman"/>
          <w:szCs w:val="24"/>
          <w:lang w:eastAsia="ar-SA" w:bidi="en-US"/>
        </w:rPr>
        <w:t>Мероприятия по обеспечению сохранности объектов культурного наследия</w:t>
      </w:r>
    </w:p>
    <w:p w:rsidR="00E10944" w:rsidRPr="00425F0B" w:rsidRDefault="00E10944" w:rsidP="00E10944">
      <w:pPr>
        <w:ind w:firstLine="567"/>
        <w:rPr>
          <w:snapToGrid w:val="0"/>
        </w:rPr>
      </w:pPr>
      <w:r w:rsidRPr="00425F0B">
        <w:rPr>
          <w:snapToGrid w:val="0"/>
        </w:rPr>
        <w:t>1. Проектирование и проведение земляных, строительных, мелиоративных, хозяйственных работ, работ по использованию лесов и иных работ (далее - строительных и иных работ) осуществляются при отсутствии на данной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по обеспечению сохранности объектов культурного наследия.</w:t>
      </w:r>
    </w:p>
    <w:p w:rsidR="00E10944" w:rsidRPr="00425F0B" w:rsidRDefault="00E10944" w:rsidP="00E10944">
      <w:pPr>
        <w:ind w:firstLine="567"/>
        <w:rPr>
          <w:snapToGrid w:val="0"/>
        </w:rPr>
      </w:pPr>
      <w:r w:rsidRPr="00425F0B">
        <w:rPr>
          <w:snapToGrid w:val="0"/>
        </w:rPr>
        <w:t>2. Определение наличия или отсутствия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на земельных участках, землях лесного фонда либо в границах водных объектов или их частей, подлежащих воздействию строительных и иных работ, осуществляется региональным органом охраны объектов культурною наследия.</w:t>
      </w:r>
    </w:p>
    <w:p w:rsidR="00E10944" w:rsidRPr="00425F0B" w:rsidRDefault="00E10944" w:rsidP="00E10944">
      <w:pPr>
        <w:ind w:firstLine="567"/>
        <w:rPr>
          <w:snapToGrid w:val="0"/>
        </w:rPr>
      </w:pPr>
      <w:r w:rsidRPr="00425F0B">
        <w:rPr>
          <w:snapToGrid w:val="0"/>
        </w:rPr>
        <w:t>Государственная историко-культурная экспертиза земель, подлежащих воздействию земляных, строительных, мелиоративных, хозяйственных работ, работ по использованию лесов (за исключением работ, указанных в пунктах 3, 4 и 7 части 1 статьи 25 Лесного кодекса Российской Федерации) и иных работ, проводится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w:t>
      </w:r>
    </w:p>
    <w:p w:rsidR="00E10944" w:rsidRPr="00425F0B" w:rsidRDefault="00E10944" w:rsidP="00E10944">
      <w:pPr>
        <w:ind w:firstLine="567"/>
        <w:rPr>
          <w:snapToGrid w:val="0"/>
        </w:rPr>
      </w:pPr>
      <w:r w:rsidRPr="00425F0B">
        <w:rPr>
          <w:snapToGrid w:val="0"/>
        </w:rPr>
        <w:t>3. Основные требования по обеспечению сохранности объектов культурного наследия при проведении строительных и иных работ.</w:t>
      </w:r>
    </w:p>
    <w:p w:rsidR="00E10944" w:rsidRPr="00425F0B" w:rsidRDefault="00E10944" w:rsidP="00E10944">
      <w:pPr>
        <w:ind w:firstLine="567"/>
        <w:rPr>
          <w:snapToGrid w:val="0"/>
        </w:rPr>
      </w:pPr>
      <w:r w:rsidRPr="00425F0B">
        <w:rPr>
          <w:snapToGrid w:val="0"/>
        </w:rPr>
        <w:t>3.1. На территории объекта культурного наследия запрещается:</w:t>
      </w:r>
    </w:p>
    <w:p w:rsidR="00E10944" w:rsidRPr="00425F0B" w:rsidRDefault="00E10944" w:rsidP="00E10944">
      <w:pPr>
        <w:ind w:firstLine="567"/>
        <w:rPr>
          <w:snapToGrid w:val="0"/>
        </w:rPr>
      </w:pPr>
      <w:r w:rsidRPr="00425F0B">
        <w:rPr>
          <w:snapToGrid w:val="0"/>
        </w:rPr>
        <w:lastRenderedPageBreak/>
        <w:t>проведение земляных, строительных, мелиоративных и иных работ; строительство объектов капитального строительства и увеличение объемно-пространственных характеристик существующих объектов капитального строительства.</w:t>
      </w:r>
    </w:p>
    <w:p w:rsidR="00E10944" w:rsidRPr="00425F0B" w:rsidRDefault="00E10944" w:rsidP="00E10944">
      <w:pPr>
        <w:ind w:firstLine="567"/>
        <w:rPr>
          <w:snapToGrid w:val="0"/>
        </w:rPr>
      </w:pPr>
      <w:r w:rsidRPr="00425F0B">
        <w:rPr>
          <w:snapToGrid w:val="0"/>
        </w:rPr>
        <w:t>3.2. На территории объекта культурного наследия разрешается:</w:t>
      </w:r>
    </w:p>
    <w:p w:rsidR="00E10944" w:rsidRPr="00425F0B" w:rsidRDefault="00E10944" w:rsidP="00E10944">
      <w:pPr>
        <w:ind w:firstLine="567"/>
        <w:rPr>
          <w:snapToGrid w:val="0"/>
        </w:rPr>
      </w:pPr>
      <w:r w:rsidRPr="00425F0B">
        <w:rPr>
          <w:snapToGrid w:val="0"/>
        </w:rPr>
        <w:t>проведение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E10944" w:rsidRPr="00425F0B" w:rsidRDefault="00E10944" w:rsidP="00E10944">
      <w:pPr>
        <w:ind w:firstLine="567"/>
        <w:rPr>
          <w:snapToGrid w:val="0"/>
        </w:rPr>
      </w:pPr>
      <w:r w:rsidRPr="00425F0B">
        <w:rPr>
          <w:snapToGrid w:val="0"/>
        </w:rPr>
        <w:t>3.3. Особый режим использования земельного участка, в границах которого располагается объект археологического наследия (памятник археологии), предусматривает возможность проведения археологических полевых работ, земляных, строительных, мелиоративных, хозяйственных работ, работ по использованию лесов и иных работ при условии обеспечения сохранности объекта археологического наследия.</w:t>
      </w:r>
    </w:p>
    <w:p w:rsidR="00E10944" w:rsidRPr="00425F0B" w:rsidRDefault="00E10944" w:rsidP="00E10944">
      <w:pPr>
        <w:ind w:firstLine="567"/>
        <w:rPr>
          <w:snapToGrid w:val="0"/>
        </w:rPr>
      </w:pPr>
      <w:r w:rsidRPr="00425F0B">
        <w:rPr>
          <w:snapToGrid w:val="0"/>
        </w:rPr>
        <w:t>3.4. Проведение строительных и иных работ на земельном участке, непосредственно связанном с земельным участком в границах территории объекта культурного наследия, осуществляется при условии наличия в проектной документации разделов об обеспечении сохранности объекта культурного наследия (разделов о проведении спасательных археологических полевых работ, проекта обеспечения сохранности объекта культурного наследия, плана проведения спасательных археологических полевых работ), согласованных с региональным органом охраны объектов культурного наследия. Документация или разделы документации, обосновывающие меры по обеспечению сохранности объекта культурного наследия, включенного в реестр, выявленного объекта культурного наследия либо объекта, обладающею признаками объекта культурного наследия, при проведении земляных, мелиоративных, хозяйственных работ, работ по использованию лесов и иных работ в границах территории объекта культурного наследия либо на земельном участке, непосредственно связанном с земельным участком в границах территории объекта культурного наследия подлежат государственной историко-культурной экспертизе.</w:t>
      </w:r>
    </w:p>
    <w:p w:rsidR="00E10944" w:rsidRPr="00425F0B" w:rsidRDefault="00E10944" w:rsidP="00E10944">
      <w:pPr>
        <w:ind w:firstLine="567"/>
        <w:rPr>
          <w:snapToGrid w:val="0"/>
        </w:rPr>
      </w:pPr>
      <w:r w:rsidRPr="00425F0B">
        <w:rPr>
          <w:snapToGrid w:val="0"/>
        </w:rPr>
        <w:t>3.5. В случае обнаружения в ходе проведения изыскательских, проектных, земляных, строительных, мелиоративных, хозяйственных работ,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rsidR="00E10944" w:rsidRPr="00425F0B" w:rsidRDefault="00E10944" w:rsidP="00E10944">
      <w:pPr>
        <w:ind w:firstLine="567"/>
        <w:rPr>
          <w:snapToGrid w:val="0"/>
        </w:rPr>
      </w:pPr>
      <w:r w:rsidRPr="00425F0B">
        <w:rPr>
          <w:snapToGrid w:val="0"/>
        </w:rPr>
        <w:t>4. Сохранение объекта культурного наследия,- 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ремонт, реставрацию, приспособление объекта культурного наследия для современного использования и включающие в себя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технический и авторский надзор за проведением этих работ, спасательные археологические по</w:t>
      </w:r>
      <w:r w:rsidRPr="00425F0B">
        <w:rPr>
          <w:snapToGrid w:val="0"/>
        </w:rPr>
        <w:lastRenderedPageBreak/>
        <w:t>левые работы, проводимые в порядке, определенном Федеральным законом от 25.06.2002 № 73-ФЗ «об объектах культурного наследия (памятниках и истории культуры) народов РФ», с полным или частичным изъятием археологических предметов из раскопов</w:t>
      </w:r>
    </w:p>
    <w:p w:rsidR="00E10944" w:rsidRPr="00425F0B" w:rsidRDefault="00E10944" w:rsidP="00E10944">
      <w:pPr>
        <w:ind w:firstLine="567"/>
        <w:rPr>
          <w:snapToGrid w:val="0"/>
        </w:rPr>
      </w:pPr>
      <w:r w:rsidRPr="00425F0B">
        <w:rPr>
          <w:snapToGrid w:val="0"/>
        </w:rPr>
        <w:t>4.1.Работы по сохранению объекта культурного наследия проводятся:</w:t>
      </w:r>
    </w:p>
    <w:p w:rsidR="00E10944" w:rsidRPr="00425F0B" w:rsidRDefault="00E10944" w:rsidP="00E10944">
      <w:pPr>
        <w:ind w:firstLine="567"/>
        <w:rPr>
          <w:snapToGrid w:val="0"/>
        </w:rPr>
      </w:pPr>
      <w:r w:rsidRPr="00425F0B">
        <w:rPr>
          <w:snapToGrid w:val="0"/>
        </w:rPr>
        <w:t>па основании задания на проведение указанных работ, разрешения на проведение указанных работ, выданных региональным органом охраны объектов культурного наследия; на основании проектной документации па проведение указанных работ, согласованной региональным органом охраны объектов культурного наследия;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 при наличии положительного заключения государственной экспертизы проектной документации и при условии осуществления государственного строительного надзора за указанными работами,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w:t>
      </w:r>
    </w:p>
    <w:p w:rsidR="00E10944" w:rsidRPr="00425F0B" w:rsidRDefault="00E10944" w:rsidP="00E10944">
      <w:pPr>
        <w:ind w:firstLine="567"/>
        <w:rPr>
          <w:snapToGrid w:val="0"/>
        </w:rPr>
      </w:pPr>
      <w:r w:rsidRPr="00425F0B">
        <w:rPr>
          <w:snapToGrid w:val="0"/>
        </w:rPr>
        <w:t>4.2. 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на основании разрешения (открытого листа), выдаваемого Министерством культуры Российской Федерации.</w:t>
      </w:r>
    </w:p>
    <w:p w:rsidR="00E10944" w:rsidRPr="00425F0B" w:rsidRDefault="00E10944" w:rsidP="00E10944">
      <w:pPr>
        <w:ind w:firstLine="567"/>
        <w:rPr>
          <w:snapToGrid w:val="0"/>
        </w:rPr>
      </w:pPr>
      <w:r w:rsidRPr="00425F0B">
        <w:rPr>
          <w:snapToGrid w:val="0"/>
        </w:rPr>
        <w:t>5.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E10944" w:rsidRPr="00425F0B" w:rsidRDefault="00E10944" w:rsidP="00E10944">
      <w:pPr>
        <w:ind w:firstLine="567"/>
        <w:rPr>
          <w:snapToGrid w:val="0"/>
        </w:rPr>
      </w:pPr>
      <w:r w:rsidRPr="00425F0B">
        <w:rPr>
          <w:snapToGrid w:val="0"/>
        </w:rPr>
        <w:t>6. Земельные участки в границах территорий объектов культурного наследия, включенных в реестр,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от 25.06.2002 № 73-ФЗ «Об объектах культурного наследия (памятниках истории и культуры) народов Российской Федерации</w:t>
      </w:r>
      <w:r w:rsidRPr="00425F0B">
        <w:rPr>
          <w:rFonts w:ascii="Cambria Math" w:hAnsi="Cambria Math" w:cs="Cambria Math"/>
          <w:snapToGrid w:val="0"/>
        </w:rPr>
        <w:t>≫</w:t>
      </w:r>
    </w:p>
    <w:p w:rsidR="00E10944" w:rsidRPr="00425F0B" w:rsidRDefault="00E10944" w:rsidP="00E923FB">
      <w:pPr>
        <w:ind w:firstLine="567"/>
        <w:rPr>
          <w:snapToGrid w:val="0"/>
        </w:rPr>
      </w:pPr>
      <w:r w:rsidRPr="00425F0B">
        <w:rPr>
          <w:snapToGrid w:val="0"/>
        </w:rPr>
        <w:t xml:space="preserve">7.В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нормативным правовым актом </w:t>
      </w:r>
      <w:r w:rsidR="001A450B" w:rsidRPr="00425F0B">
        <w:rPr>
          <w:snapToGrid w:val="0"/>
        </w:rPr>
        <w:t>Пензенской</w:t>
      </w:r>
      <w:r w:rsidRPr="00425F0B">
        <w:rPr>
          <w:snapToGrid w:val="0"/>
        </w:rPr>
        <w:t xml:space="preserve"> области</w:t>
      </w:r>
      <w:r w:rsidR="00E923FB" w:rsidRPr="00425F0B">
        <w:rPr>
          <w:snapToGrid w:val="0"/>
        </w:rPr>
        <w:t xml:space="preserve"> на основании проектов зон ох</w:t>
      </w:r>
      <w:r w:rsidRPr="00425F0B">
        <w:rPr>
          <w:snapToGrid w:val="0"/>
        </w:rPr>
        <w:t>раны объектов культурного наследия, согласованных с региональным органом охраны объектов культурного наследия.</w:t>
      </w:r>
    </w:p>
    <w:p w:rsidR="00E10944" w:rsidRPr="00425F0B" w:rsidRDefault="00E10944" w:rsidP="00E10944">
      <w:pPr>
        <w:ind w:firstLine="567"/>
        <w:rPr>
          <w:snapToGrid w:val="0"/>
        </w:rPr>
      </w:pPr>
      <w:r w:rsidRPr="00425F0B">
        <w:rPr>
          <w:snapToGrid w:val="0"/>
        </w:rPr>
        <w:t xml:space="preserve">8. До утверждения зон охраны для объектов культурного наследия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устанавливаются защитные зоны объектов культурного наследия в следующих границах: </w:t>
      </w:r>
    </w:p>
    <w:p w:rsidR="00E10944" w:rsidRPr="00425F0B" w:rsidRDefault="00E923FB" w:rsidP="00E10944">
      <w:pPr>
        <w:ind w:firstLine="567"/>
        <w:rPr>
          <w:snapToGrid w:val="0"/>
        </w:rPr>
      </w:pPr>
      <w:r w:rsidRPr="00425F0B">
        <w:rPr>
          <w:snapToGrid w:val="0"/>
        </w:rPr>
        <w:t>-</w:t>
      </w:r>
      <w:r w:rsidR="00E10944" w:rsidRPr="00425F0B">
        <w:rPr>
          <w:snapToGrid w:val="0"/>
        </w:rPr>
        <w:t>для памятника, расположенного в границах населенного пункта, на расстоянии 100 метров от внешних границ территории памятника (в случае отсутствия утвержденных границ территории памятника на расстоянии 200 метров от линии внешней стены памятника);</w:t>
      </w:r>
    </w:p>
    <w:p w:rsidR="00E10944" w:rsidRPr="00425F0B" w:rsidRDefault="00E923FB" w:rsidP="00E10944">
      <w:pPr>
        <w:ind w:firstLine="567"/>
        <w:rPr>
          <w:snapToGrid w:val="0"/>
        </w:rPr>
      </w:pPr>
      <w:r w:rsidRPr="00425F0B">
        <w:rPr>
          <w:snapToGrid w:val="0"/>
        </w:rPr>
        <w:t>-</w:t>
      </w:r>
      <w:r w:rsidR="00E10944" w:rsidRPr="00425F0B">
        <w:rPr>
          <w:snapToGrid w:val="0"/>
        </w:rPr>
        <w:t xml:space="preserve">для памятника, расположенного вне границ населенного пункта, на расстоянии 200 метров от внешних границ территории памятника (в случае отсутствия утвержденных границ территории памятника на расстоянии 300 метров по линии внешней стены памятника); для ансамбля, расположенного в границах населенного пункта, па расстоянии 150 метров от внешних границ территории ансамбля (в случае отсутствия утвержденных границ территории ансамбля па расстоянии 200 метров от линии общего контура ансамбля, </w:t>
      </w:r>
      <w:r w:rsidR="00E10944" w:rsidRPr="00425F0B">
        <w:rPr>
          <w:snapToGrid w:val="0"/>
        </w:rPr>
        <w:lastRenderedPageBreak/>
        <w:t xml:space="preserve">образуемого соединением внешних точек наиболее удаленных элементов ансамбля, включая парковую территорию); </w:t>
      </w:r>
    </w:p>
    <w:p w:rsidR="00E10944" w:rsidRPr="00425F0B" w:rsidRDefault="00E923FB" w:rsidP="00E10944">
      <w:pPr>
        <w:ind w:firstLine="567"/>
        <w:rPr>
          <w:snapToGrid w:val="0"/>
        </w:rPr>
      </w:pPr>
      <w:r w:rsidRPr="00425F0B">
        <w:rPr>
          <w:snapToGrid w:val="0"/>
        </w:rPr>
        <w:t>-</w:t>
      </w:r>
      <w:r w:rsidR="00E10944" w:rsidRPr="00425F0B">
        <w:rPr>
          <w:snapToGrid w:val="0"/>
        </w:rPr>
        <w:t>для ансамбля, расположенного вне границ населенного пункта, на расстоянии 250 метров от внешних границ территории ансамбля (в случае отсутствия утвержденных границ территории ансамбля на расстоянии 300 метров от линии общего контура ансамбля, образуемого соединением внешних точек наиболее удаленных элементов ансамбля, включая парковую территорию). В границах защитных зон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E10944" w:rsidRPr="00425F0B" w:rsidRDefault="00E10944" w:rsidP="00B245E1">
      <w:pPr>
        <w:ind w:firstLine="567"/>
        <w:rPr>
          <w:snapToGrid w:val="0"/>
        </w:rPr>
      </w:pPr>
      <w:r w:rsidRPr="00425F0B">
        <w:rPr>
          <w:snapToGrid w:val="0"/>
        </w:rPr>
        <w:t xml:space="preserve">На территории </w:t>
      </w:r>
      <w:r w:rsidR="005A545F" w:rsidRPr="00425F0B">
        <w:rPr>
          <w:snapToGrid w:val="0"/>
        </w:rPr>
        <w:t>Шереметьевского</w:t>
      </w:r>
      <w:r w:rsidR="0079714E" w:rsidRPr="00425F0B">
        <w:rPr>
          <w:snapToGrid w:val="0"/>
        </w:rPr>
        <w:t xml:space="preserve"> сельсовета</w:t>
      </w:r>
      <w:r w:rsidRPr="00425F0B">
        <w:rPr>
          <w:snapToGrid w:val="0"/>
        </w:rPr>
        <w:t xml:space="preserve"> </w:t>
      </w:r>
      <w:r w:rsidR="00B245E1" w:rsidRPr="00425F0B">
        <w:rPr>
          <w:snapToGrid w:val="0"/>
        </w:rPr>
        <w:t>не</w:t>
      </w:r>
      <w:r w:rsidR="00E923FB" w:rsidRPr="00425F0B">
        <w:rPr>
          <w:snapToGrid w:val="0"/>
        </w:rPr>
        <w:t xml:space="preserve">т </w:t>
      </w:r>
      <w:r w:rsidR="0079714E" w:rsidRPr="00425F0B">
        <w:rPr>
          <w:snapToGrid w:val="0"/>
        </w:rPr>
        <w:t>объект</w:t>
      </w:r>
      <w:r w:rsidR="00E923FB" w:rsidRPr="00425F0B">
        <w:rPr>
          <w:snapToGrid w:val="0"/>
        </w:rPr>
        <w:t>ов</w:t>
      </w:r>
      <w:r w:rsidRPr="00425F0B">
        <w:rPr>
          <w:snapToGrid w:val="0"/>
        </w:rPr>
        <w:t xml:space="preserve"> культурного наследия</w:t>
      </w:r>
      <w:r w:rsidR="00B245E1" w:rsidRPr="00425F0B">
        <w:rPr>
          <w:snapToGrid w:val="0"/>
        </w:rPr>
        <w:t>.</w:t>
      </w:r>
    </w:p>
    <w:p w:rsidR="00E10944" w:rsidRPr="00425F0B" w:rsidRDefault="00E10944" w:rsidP="00E10944">
      <w:pPr>
        <w:pStyle w:val="20"/>
        <w:rPr>
          <w:rFonts w:cs="Times New Roman"/>
          <w:sz w:val="24"/>
          <w:szCs w:val="24"/>
        </w:rPr>
      </w:pPr>
      <w:bookmarkStart w:id="190" w:name="_Toc491875975"/>
      <w:bookmarkStart w:id="191" w:name="_Toc512329844"/>
      <w:bookmarkStart w:id="192" w:name="_Toc31102451"/>
      <w:r w:rsidRPr="00425F0B">
        <w:rPr>
          <w:rFonts w:cs="Times New Roman"/>
          <w:sz w:val="24"/>
          <w:szCs w:val="24"/>
        </w:rPr>
        <w:t>3.</w:t>
      </w:r>
      <w:r w:rsidR="00101A78">
        <w:rPr>
          <w:rFonts w:cs="Times New Roman"/>
          <w:sz w:val="24"/>
          <w:szCs w:val="24"/>
        </w:rPr>
        <w:t>6</w:t>
      </w:r>
      <w:r w:rsidRPr="00425F0B">
        <w:rPr>
          <w:rFonts w:cs="Times New Roman"/>
          <w:sz w:val="24"/>
          <w:szCs w:val="24"/>
        </w:rPr>
        <w:t xml:space="preserve"> Зоны с особыми условиями использования территорий</w:t>
      </w:r>
      <w:bookmarkEnd w:id="190"/>
      <w:bookmarkEnd w:id="191"/>
      <w:bookmarkEnd w:id="192"/>
    </w:p>
    <w:p w:rsidR="00E10944" w:rsidRPr="00425F0B" w:rsidRDefault="00E10944" w:rsidP="00E10944">
      <w:pPr>
        <w:jc w:val="center"/>
        <w:rPr>
          <w:b/>
          <w:szCs w:val="24"/>
        </w:rPr>
      </w:pPr>
      <w:r w:rsidRPr="00425F0B">
        <w:rPr>
          <w:b/>
          <w:szCs w:val="24"/>
        </w:rPr>
        <w:t xml:space="preserve">Зона санитарной охраны источников водоснабжения </w:t>
      </w:r>
      <w:r w:rsidRPr="00425F0B">
        <w:rPr>
          <w:b/>
          <w:szCs w:val="24"/>
          <w:lang w:val="en-US"/>
        </w:rPr>
        <w:t>I</w:t>
      </w:r>
      <w:r w:rsidRPr="00425F0B">
        <w:rPr>
          <w:b/>
          <w:szCs w:val="24"/>
        </w:rPr>
        <w:t xml:space="preserve">, </w:t>
      </w:r>
      <w:r w:rsidRPr="00425F0B">
        <w:rPr>
          <w:b/>
          <w:szCs w:val="24"/>
          <w:lang w:val="en-US"/>
        </w:rPr>
        <w:t>II</w:t>
      </w:r>
      <w:r w:rsidRPr="00425F0B">
        <w:rPr>
          <w:b/>
          <w:szCs w:val="24"/>
        </w:rPr>
        <w:t xml:space="preserve"> и </w:t>
      </w:r>
      <w:r w:rsidRPr="00425F0B">
        <w:rPr>
          <w:b/>
          <w:szCs w:val="24"/>
          <w:lang w:val="en-US"/>
        </w:rPr>
        <w:t>III</w:t>
      </w:r>
      <w:r w:rsidRPr="00425F0B">
        <w:rPr>
          <w:b/>
          <w:szCs w:val="24"/>
        </w:rPr>
        <w:t xml:space="preserve"> пояса</w:t>
      </w:r>
    </w:p>
    <w:p w:rsidR="00E10944" w:rsidRPr="00425F0B" w:rsidRDefault="00E10944" w:rsidP="00E10944">
      <w:pPr>
        <w:pStyle w:val="aa"/>
        <w:spacing w:before="0" w:after="0"/>
        <w:ind w:firstLine="567"/>
        <w:rPr>
          <w:snapToGrid w:val="0"/>
          <w:szCs w:val="22"/>
        </w:rPr>
      </w:pPr>
      <w:r w:rsidRPr="00425F0B">
        <w:rPr>
          <w:snapToGrid w:val="0"/>
          <w:szCs w:val="22"/>
        </w:rPr>
        <w:t>1. Первый пояс ЗСО подземных источников питьевого и хозяйственно-бытового водоснабжения.</w:t>
      </w:r>
    </w:p>
    <w:p w:rsidR="00E10944" w:rsidRPr="00425F0B" w:rsidRDefault="00E10944" w:rsidP="00E10944">
      <w:pPr>
        <w:pStyle w:val="aa"/>
        <w:spacing w:before="0" w:after="0"/>
        <w:ind w:firstLine="567"/>
        <w:rPr>
          <w:snapToGrid w:val="0"/>
          <w:szCs w:val="22"/>
        </w:rPr>
      </w:pPr>
      <w:r w:rsidRPr="00425F0B">
        <w:rPr>
          <w:snapToGrid w:val="0"/>
          <w:szCs w:val="22"/>
        </w:rPr>
        <w:t>1.1. Согласно гидрогеологическому обоснованию утвержденного проекта принять границу первого пояса ЗСО подземных источников питьевого и хозяйственно-бытового водоснабжения:</w:t>
      </w:r>
    </w:p>
    <w:p w:rsidR="00E10944" w:rsidRPr="00425F0B" w:rsidRDefault="00E10944" w:rsidP="00E8277B">
      <w:pPr>
        <w:pStyle w:val="aa"/>
        <w:numPr>
          <w:ilvl w:val="0"/>
          <w:numId w:val="19"/>
        </w:numPr>
        <w:spacing w:before="0" w:after="0"/>
        <w:rPr>
          <w:snapToGrid w:val="0"/>
          <w:szCs w:val="22"/>
        </w:rPr>
      </w:pPr>
      <w:r w:rsidRPr="00425F0B">
        <w:rPr>
          <w:snapToGrid w:val="0"/>
          <w:szCs w:val="22"/>
        </w:rPr>
        <w:t>для скважины № А-57/76 размером 100 x 100 метров;</w:t>
      </w:r>
    </w:p>
    <w:p w:rsidR="00E10944" w:rsidRPr="00425F0B" w:rsidRDefault="00E10944" w:rsidP="00E8277B">
      <w:pPr>
        <w:pStyle w:val="aa"/>
        <w:numPr>
          <w:ilvl w:val="0"/>
          <w:numId w:val="19"/>
        </w:numPr>
        <w:spacing w:before="0" w:after="0"/>
        <w:rPr>
          <w:snapToGrid w:val="0"/>
          <w:szCs w:val="22"/>
        </w:rPr>
      </w:pPr>
      <w:r w:rsidRPr="00425F0B">
        <w:rPr>
          <w:snapToGrid w:val="0"/>
          <w:szCs w:val="22"/>
        </w:rPr>
        <w:t>для скважины № А-53/68 размером 100 x 111 метров;</w:t>
      </w:r>
    </w:p>
    <w:p w:rsidR="00E10944" w:rsidRPr="00425F0B" w:rsidRDefault="00E10944" w:rsidP="00E8277B">
      <w:pPr>
        <w:pStyle w:val="aa"/>
        <w:numPr>
          <w:ilvl w:val="0"/>
          <w:numId w:val="19"/>
        </w:numPr>
        <w:spacing w:before="0" w:after="0"/>
        <w:rPr>
          <w:snapToGrid w:val="0"/>
          <w:szCs w:val="22"/>
        </w:rPr>
      </w:pPr>
      <w:r w:rsidRPr="00425F0B">
        <w:rPr>
          <w:snapToGrid w:val="0"/>
          <w:szCs w:val="22"/>
        </w:rPr>
        <w:t>для скважины № А-58/76 размером 100 x 106 метров.</w:t>
      </w:r>
    </w:p>
    <w:p w:rsidR="00E10944" w:rsidRPr="00425F0B" w:rsidRDefault="00E10944" w:rsidP="00E10944">
      <w:pPr>
        <w:pStyle w:val="aa"/>
        <w:spacing w:before="0" w:after="0"/>
        <w:ind w:firstLine="567"/>
        <w:rPr>
          <w:snapToGrid w:val="0"/>
          <w:szCs w:val="22"/>
        </w:rPr>
      </w:pPr>
      <w:r w:rsidRPr="00425F0B">
        <w:rPr>
          <w:snapToGrid w:val="0"/>
          <w:szCs w:val="22"/>
        </w:rPr>
        <w:t>1.2. Режим использования территории в границах первого пояса ЗСО источников питьевого и хозяйственно-бытового водоснабжения установить согласно пункту 3.2.1 СанПиН 2.1.4.1110-02 "Зоны санитарной охраны источников водоснабжения и водопроводов питьевого назначения", утвержденных постановлением Главного государственного санитарного врача РФ от 14.03.2002 № 10 (далее - "СанПиН 2.1.4.1110-02"), и пунктам 10.31, 14.5 СНиП 2.04.02-84* "Водоснабжение. Наружные сети и сооружения.", утвержденных постановлением Госстроя СССР от 27.07.1984 № 123 (далее - "СНиП 2.04.02-84"*).</w:t>
      </w:r>
    </w:p>
    <w:p w:rsidR="00E10944" w:rsidRPr="00425F0B" w:rsidRDefault="00E10944" w:rsidP="00E10944">
      <w:pPr>
        <w:pStyle w:val="aa"/>
        <w:spacing w:before="0" w:after="0"/>
        <w:ind w:firstLine="567"/>
        <w:rPr>
          <w:snapToGrid w:val="0"/>
          <w:szCs w:val="22"/>
        </w:rPr>
      </w:pPr>
      <w:r w:rsidRPr="00425F0B">
        <w:rPr>
          <w:snapToGrid w:val="0"/>
          <w:szCs w:val="22"/>
        </w:rPr>
        <w:t>Владельцу водозаборного сооружения обеспечить выполнение установленного режима ЗСО источников питьевого и хозяйственно-бытового водоснабжения.</w:t>
      </w:r>
    </w:p>
    <w:p w:rsidR="00E10944" w:rsidRPr="00425F0B" w:rsidRDefault="00E10944" w:rsidP="00E10944">
      <w:pPr>
        <w:pStyle w:val="aa"/>
        <w:spacing w:before="0" w:after="0"/>
        <w:ind w:firstLine="567"/>
        <w:rPr>
          <w:snapToGrid w:val="0"/>
          <w:szCs w:val="22"/>
        </w:rPr>
      </w:pPr>
      <w:r w:rsidRPr="00425F0B">
        <w:rPr>
          <w:snapToGrid w:val="0"/>
          <w:szCs w:val="22"/>
        </w:rPr>
        <w:t>2. Второй пояс ЗСО подземных источников питьевого и хозяйственно-бытового водоснабжения.</w:t>
      </w:r>
    </w:p>
    <w:p w:rsidR="00E10944" w:rsidRPr="00425F0B" w:rsidRDefault="00E10944" w:rsidP="00E10944">
      <w:pPr>
        <w:pStyle w:val="aa"/>
        <w:spacing w:before="0" w:after="0"/>
        <w:ind w:firstLine="567"/>
        <w:rPr>
          <w:snapToGrid w:val="0"/>
          <w:szCs w:val="22"/>
        </w:rPr>
      </w:pPr>
      <w:r w:rsidRPr="00425F0B">
        <w:rPr>
          <w:snapToGrid w:val="0"/>
          <w:szCs w:val="22"/>
        </w:rPr>
        <w:t>2.1. На основании гидродинамических расчетов, выполненных в утвержденном проекте, принять границу второго пояса ЗСО подземных источников питьевого и хозяйственно-бытового водоснабжения:</w:t>
      </w:r>
    </w:p>
    <w:p w:rsidR="00E10944" w:rsidRPr="00425F0B" w:rsidRDefault="00E10944" w:rsidP="00E8277B">
      <w:pPr>
        <w:pStyle w:val="aa"/>
        <w:numPr>
          <w:ilvl w:val="0"/>
          <w:numId w:val="20"/>
        </w:numPr>
        <w:spacing w:before="0" w:after="0"/>
        <w:rPr>
          <w:snapToGrid w:val="0"/>
          <w:szCs w:val="22"/>
        </w:rPr>
      </w:pPr>
      <w:r w:rsidRPr="00425F0B">
        <w:rPr>
          <w:snapToGrid w:val="0"/>
          <w:szCs w:val="22"/>
        </w:rPr>
        <w:t>для скважины № А-57/76 размером 138 x 222 метра;</w:t>
      </w:r>
    </w:p>
    <w:p w:rsidR="00E10944" w:rsidRPr="00425F0B" w:rsidRDefault="00E10944" w:rsidP="00E8277B">
      <w:pPr>
        <w:pStyle w:val="aa"/>
        <w:numPr>
          <w:ilvl w:val="0"/>
          <w:numId w:val="20"/>
        </w:numPr>
        <w:spacing w:before="0" w:after="0"/>
        <w:rPr>
          <w:snapToGrid w:val="0"/>
          <w:szCs w:val="22"/>
        </w:rPr>
      </w:pPr>
      <w:r w:rsidRPr="00425F0B">
        <w:rPr>
          <w:snapToGrid w:val="0"/>
          <w:szCs w:val="22"/>
        </w:rPr>
        <w:t>для скважины № А-53/68 размером 185 x 259 метров;</w:t>
      </w:r>
    </w:p>
    <w:p w:rsidR="00E10944" w:rsidRPr="00425F0B" w:rsidRDefault="00E10944" w:rsidP="00E8277B">
      <w:pPr>
        <w:pStyle w:val="aa"/>
        <w:numPr>
          <w:ilvl w:val="0"/>
          <w:numId w:val="20"/>
        </w:numPr>
        <w:spacing w:before="0" w:after="0"/>
        <w:rPr>
          <w:snapToGrid w:val="0"/>
          <w:szCs w:val="22"/>
        </w:rPr>
      </w:pPr>
      <w:r w:rsidRPr="00425F0B">
        <w:rPr>
          <w:snapToGrid w:val="0"/>
          <w:szCs w:val="22"/>
        </w:rPr>
        <w:t>для скважины № А-58/76 размером 117 x 206 метров.</w:t>
      </w:r>
    </w:p>
    <w:p w:rsidR="00E10944" w:rsidRPr="00425F0B" w:rsidRDefault="00E10944" w:rsidP="00E10944">
      <w:pPr>
        <w:pStyle w:val="aa"/>
        <w:spacing w:before="0" w:after="0"/>
        <w:ind w:firstLine="567"/>
        <w:rPr>
          <w:snapToGrid w:val="0"/>
          <w:szCs w:val="22"/>
        </w:rPr>
      </w:pPr>
      <w:r w:rsidRPr="00425F0B">
        <w:rPr>
          <w:snapToGrid w:val="0"/>
          <w:szCs w:val="22"/>
        </w:rPr>
        <w:t>2.2. Режим использования территории в границах второго пояса ЗСО источников питьевого и хозяйственно-бытового водоснабжения установить согласно пунктам 3.2.2, 3.2.3 СанПиН 2.1.4.1110-02 и пунктам 10.32, 10.33 СНиП 2.04.02-84*.</w:t>
      </w:r>
    </w:p>
    <w:p w:rsidR="00E10944" w:rsidRPr="00425F0B" w:rsidRDefault="00E10944" w:rsidP="00E10944">
      <w:pPr>
        <w:pStyle w:val="aa"/>
        <w:spacing w:before="0" w:after="0"/>
        <w:ind w:firstLine="567"/>
        <w:rPr>
          <w:snapToGrid w:val="0"/>
          <w:szCs w:val="22"/>
        </w:rPr>
      </w:pPr>
      <w:r w:rsidRPr="00425F0B">
        <w:rPr>
          <w:snapToGrid w:val="0"/>
          <w:szCs w:val="22"/>
        </w:rPr>
        <w:t>Владельцам объектов, расположенных в границе второго пояса ЗСО, обеспечить выполнение установленного режима в целях исключения влияния на качество воды подземных источников водоснабжения.</w:t>
      </w:r>
    </w:p>
    <w:p w:rsidR="00E10944" w:rsidRPr="00425F0B" w:rsidRDefault="00E10944" w:rsidP="00E10944">
      <w:pPr>
        <w:pStyle w:val="aa"/>
        <w:spacing w:before="0" w:after="0"/>
        <w:ind w:firstLine="567"/>
        <w:rPr>
          <w:snapToGrid w:val="0"/>
          <w:szCs w:val="22"/>
        </w:rPr>
      </w:pPr>
      <w:r w:rsidRPr="00425F0B">
        <w:rPr>
          <w:snapToGrid w:val="0"/>
          <w:szCs w:val="22"/>
        </w:rPr>
        <w:t>3. Третий пояс ЗСО подземных источников питьевого и хозяйственно-бытового водоснабжения.</w:t>
      </w:r>
    </w:p>
    <w:p w:rsidR="00E10944" w:rsidRPr="00425F0B" w:rsidRDefault="00E10944" w:rsidP="00E10944">
      <w:pPr>
        <w:pStyle w:val="aa"/>
        <w:spacing w:before="0" w:after="0"/>
        <w:ind w:firstLine="567"/>
        <w:rPr>
          <w:snapToGrid w:val="0"/>
          <w:szCs w:val="22"/>
        </w:rPr>
      </w:pPr>
      <w:r w:rsidRPr="00425F0B">
        <w:rPr>
          <w:snapToGrid w:val="0"/>
          <w:szCs w:val="22"/>
        </w:rPr>
        <w:t>3.1. На основании гидродинамических расчетов, выполненных в утвержденном проекте, принять границу третьего пояса ЗСО подземных источников питьевого и хозяйственно-бытового водоснабжения:</w:t>
      </w:r>
    </w:p>
    <w:p w:rsidR="00E10944" w:rsidRPr="00425F0B" w:rsidRDefault="00E10944" w:rsidP="00E8277B">
      <w:pPr>
        <w:pStyle w:val="aa"/>
        <w:numPr>
          <w:ilvl w:val="0"/>
          <w:numId w:val="21"/>
        </w:numPr>
        <w:spacing w:before="0" w:after="0"/>
        <w:rPr>
          <w:snapToGrid w:val="0"/>
          <w:szCs w:val="22"/>
        </w:rPr>
      </w:pPr>
      <w:r w:rsidRPr="00425F0B">
        <w:rPr>
          <w:snapToGrid w:val="0"/>
          <w:szCs w:val="22"/>
        </w:rPr>
        <w:t>для скважины № А-57/76 размером 217 x 3210 метров;</w:t>
      </w:r>
    </w:p>
    <w:p w:rsidR="00E10944" w:rsidRPr="00425F0B" w:rsidRDefault="00E10944" w:rsidP="00E8277B">
      <w:pPr>
        <w:pStyle w:val="aa"/>
        <w:numPr>
          <w:ilvl w:val="0"/>
          <w:numId w:val="21"/>
        </w:numPr>
        <w:spacing w:before="0" w:after="0"/>
        <w:rPr>
          <w:snapToGrid w:val="0"/>
          <w:szCs w:val="22"/>
        </w:rPr>
      </w:pPr>
      <w:r w:rsidRPr="00425F0B">
        <w:rPr>
          <w:snapToGrid w:val="0"/>
          <w:szCs w:val="22"/>
        </w:rPr>
        <w:lastRenderedPageBreak/>
        <w:t>для скважины № А-53/68 размером 333 x 3269 метров;</w:t>
      </w:r>
    </w:p>
    <w:p w:rsidR="00E10944" w:rsidRPr="00425F0B" w:rsidRDefault="00E10944" w:rsidP="00E8277B">
      <w:pPr>
        <w:pStyle w:val="aa"/>
        <w:numPr>
          <w:ilvl w:val="0"/>
          <w:numId w:val="21"/>
        </w:numPr>
        <w:spacing w:before="0" w:after="0"/>
        <w:rPr>
          <w:snapToGrid w:val="0"/>
          <w:szCs w:val="22"/>
        </w:rPr>
      </w:pPr>
      <w:r w:rsidRPr="00425F0B">
        <w:rPr>
          <w:snapToGrid w:val="0"/>
          <w:szCs w:val="22"/>
        </w:rPr>
        <w:t>для скважины № А-58/76 размером 174 x 3177 метров.</w:t>
      </w:r>
    </w:p>
    <w:p w:rsidR="00E10944" w:rsidRPr="00425F0B" w:rsidRDefault="00E10944" w:rsidP="00E10944">
      <w:pPr>
        <w:pStyle w:val="aa"/>
        <w:spacing w:before="0" w:after="0"/>
        <w:ind w:firstLine="567"/>
        <w:rPr>
          <w:snapToGrid w:val="0"/>
          <w:szCs w:val="22"/>
        </w:rPr>
      </w:pPr>
      <w:r w:rsidRPr="00425F0B">
        <w:rPr>
          <w:snapToGrid w:val="0"/>
          <w:szCs w:val="22"/>
        </w:rPr>
        <w:t>3.2. Режим использования территории в границах третьего пояса ЗСО источников питьевого и хозяйственно-бытового водоснабжения установить согласно пункту 3.2.2 СанПиН 2.1.4.1110-02 и пункту 10.34 СНиП 2.04.02-84*.</w:t>
      </w:r>
    </w:p>
    <w:p w:rsidR="00E10944" w:rsidRPr="00425F0B" w:rsidRDefault="00E10944" w:rsidP="00E10944">
      <w:pPr>
        <w:pStyle w:val="aa"/>
        <w:spacing w:before="0" w:after="0"/>
        <w:ind w:firstLine="567"/>
        <w:rPr>
          <w:snapToGrid w:val="0"/>
          <w:szCs w:val="22"/>
        </w:rPr>
      </w:pPr>
      <w:r w:rsidRPr="00425F0B">
        <w:rPr>
          <w:snapToGrid w:val="0"/>
          <w:szCs w:val="22"/>
        </w:rPr>
        <w:t>Владельцам объектов, расположенных в границе третьего пояса ЗСО, обеспечить выполнение установленного режима в целях исключения влияния на качество воды подземных источников водоснабжения.</w:t>
      </w:r>
    </w:p>
    <w:p w:rsidR="00E10944" w:rsidRPr="00425F0B" w:rsidRDefault="00E10944" w:rsidP="00E10944">
      <w:pPr>
        <w:pStyle w:val="ConsPlusNormal"/>
        <w:widowControl/>
        <w:ind w:left="360" w:firstLine="0"/>
        <w:jc w:val="center"/>
        <w:rPr>
          <w:rFonts w:ascii="Times New Roman" w:hAnsi="Times New Roman" w:cs="Times New Roman"/>
          <w:b/>
          <w:sz w:val="24"/>
          <w:szCs w:val="22"/>
        </w:rPr>
      </w:pPr>
      <w:r w:rsidRPr="00425F0B">
        <w:rPr>
          <w:rFonts w:ascii="Times New Roman" w:hAnsi="Times New Roman" w:cs="Times New Roman"/>
          <w:b/>
          <w:sz w:val="24"/>
          <w:szCs w:val="22"/>
        </w:rPr>
        <w:t>Зона подтопления</w:t>
      </w:r>
    </w:p>
    <w:p w:rsidR="00E10944" w:rsidRPr="00425F0B" w:rsidRDefault="00E10944" w:rsidP="00E10944">
      <w:pPr>
        <w:pStyle w:val="aa"/>
        <w:spacing w:before="0" w:after="0"/>
        <w:ind w:firstLine="567"/>
        <w:rPr>
          <w:snapToGrid w:val="0"/>
          <w:szCs w:val="22"/>
        </w:rPr>
      </w:pPr>
      <w:r w:rsidRPr="00425F0B">
        <w:rPr>
          <w:snapToGrid w:val="0"/>
          <w:szCs w:val="22"/>
        </w:rPr>
        <w:t>В зоне подтопления запрещаются индивидуально-жилищного строительство, а также строительство объектов капитального и не капитального строительства.</w:t>
      </w:r>
    </w:p>
    <w:p w:rsidR="00E10944" w:rsidRPr="00425F0B" w:rsidRDefault="00E10944" w:rsidP="00E10944">
      <w:pPr>
        <w:pStyle w:val="aa"/>
        <w:spacing w:before="0" w:after="0"/>
        <w:ind w:firstLine="567"/>
        <w:rPr>
          <w:snapToGrid w:val="0"/>
          <w:szCs w:val="22"/>
        </w:rPr>
      </w:pPr>
      <w:r w:rsidRPr="00425F0B">
        <w:rPr>
          <w:snapToGrid w:val="0"/>
          <w:szCs w:val="22"/>
        </w:rPr>
        <w:t>Защита от подтопления должна включать в себя:</w:t>
      </w:r>
    </w:p>
    <w:p w:rsidR="00E10944" w:rsidRPr="00425F0B" w:rsidRDefault="00E10944" w:rsidP="00E8277B">
      <w:pPr>
        <w:pStyle w:val="ConsPlusNormal"/>
        <w:widowControl/>
        <w:numPr>
          <w:ilvl w:val="0"/>
          <w:numId w:val="18"/>
        </w:numPr>
        <w:ind w:firstLine="567"/>
        <w:jc w:val="both"/>
        <w:rPr>
          <w:rFonts w:ascii="Times New Roman" w:hAnsi="Times New Roman" w:cs="Times New Roman"/>
          <w:sz w:val="24"/>
          <w:szCs w:val="22"/>
        </w:rPr>
      </w:pPr>
      <w:r w:rsidRPr="00425F0B">
        <w:rPr>
          <w:rFonts w:ascii="Times New Roman" w:hAnsi="Times New Roman" w:cs="Times New Roman"/>
          <w:sz w:val="24"/>
          <w:szCs w:val="22"/>
        </w:rPr>
        <w:t>локальную защиту зданий, сооружений, грунтов оснований и защиту застроенной территории в целом;</w:t>
      </w:r>
    </w:p>
    <w:p w:rsidR="00E10944" w:rsidRPr="00425F0B" w:rsidRDefault="00E10944" w:rsidP="00E8277B">
      <w:pPr>
        <w:pStyle w:val="ConsPlusNormal"/>
        <w:widowControl/>
        <w:numPr>
          <w:ilvl w:val="0"/>
          <w:numId w:val="18"/>
        </w:numPr>
        <w:ind w:firstLine="567"/>
        <w:jc w:val="both"/>
        <w:rPr>
          <w:rFonts w:ascii="Times New Roman" w:hAnsi="Times New Roman" w:cs="Times New Roman"/>
          <w:sz w:val="24"/>
          <w:szCs w:val="22"/>
        </w:rPr>
      </w:pPr>
      <w:r w:rsidRPr="00425F0B">
        <w:rPr>
          <w:rFonts w:ascii="Times New Roman" w:hAnsi="Times New Roman" w:cs="Times New Roman"/>
          <w:sz w:val="24"/>
          <w:szCs w:val="22"/>
        </w:rPr>
        <w:t>водоотведение;</w:t>
      </w:r>
    </w:p>
    <w:p w:rsidR="00E10944" w:rsidRPr="00425F0B" w:rsidRDefault="00E10944" w:rsidP="00E8277B">
      <w:pPr>
        <w:pStyle w:val="ConsPlusNormal"/>
        <w:widowControl/>
        <w:numPr>
          <w:ilvl w:val="0"/>
          <w:numId w:val="18"/>
        </w:numPr>
        <w:ind w:firstLine="567"/>
        <w:jc w:val="both"/>
        <w:rPr>
          <w:rFonts w:ascii="Times New Roman" w:hAnsi="Times New Roman" w:cs="Times New Roman"/>
          <w:sz w:val="24"/>
          <w:szCs w:val="22"/>
        </w:rPr>
      </w:pPr>
      <w:r w:rsidRPr="00425F0B">
        <w:rPr>
          <w:rFonts w:ascii="Times New Roman" w:hAnsi="Times New Roman" w:cs="Times New Roman"/>
          <w:sz w:val="24"/>
          <w:szCs w:val="22"/>
        </w:rPr>
        <w:t>утилизацию (при необходимости очистки) дренажных вод;</w:t>
      </w:r>
    </w:p>
    <w:p w:rsidR="00E10944" w:rsidRPr="00425F0B" w:rsidRDefault="00E10944" w:rsidP="00E8277B">
      <w:pPr>
        <w:pStyle w:val="ConsPlusNormal"/>
        <w:widowControl/>
        <w:numPr>
          <w:ilvl w:val="0"/>
          <w:numId w:val="18"/>
        </w:numPr>
        <w:ind w:firstLine="567"/>
        <w:jc w:val="both"/>
        <w:rPr>
          <w:rFonts w:ascii="Times New Roman" w:hAnsi="Times New Roman" w:cs="Times New Roman"/>
          <w:sz w:val="24"/>
          <w:szCs w:val="22"/>
        </w:rPr>
      </w:pPr>
      <w:r w:rsidRPr="00425F0B">
        <w:rPr>
          <w:rFonts w:ascii="Times New Roman" w:hAnsi="Times New Roman" w:cs="Times New Roman"/>
          <w:sz w:val="24"/>
          <w:szCs w:val="22"/>
        </w:rPr>
        <w:t xml:space="preserve">систему мониторинга за режимом подземных и поверхностных вод, за расходами (утечками) и напорами в </w:t>
      </w:r>
      <w:proofErr w:type="spellStart"/>
      <w:r w:rsidRPr="00425F0B">
        <w:rPr>
          <w:rFonts w:ascii="Times New Roman" w:hAnsi="Times New Roman" w:cs="Times New Roman"/>
          <w:sz w:val="24"/>
          <w:szCs w:val="22"/>
        </w:rPr>
        <w:t>водонесущих</w:t>
      </w:r>
      <w:proofErr w:type="spellEnd"/>
      <w:r w:rsidRPr="00425F0B">
        <w:rPr>
          <w:rFonts w:ascii="Times New Roman" w:hAnsi="Times New Roman" w:cs="Times New Roman"/>
          <w:sz w:val="24"/>
          <w:szCs w:val="22"/>
        </w:rPr>
        <w:t xml:space="preserve"> коммуникациях, за деформациями оснований, зданий и сооружений, а также за работой сооружений инженерной защиты.</w:t>
      </w:r>
    </w:p>
    <w:p w:rsidR="00E10944" w:rsidRPr="00425F0B" w:rsidRDefault="00E10944" w:rsidP="00E10944">
      <w:pPr>
        <w:pStyle w:val="aa"/>
        <w:spacing w:before="0" w:after="0"/>
        <w:ind w:firstLine="567"/>
        <w:rPr>
          <w:snapToGrid w:val="0"/>
          <w:szCs w:val="22"/>
        </w:rPr>
      </w:pPr>
      <w:r w:rsidRPr="00425F0B">
        <w:rPr>
          <w:snapToGrid w:val="0"/>
          <w:szCs w:val="22"/>
        </w:rPr>
        <w:t xml:space="preserve">Указанные мероприятия должны обеспечивать в соответствии со СНиП 2.06.15-85 понижение уровня грунтовых вод на территории: капитальной застройки - не менее </w:t>
      </w:r>
      <w:smartTag w:uri="urn:schemas-microsoft-com:office:smarttags" w:element="metricconverter">
        <w:smartTagPr>
          <w:attr w:name="ProductID" w:val="2 м"/>
        </w:smartTagPr>
        <w:r w:rsidRPr="00425F0B">
          <w:rPr>
            <w:snapToGrid w:val="0"/>
            <w:szCs w:val="22"/>
          </w:rPr>
          <w:t>2 м</w:t>
        </w:r>
      </w:smartTag>
      <w:r w:rsidRPr="00425F0B">
        <w:rPr>
          <w:snapToGrid w:val="0"/>
          <w:szCs w:val="22"/>
        </w:rPr>
        <w:t xml:space="preserve"> от проектной отметки поверхности: стадионов, парков, скверов и других зеленых насаждений - не менее </w:t>
      </w:r>
      <w:smartTag w:uri="urn:schemas-microsoft-com:office:smarttags" w:element="metricconverter">
        <w:smartTagPr>
          <w:attr w:name="ProductID" w:val="1 м"/>
        </w:smartTagPr>
        <w:r w:rsidRPr="00425F0B">
          <w:rPr>
            <w:snapToGrid w:val="0"/>
            <w:szCs w:val="22"/>
          </w:rPr>
          <w:t>1 м</w:t>
        </w:r>
      </w:smartTag>
      <w:r w:rsidRPr="00425F0B">
        <w:rPr>
          <w:snapToGrid w:val="0"/>
          <w:szCs w:val="22"/>
        </w:rPr>
        <w:t xml:space="preserve">. На территории микрорайонов минимальную толщину слоя минеральных грунтов следует принимать равной </w:t>
      </w:r>
      <w:smartTag w:uri="urn:schemas-microsoft-com:office:smarttags" w:element="metricconverter">
        <w:smartTagPr>
          <w:attr w:name="ProductID" w:val="1 м"/>
        </w:smartTagPr>
        <w:r w:rsidRPr="00425F0B">
          <w:rPr>
            <w:snapToGrid w:val="0"/>
            <w:szCs w:val="22"/>
          </w:rPr>
          <w:t>1 м</w:t>
        </w:r>
      </w:smartTag>
      <w:r w:rsidRPr="00425F0B">
        <w:rPr>
          <w:snapToGrid w:val="0"/>
          <w:szCs w:val="22"/>
        </w:rPr>
        <w:t>; на проезжих частях улиц толщина слоя минеральных грунтов должна быть установлена в зависимости от интенсивности движения транспорта.</w:t>
      </w:r>
    </w:p>
    <w:p w:rsidR="00E10944" w:rsidRPr="00425F0B" w:rsidRDefault="00E10944" w:rsidP="00E10944"/>
    <w:p w:rsidR="00E10944" w:rsidRPr="00425F0B" w:rsidRDefault="00E10944" w:rsidP="00E10944">
      <w:pPr>
        <w:rPr>
          <w:b/>
          <w:bCs/>
        </w:rPr>
      </w:pPr>
      <w:r w:rsidRPr="00425F0B">
        <w:rPr>
          <w:b/>
          <w:bCs/>
        </w:rPr>
        <w:t>Зоны санитарной охраны источников питьевого и хозяйственно-бытового водоснабжения</w:t>
      </w:r>
    </w:p>
    <w:p w:rsidR="00E10944" w:rsidRPr="00425F0B" w:rsidRDefault="00E10944" w:rsidP="00E10944">
      <w:r w:rsidRPr="00425F0B">
        <w:t>Зоны санитарной охраны источников питьевого и хозяйственно-бытового водоснабжения (далее ЗСО)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 Основной целью создания и обеспечения в ЗСО является санитарная охрана от загрязнения источников водоснабжения и водопроводных сооружений, а также территорий, где они расположены.</w:t>
      </w:r>
    </w:p>
    <w:p w:rsidR="00E10944" w:rsidRPr="00425F0B" w:rsidRDefault="00E10944" w:rsidP="00E10944">
      <w:r w:rsidRPr="00425F0B">
        <w:t xml:space="preserve">В соответствии со статьей 18 Федерального закона от 30.03.1999 г. № 52-ФЗ «О санитарно-эпидемиологическом благополучии населения» проекты округов и зон санитарной охраны водных объектов, используемых для питьевого, хозяйственно-бытового водоснабжения и в лечебных целях, утверждаются органами исполнительной власти субъектов Российской Федерации – </w:t>
      </w:r>
      <w:r w:rsidRPr="00425F0B">
        <w:rPr>
          <w:rStyle w:val="head2"/>
        </w:rPr>
        <w:t xml:space="preserve">Главное управление природных ресурсов и экологии </w:t>
      </w:r>
      <w:r w:rsidR="001A450B" w:rsidRPr="00425F0B">
        <w:rPr>
          <w:rStyle w:val="head2"/>
        </w:rPr>
        <w:t>Пензенской</w:t>
      </w:r>
      <w:r w:rsidRPr="00425F0B">
        <w:rPr>
          <w:rStyle w:val="head2"/>
        </w:rPr>
        <w:t xml:space="preserve"> области</w:t>
      </w:r>
      <w:r w:rsidRPr="00425F0B">
        <w:t xml:space="preserve"> при наличии санитарно-эпидемиологического заключения о соответствии их санитарным правилам.</w:t>
      </w:r>
    </w:p>
    <w:p w:rsidR="00E10944" w:rsidRPr="00425F0B" w:rsidRDefault="00E10944" w:rsidP="00E10944">
      <w:r w:rsidRPr="00425F0B">
        <w:t>Зоны санитарной охраны организуются в составе трех поясов. Назначение первого пояса – защита места водозабора от загрязнения и повреждения. Второй и третий пояса включают территорию, предназначенную для предупреждения загрязнения источников водоснабжения. Санитарная охрана водоводов обеспечивается санитарно-защитной полосой.</w:t>
      </w:r>
    </w:p>
    <w:p w:rsidR="00E10944" w:rsidRPr="00425F0B" w:rsidRDefault="00E10944" w:rsidP="00E10944">
      <w:r w:rsidRPr="00425F0B">
        <w:t>Размеры зон санитарной охраны определяются согласно нормами СанПиН 2.1.4.1110-02 «Зоны санитарной охраны источников водоснабжения и водопроводов питьевого назначения».</w:t>
      </w:r>
    </w:p>
    <w:p w:rsidR="00E10944" w:rsidRPr="00425F0B" w:rsidRDefault="00E10944" w:rsidP="00E10944">
      <w:r w:rsidRPr="00425F0B">
        <w:lastRenderedPageBreak/>
        <w:t>Зоны санитарной охраны организуются в составе трех поясов. Назначение первого пояса – защита места водозабора от загрязнения и повреждения. Второй и третий пояса включают территорию, предназначенную для предупреждения загрязнения источников водоснабжения. Санитарная охрана водоводов обеспечивается санитарно-защитной полосой. В каждом из трех поясов, а также в пределах санитарной полосы, соответственно их назначению.</w:t>
      </w:r>
    </w:p>
    <w:p w:rsidR="00E10944" w:rsidRPr="00425F0B" w:rsidRDefault="00E10944" w:rsidP="00E10944">
      <w:r w:rsidRPr="00425F0B">
        <w:t xml:space="preserve">Граница первого пояса для подземных источников водоснабжения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Граница второго и третьего пояса зоны санитарной охраны определяется гидродинамическими расчетами для каждого </w:t>
      </w:r>
      <w:proofErr w:type="spellStart"/>
      <w:r w:rsidRPr="00425F0B">
        <w:t>водоисточника</w:t>
      </w:r>
      <w:proofErr w:type="spellEnd"/>
      <w:r w:rsidRPr="00425F0B">
        <w:t>.</w:t>
      </w:r>
    </w:p>
    <w:p w:rsidR="00E10944" w:rsidRPr="00425F0B" w:rsidRDefault="00E10944" w:rsidP="00E10944">
      <w:r w:rsidRPr="00425F0B">
        <w:t>Граница первого пояса зоны санитарной охраны водопровода с поверхностным источником устанавливается с учетом конкретных условий, в следующих пределах: для водотоков: вверх по течению – не менее 200 м от водозабора; вниз по течению – не менее 100 м от водозабора; по прилегающему к водозабору берегу – не менее 100 м от линии уреза воды летне-осенней межени.</w:t>
      </w:r>
    </w:p>
    <w:p w:rsidR="00E10944" w:rsidRPr="00425F0B" w:rsidRDefault="00E10944" w:rsidP="00E10944">
      <w:r w:rsidRPr="00425F0B">
        <w:t xml:space="preserve">Из всех населенных пунктов </w:t>
      </w:r>
      <w:r w:rsidR="001A450B" w:rsidRPr="00425F0B">
        <w:t>Пензенской</w:t>
      </w:r>
      <w:r w:rsidRPr="00425F0B">
        <w:t xml:space="preserve"> области хозяйственно-питьевые общепоселковые водопроводы имеются в 820 населенных пунктах, в том числе в 100 % городов и районных центров и 51 % сельских населенных пунктов с количеством населения более 2 тысяч человек. В 465 населенных пунктах имеется смешанный тип водоснабжения (централизованное и нецентрализованное).</w:t>
      </w:r>
    </w:p>
    <w:p w:rsidR="007E1890" w:rsidRPr="00425F0B" w:rsidRDefault="00E10944" w:rsidP="00E10944">
      <w:r w:rsidRPr="00425F0B">
        <w:t xml:space="preserve">В регионе стоит проблема качества питьевой воды. Многие источники питьевого водоснабжения не отвечают санитарно-гигиеническим требованиям из-за отсутствия необходимых условий по защите воды от загрязнения. </w:t>
      </w:r>
    </w:p>
    <w:p w:rsidR="00E10944" w:rsidRPr="00425F0B" w:rsidRDefault="00E10944" w:rsidP="00E10944">
      <w:pPr>
        <w:rPr>
          <w:i/>
          <w:iCs/>
        </w:rPr>
      </w:pPr>
      <w:r w:rsidRPr="00425F0B">
        <w:rPr>
          <w:i/>
          <w:iCs/>
        </w:rPr>
        <w:t>Регламенты использования территории зон санитарной охраны источников питьевого и хозяйственно-бытового водоснабжения.</w:t>
      </w:r>
    </w:p>
    <w:p w:rsidR="00E10944" w:rsidRPr="00425F0B" w:rsidRDefault="00E10944" w:rsidP="00E10944">
      <w:r w:rsidRPr="00425F0B">
        <w:t xml:space="preserve">В пределах первого пояса ЗСО запрещается размещение жилых и хозяйственно бытовых зданий, проживание людей,  применение ядохимикатов и удобрений. </w:t>
      </w:r>
    </w:p>
    <w:p w:rsidR="00E10944" w:rsidRPr="00425F0B" w:rsidRDefault="00E10944" w:rsidP="00E10944">
      <w:r w:rsidRPr="00425F0B">
        <w:t xml:space="preserve">Во втором поясе ЗСО запрещается сброс сточных вод на рельеф и в водные объекты,  производство рубок главного пользования,  размещение  кладбищ,  скотомогильников,  навозохранилищ,  животноводческих и птицеводческих предприятий,  расположение стойбищ и выпас скота,  складов горюче-смазочных материалов накопителей </w:t>
      </w:r>
      <w:proofErr w:type="spellStart"/>
      <w:r w:rsidRPr="00425F0B">
        <w:t>промстоков</w:t>
      </w:r>
      <w:proofErr w:type="spellEnd"/>
      <w:r w:rsidRPr="00425F0B">
        <w:t xml:space="preserve">,  </w:t>
      </w:r>
      <w:proofErr w:type="spellStart"/>
      <w:r w:rsidRPr="00425F0B">
        <w:t>шламохранилищ</w:t>
      </w:r>
      <w:proofErr w:type="spellEnd"/>
      <w:r w:rsidRPr="00425F0B">
        <w:t xml:space="preserve"> и других объектов, обуславливающих химическое загрязнение подземных вод. Запрещается подземное складирование твердых бытовых отходов и разработка недр.</w:t>
      </w:r>
    </w:p>
    <w:p w:rsidR="00E10944" w:rsidRPr="00331675" w:rsidRDefault="00E10944" w:rsidP="00E10944">
      <w:pPr>
        <w:pStyle w:val="20"/>
        <w:rPr>
          <w:rFonts w:cs="Times New Roman"/>
          <w:sz w:val="24"/>
          <w:szCs w:val="24"/>
        </w:rPr>
      </w:pPr>
      <w:bookmarkStart w:id="193" w:name="_Toc512329845"/>
      <w:bookmarkStart w:id="194" w:name="_Toc31102452"/>
      <w:r w:rsidRPr="00331675">
        <w:rPr>
          <w:rFonts w:cs="Times New Roman"/>
          <w:sz w:val="24"/>
          <w:szCs w:val="24"/>
        </w:rPr>
        <w:t>3.</w:t>
      </w:r>
      <w:r w:rsidR="00101A78">
        <w:rPr>
          <w:rFonts w:cs="Times New Roman"/>
          <w:sz w:val="24"/>
          <w:szCs w:val="24"/>
        </w:rPr>
        <w:t>7</w:t>
      </w:r>
      <w:r w:rsidRPr="00331675">
        <w:rPr>
          <w:rFonts w:cs="Times New Roman"/>
          <w:sz w:val="24"/>
          <w:szCs w:val="24"/>
        </w:rPr>
        <w:t xml:space="preserve"> Объекты специального назначения</w:t>
      </w:r>
      <w:bookmarkEnd w:id="193"/>
      <w:bookmarkEnd w:id="194"/>
    </w:p>
    <w:p w:rsidR="007A0AF2" w:rsidRPr="00331675" w:rsidRDefault="007A0AF2" w:rsidP="007A0AF2">
      <w:r w:rsidRPr="00331675">
        <w:t xml:space="preserve">Сбор, транспортирование, обработка, утилизация, обезвреживание, захоронение твердых коммунальных отходов обеспечивается региональным операторам в соответствии с региональной программой в области обращения с отходами и территориальной схемой обращения с отходами. В Западной зоне Пензенской области, куда относится в числе других и </w:t>
      </w:r>
      <w:proofErr w:type="spellStart"/>
      <w:r w:rsidRPr="00331675">
        <w:t>Башмаковский</w:t>
      </w:r>
      <w:proofErr w:type="spellEnd"/>
      <w:r w:rsidRPr="00331675">
        <w:t xml:space="preserve"> район, этим занимается ООО «</w:t>
      </w:r>
      <w:proofErr w:type="spellStart"/>
      <w:r w:rsidRPr="00331675">
        <w:t>Экопром</w:t>
      </w:r>
      <w:proofErr w:type="spellEnd"/>
      <w:r w:rsidRPr="00331675">
        <w:t xml:space="preserve">». Региональный оператор приступил к оказанию коммунальной услуги по обращению с твердыми коммунальными отходами на территории </w:t>
      </w:r>
      <w:proofErr w:type="spellStart"/>
      <w:r w:rsidRPr="00331675">
        <w:t>Башмаковского</w:t>
      </w:r>
      <w:proofErr w:type="spellEnd"/>
      <w:r w:rsidRPr="00331675">
        <w:t xml:space="preserve"> района с 01.01.2019.</w:t>
      </w:r>
    </w:p>
    <w:p w:rsidR="004538EE" w:rsidRPr="008B0393" w:rsidRDefault="00E10944" w:rsidP="00E10944">
      <w:r w:rsidRPr="008B0393">
        <w:t xml:space="preserve">На территории </w:t>
      </w:r>
      <w:r w:rsidR="005A545F" w:rsidRPr="008B0393">
        <w:t>Шереметьевского</w:t>
      </w:r>
      <w:r w:rsidR="0079714E" w:rsidRPr="008B0393">
        <w:t xml:space="preserve"> сельсовета</w:t>
      </w:r>
      <w:r w:rsidRPr="008B0393">
        <w:t xml:space="preserve"> находятся </w:t>
      </w:r>
      <w:r w:rsidR="00A47CFB" w:rsidRPr="008B0393">
        <w:t>3</w:t>
      </w:r>
      <w:r w:rsidR="004538EE" w:rsidRPr="008B0393">
        <w:t xml:space="preserve"> полигона ТКО:</w:t>
      </w:r>
    </w:p>
    <w:p w:rsidR="004538EE" w:rsidRPr="008B0393" w:rsidRDefault="004538EE" w:rsidP="00E10944">
      <w:r w:rsidRPr="008B0393">
        <w:t xml:space="preserve">- </w:t>
      </w:r>
      <w:r w:rsidR="00E10944" w:rsidRPr="008B0393">
        <w:t>полигон ю</w:t>
      </w:r>
      <w:r w:rsidR="008826B4" w:rsidRPr="008B0393">
        <w:t>го-западнее</w:t>
      </w:r>
      <w:r w:rsidR="00E10944" w:rsidRPr="008B0393">
        <w:t xml:space="preserve"> с. </w:t>
      </w:r>
      <w:proofErr w:type="spellStart"/>
      <w:r w:rsidR="008826B4" w:rsidRPr="008B0393">
        <w:t>Глебовка</w:t>
      </w:r>
      <w:proofErr w:type="spellEnd"/>
      <w:r w:rsidR="00E10944" w:rsidRPr="008B0393">
        <w:t xml:space="preserve"> площадью </w:t>
      </w:r>
      <w:r w:rsidR="00CC067E" w:rsidRPr="008B0393">
        <w:t>0,31</w:t>
      </w:r>
      <w:r w:rsidR="00E10944" w:rsidRPr="008B0393">
        <w:t xml:space="preserve"> га, </w:t>
      </w:r>
      <w:r w:rsidR="00331675" w:rsidRPr="008B0393">
        <w:t xml:space="preserve">нормативная санитарно-защитная </w:t>
      </w:r>
      <w:proofErr w:type="spellStart"/>
      <w:r w:rsidR="00E10944" w:rsidRPr="008B0393">
        <w:t>санитарно-защитная</w:t>
      </w:r>
      <w:proofErr w:type="spellEnd"/>
      <w:r w:rsidR="00E10944" w:rsidRPr="008B0393">
        <w:t xml:space="preserve"> зона 500</w:t>
      </w:r>
      <w:r w:rsidR="00B9044E" w:rsidRPr="008B0393">
        <w:t xml:space="preserve"> </w:t>
      </w:r>
      <w:r w:rsidR="00E10944" w:rsidRPr="008B0393">
        <w:t>м</w:t>
      </w:r>
      <w:r w:rsidR="00B9044E" w:rsidRPr="008B0393">
        <w:t>етров</w:t>
      </w:r>
      <w:r w:rsidR="008826B4" w:rsidRPr="008B0393">
        <w:t xml:space="preserve">; </w:t>
      </w:r>
    </w:p>
    <w:p w:rsidR="00E10944" w:rsidRPr="008B0393" w:rsidRDefault="004538EE" w:rsidP="00E10944">
      <w:r w:rsidRPr="008B0393">
        <w:t xml:space="preserve">- </w:t>
      </w:r>
      <w:r w:rsidR="008826B4" w:rsidRPr="008B0393">
        <w:t xml:space="preserve">полигон юго-западнее с. Шереметьево площадью 25,9 га, </w:t>
      </w:r>
      <w:r w:rsidR="00331675" w:rsidRPr="008B0393">
        <w:t xml:space="preserve">нормативная </w:t>
      </w:r>
      <w:r w:rsidR="008826B4" w:rsidRPr="008B0393">
        <w:t>санитарно-защитная зона 500</w:t>
      </w:r>
      <w:r w:rsidR="00B9044E" w:rsidRPr="008B0393">
        <w:t xml:space="preserve"> </w:t>
      </w:r>
      <w:r w:rsidR="008826B4" w:rsidRPr="008B0393">
        <w:t>м</w:t>
      </w:r>
      <w:r w:rsidR="00B9044E" w:rsidRPr="008B0393">
        <w:t>етров.</w:t>
      </w:r>
    </w:p>
    <w:p w:rsidR="00B9044E" w:rsidRPr="008B0393" w:rsidRDefault="00B9044E" w:rsidP="00E10944">
      <w:r w:rsidRPr="008B0393">
        <w:t>- полигон (</w:t>
      </w:r>
      <w:proofErr w:type="spellStart"/>
      <w:r w:rsidRPr="008B0393">
        <w:t>пометохранилище</w:t>
      </w:r>
      <w:proofErr w:type="spellEnd"/>
      <w:r w:rsidRPr="008B0393">
        <w:t xml:space="preserve">) на юго-западе с. </w:t>
      </w:r>
      <w:proofErr w:type="spellStart"/>
      <w:r w:rsidRPr="008B0393">
        <w:t>Софьевка</w:t>
      </w:r>
      <w:proofErr w:type="spellEnd"/>
      <w:r w:rsidRPr="008B0393">
        <w:t xml:space="preserve"> площадью 10 га, </w:t>
      </w:r>
      <w:r w:rsidR="007E6EFF" w:rsidRPr="008B0393">
        <w:t>нормативная санитарно</w:t>
      </w:r>
      <w:r w:rsidRPr="008B0393">
        <w:t>-защитная зона 500 м.</w:t>
      </w:r>
    </w:p>
    <w:p w:rsidR="00F569CE" w:rsidRPr="008B0393" w:rsidRDefault="00F445E1" w:rsidP="00E10944">
      <w:pPr>
        <w:rPr>
          <w:highlight w:val="yellow"/>
        </w:rPr>
      </w:pPr>
      <w:r w:rsidRPr="008B0393">
        <w:rPr>
          <w:highlight w:val="yellow"/>
        </w:rPr>
        <w:lastRenderedPageBreak/>
        <w:t>Один</w:t>
      </w:r>
      <w:r w:rsidR="00E10944" w:rsidRPr="008B0393">
        <w:rPr>
          <w:highlight w:val="yellow"/>
        </w:rPr>
        <w:t xml:space="preserve"> скотомогильник с </w:t>
      </w:r>
      <w:r w:rsidRPr="008B0393">
        <w:rPr>
          <w:highlight w:val="yellow"/>
        </w:rPr>
        <w:t xml:space="preserve">захоронением в яме расположены </w:t>
      </w:r>
      <w:r w:rsidR="00E10944" w:rsidRPr="008B0393">
        <w:rPr>
          <w:highlight w:val="yellow"/>
        </w:rPr>
        <w:t xml:space="preserve">западнее с. </w:t>
      </w:r>
      <w:proofErr w:type="spellStart"/>
      <w:r w:rsidRPr="008B0393">
        <w:rPr>
          <w:highlight w:val="yellow"/>
        </w:rPr>
        <w:t>Митрофаново</w:t>
      </w:r>
      <w:proofErr w:type="spellEnd"/>
      <w:r w:rsidR="00E10944" w:rsidRPr="008B0393">
        <w:rPr>
          <w:highlight w:val="yellow"/>
        </w:rPr>
        <w:t xml:space="preserve">, площадью </w:t>
      </w:r>
      <w:r w:rsidRPr="008B0393">
        <w:rPr>
          <w:highlight w:val="yellow"/>
        </w:rPr>
        <w:t>0,06</w:t>
      </w:r>
      <w:r w:rsidR="00E10944" w:rsidRPr="008B0393">
        <w:rPr>
          <w:highlight w:val="yellow"/>
        </w:rPr>
        <w:t xml:space="preserve"> га, </w:t>
      </w:r>
      <w:r w:rsidR="00331675" w:rsidRPr="008B0393">
        <w:rPr>
          <w:highlight w:val="yellow"/>
        </w:rPr>
        <w:t xml:space="preserve">нормативная </w:t>
      </w:r>
      <w:r w:rsidR="00E10944" w:rsidRPr="008B0393">
        <w:rPr>
          <w:highlight w:val="yellow"/>
        </w:rPr>
        <w:t xml:space="preserve">санитарно-защитная зона </w:t>
      </w:r>
      <w:r w:rsidR="00C002E0" w:rsidRPr="008B0393">
        <w:rPr>
          <w:highlight w:val="yellow"/>
        </w:rPr>
        <w:t xml:space="preserve">1000 </w:t>
      </w:r>
      <w:r w:rsidR="00E10944" w:rsidRPr="008B0393">
        <w:rPr>
          <w:highlight w:val="yellow"/>
        </w:rPr>
        <w:t>м</w:t>
      </w:r>
      <w:r w:rsidRPr="008B0393">
        <w:rPr>
          <w:highlight w:val="yellow"/>
        </w:rPr>
        <w:t>.</w:t>
      </w:r>
      <w:r w:rsidR="00E10944" w:rsidRPr="008B0393">
        <w:rPr>
          <w:highlight w:val="yellow"/>
        </w:rPr>
        <w:t xml:space="preserve"> </w:t>
      </w:r>
    </w:p>
    <w:p w:rsidR="007E6EFF" w:rsidRPr="008B0393" w:rsidRDefault="007E6EFF" w:rsidP="007E6EFF">
      <w:pPr>
        <w:rPr>
          <w:highlight w:val="yellow"/>
        </w:rPr>
      </w:pPr>
      <w:r w:rsidRPr="008B0393">
        <w:rPr>
          <w:highlight w:val="yellow"/>
        </w:rPr>
        <w:t>Скотомогильник с захоронением в яме огорожен, имеется навес и ворота.</w:t>
      </w:r>
    </w:p>
    <w:p w:rsidR="008B0393" w:rsidRPr="008B0393" w:rsidRDefault="007E6EFF" w:rsidP="007E6EFF">
      <w:pPr>
        <w:rPr>
          <w:highlight w:val="yellow"/>
        </w:rPr>
      </w:pPr>
      <w:r w:rsidRPr="008B0393">
        <w:rPr>
          <w:highlight w:val="yellow"/>
        </w:rPr>
        <w:t>Проектом генерального плана предусмотрена ликвидация скотомогильника</w:t>
      </w:r>
      <w:r w:rsidR="008B0393" w:rsidRPr="008B0393">
        <w:rPr>
          <w:highlight w:val="yellow"/>
        </w:rPr>
        <w:t xml:space="preserve"> вблизи села </w:t>
      </w:r>
      <w:proofErr w:type="spellStart"/>
      <w:r w:rsidR="008B0393" w:rsidRPr="008B0393">
        <w:rPr>
          <w:highlight w:val="yellow"/>
        </w:rPr>
        <w:t>Митрофаново</w:t>
      </w:r>
      <w:proofErr w:type="spellEnd"/>
      <w:r w:rsidR="008B0393" w:rsidRPr="008B0393">
        <w:rPr>
          <w:highlight w:val="yellow"/>
        </w:rPr>
        <w:t xml:space="preserve"> и объекта размещения отходов вблизи села Шереметьево.</w:t>
      </w:r>
    </w:p>
    <w:p w:rsidR="007E6EFF" w:rsidRDefault="008B0393" w:rsidP="007E6EFF">
      <w:r w:rsidRPr="008B0393">
        <w:rPr>
          <w:highlight w:val="yellow"/>
        </w:rPr>
        <w:t>Данные объекты специального назначения не отвечают</w:t>
      </w:r>
      <w:r w:rsidR="007E6EFF" w:rsidRPr="008B0393">
        <w:rPr>
          <w:highlight w:val="yellow"/>
        </w:rPr>
        <w:t xml:space="preserve"> санитарным нормам и требованиям, а также </w:t>
      </w:r>
      <w:r w:rsidRPr="008B0393">
        <w:rPr>
          <w:highlight w:val="yellow"/>
        </w:rPr>
        <w:t xml:space="preserve">имеют </w:t>
      </w:r>
      <w:r w:rsidR="007E6EFF" w:rsidRPr="008B0393">
        <w:rPr>
          <w:highlight w:val="yellow"/>
        </w:rPr>
        <w:t xml:space="preserve">наложение санитарно-защитной </w:t>
      </w:r>
      <w:r w:rsidRPr="008B0393">
        <w:rPr>
          <w:highlight w:val="yellow"/>
        </w:rPr>
        <w:t>зоны на</w:t>
      </w:r>
      <w:r w:rsidR="007E6EFF" w:rsidRPr="008B0393">
        <w:rPr>
          <w:highlight w:val="yellow"/>
        </w:rPr>
        <w:t xml:space="preserve"> </w:t>
      </w:r>
      <w:r w:rsidR="00EB79C0" w:rsidRPr="008B0393">
        <w:rPr>
          <w:highlight w:val="yellow"/>
        </w:rPr>
        <w:t>существующую</w:t>
      </w:r>
      <w:r w:rsidR="007E6EFF" w:rsidRPr="008B0393">
        <w:rPr>
          <w:highlight w:val="yellow"/>
        </w:rPr>
        <w:t xml:space="preserve"> жилую застройку в сел</w:t>
      </w:r>
      <w:r w:rsidRPr="008B0393">
        <w:rPr>
          <w:highlight w:val="yellow"/>
        </w:rPr>
        <w:t>ах</w:t>
      </w:r>
      <w:r w:rsidR="007E6EFF" w:rsidRPr="008B0393">
        <w:rPr>
          <w:highlight w:val="yellow"/>
        </w:rPr>
        <w:t xml:space="preserve"> </w:t>
      </w:r>
      <w:proofErr w:type="spellStart"/>
      <w:r w:rsidR="007E6EFF" w:rsidRPr="008B0393">
        <w:rPr>
          <w:highlight w:val="yellow"/>
        </w:rPr>
        <w:t>Митрофаново</w:t>
      </w:r>
      <w:proofErr w:type="spellEnd"/>
      <w:r w:rsidRPr="008B0393">
        <w:rPr>
          <w:highlight w:val="yellow"/>
        </w:rPr>
        <w:t xml:space="preserve"> и Шереметьево</w:t>
      </w:r>
      <w:r w:rsidR="00FD1919">
        <w:rPr>
          <w:highlight w:val="yellow"/>
        </w:rPr>
        <w:t>, территории под объектами подлежит рекультивации.</w:t>
      </w:r>
    </w:p>
    <w:p w:rsidR="00E10944" w:rsidRPr="00425F0B" w:rsidRDefault="00E10944" w:rsidP="007E6EFF">
      <w:pPr>
        <w:rPr>
          <w:i/>
        </w:rPr>
      </w:pPr>
      <w:r w:rsidRPr="00425F0B">
        <w:rPr>
          <w:i/>
        </w:rPr>
        <w:t>Санитарная очистка территории</w:t>
      </w:r>
    </w:p>
    <w:p w:rsidR="00E10944" w:rsidRPr="00425F0B" w:rsidRDefault="00E10944" w:rsidP="00E417F2">
      <w:pPr>
        <w:widowControl w:val="0"/>
      </w:pPr>
      <w:r w:rsidRPr="00425F0B">
        <w:t>Организация сбора и вывоза коммунальных отходов и мусора с территории муниципального образования относится к вопросам местного значения.</w:t>
      </w:r>
    </w:p>
    <w:p w:rsidR="00E10944" w:rsidRPr="00425F0B" w:rsidRDefault="00E10944" w:rsidP="00E417F2">
      <w:pPr>
        <w:widowControl w:val="0"/>
      </w:pPr>
      <w:r w:rsidRPr="00425F0B">
        <w:t xml:space="preserve">Сбор, транспортирование и размещение отходов I-IV класса, а так же очистка территории населенных пунктов производится силами организаций, находящихся на территории сельсовета, а также самим населением. </w:t>
      </w:r>
    </w:p>
    <w:p w:rsidR="00E10944" w:rsidRPr="00425F0B" w:rsidRDefault="00E10944" w:rsidP="00E10944">
      <w:bookmarkStart w:id="195" w:name="OLE_LINK16"/>
      <w:bookmarkStart w:id="196" w:name="OLE_LINK17"/>
      <w:r w:rsidRPr="00425F0B">
        <w:t>На территории муниципального образования предлагается следующая схема санитарной очистки:</w:t>
      </w:r>
    </w:p>
    <w:bookmarkEnd w:id="195"/>
    <w:bookmarkEnd w:id="196"/>
    <w:p w:rsidR="00E10944" w:rsidRPr="00425F0B" w:rsidRDefault="00E10944" w:rsidP="00E10944">
      <w:pPr>
        <w:rPr>
          <w:i/>
        </w:rPr>
      </w:pPr>
      <w:r w:rsidRPr="00425F0B">
        <w:rPr>
          <w:i/>
        </w:rPr>
        <w:t>1.Очистка населенных пунктов от твердых коммунальных отходов.</w:t>
      </w:r>
    </w:p>
    <w:p w:rsidR="00E10944" w:rsidRPr="00425F0B" w:rsidRDefault="00E10944" w:rsidP="00E10944">
      <w:r w:rsidRPr="00425F0B">
        <w:t xml:space="preserve">Сбор твердых коммунальных отходов от жилых домов и общественных зданий проводить по планово-регулярной системе в контейнеры. Площадки под контейнеры должны быть удалены от жилых домов и учреждений на расстояние не менее 20, но не более </w:t>
      </w:r>
      <w:smartTag w:uri="urn:schemas-microsoft-com:office:smarttags" w:element="metricconverter">
        <w:smartTagPr>
          <w:attr w:name="ProductID" w:val="100 м"/>
        </w:smartTagPr>
        <w:r w:rsidRPr="00425F0B">
          <w:t>100 м</w:t>
        </w:r>
      </w:smartTag>
      <w:r w:rsidRPr="00425F0B">
        <w:t>, иметь ровное бетонное покрытие, и ограждены зелеными насаждениями.</w:t>
      </w:r>
    </w:p>
    <w:p w:rsidR="00E10944" w:rsidRPr="00425F0B" w:rsidRDefault="00E10944" w:rsidP="00E10944">
      <w:r w:rsidRPr="00425F0B">
        <w:t>Вывоз мусора с территории населенных пунктов планируется осуществлять на полигоны ТКО.</w:t>
      </w:r>
    </w:p>
    <w:p w:rsidR="00E10944" w:rsidRPr="00425F0B" w:rsidRDefault="00E10944" w:rsidP="00E10944">
      <w:r w:rsidRPr="00425F0B">
        <w:t>Утилизацию сельскохозяйственных отходов организовывать на местах их образования при компостировании.</w:t>
      </w:r>
    </w:p>
    <w:p w:rsidR="00E10944" w:rsidRPr="00425F0B" w:rsidRDefault="00E10944" w:rsidP="00E10944">
      <w:pPr>
        <w:rPr>
          <w:rFonts w:cs="Times New Roman"/>
        </w:rPr>
      </w:pPr>
      <w:r w:rsidRPr="00425F0B">
        <w:t xml:space="preserve">Расчетное количество отходов для </w:t>
      </w:r>
      <w:r w:rsidRPr="00425F0B">
        <w:rPr>
          <w:rFonts w:cs="Times New Roman"/>
        </w:rPr>
        <w:t>размещения на полигонах ТКО:</w:t>
      </w:r>
    </w:p>
    <w:p w:rsidR="00E10944" w:rsidRPr="00425F0B" w:rsidRDefault="00E10944" w:rsidP="00E10944">
      <w:pPr>
        <w:pStyle w:val="affb"/>
        <w:spacing w:before="100" w:beforeAutospacing="1" w:after="100" w:afterAutospacing="1"/>
        <w:jc w:val="center"/>
        <w:rPr>
          <w:rFonts w:ascii="Times New Roman" w:hAnsi="Times New Roman" w:cs="Times New Roman"/>
          <w:i/>
          <w:lang w:val="ru-RU"/>
        </w:rPr>
      </w:pPr>
      <w:r w:rsidRPr="00425F0B">
        <w:rPr>
          <w:rFonts w:ascii="Times New Roman" w:hAnsi="Times New Roman" w:cs="Times New Roman"/>
          <w:i/>
          <w:lang w:val="ru-RU"/>
        </w:rPr>
        <w:t>Расчетное количество отходов в год</w:t>
      </w:r>
    </w:p>
    <w:p w:rsidR="00E10944" w:rsidRPr="00425F0B" w:rsidRDefault="00E10944" w:rsidP="00FC16ED">
      <w:pPr>
        <w:pStyle w:val="aff0"/>
        <w:ind w:firstLine="708"/>
        <w:rPr>
          <w:lang w:val="ru-RU"/>
        </w:rPr>
      </w:pPr>
      <w:r w:rsidRPr="00425F0B">
        <w:rPr>
          <w:lang w:val="ru-RU"/>
        </w:rPr>
        <w:t xml:space="preserve">В </w:t>
      </w:r>
      <w:r w:rsidR="00F445E1" w:rsidRPr="00425F0B">
        <w:rPr>
          <w:lang w:val="ru-RU"/>
        </w:rPr>
        <w:t>Шереметьевском</w:t>
      </w:r>
      <w:r w:rsidR="0079714E" w:rsidRPr="00425F0B">
        <w:rPr>
          <w:lang w:val="ru-RU"/>
        </w:rPr>
        <w:t xml:space="preserve"> сельсовете </w:t>
      </w:r>
      <w:r w:rsidRPr="00425F0B">
        <w:rPr>
          <w:lang w:val="ru-RU"/>
        </w:rPr>
        <w:t xml:space="preserve">численность населения на 2017 год составляет </w:t>
      </w:r>
      <w:r w:rsidR="00136909" w:rsidRPr="00425F0B">
        <w:rPr>
          <w:lang w:val="ru-RU"/>
        </w:rPr>
        <w:t>1333</w:t>
      </w:r>
      <w:r w:rsidR="00FC16ED">
        <w:rPr>
          <w:lang w:val="ru-RU"/>
        </w:rPr>
        <w:t xml:space="preserve"> чел., и</w:t>
      </w:r>
      <w:r w:rsidRPr="00425F0B">
        <w:rPr>
          <w:lang w:val="ru-RU"/>
        </w:rPr>
        <w:t xml:space="preserve">сходя из этих данных годовой объем твердых коммунальных отходов </w:t>
      </w:r>
      <w:r w:rsidR="005A545F" w:rsidRPr="00425F0B">
        <w:rPr>
          <w:lang w:val="ru-RU"/>
        </w:rPr>
        <w:t>Шереметьевского</w:t>
      </w:r>
      <w:r w:rsidR="002B2A2F" w:rsidRPr="00425F0B">
        <w:rPr>
          <w:lang w:val="ru-RU"/>
        </w:rPr>
        <w:t xml:space="preserve"> сельсовета</w:t>
      </w:r>
      <w:r w:rsidRPr="00425F0B">
        <w:rPr>
          <w:lang w:val="ru-RU"/>
        </w:rPr>
        <w:t xml:space="preserve"> по региональным нормативам градостроительного проектирования </w:t>
      </w:r>
      <w:r w:rsidR="001A450B" w:rsidRPr="00425F0B">
        <w:rPr>
          <w:lang w:val="ru-RU"/>
        </w:rPr>
        <w:t>Пензенской</w:t>
      </w:r>
      <w:r w:rsidRPr="00425F0B">
        <w:rPr>
          <w:lang w:val="ru-RU"/>
        </w:rPr>
        <w:t xml:space="preserve"> области от 09.04.2015 г. №129 (ред. от 13.07.2015 г.) составляет:</w:t>
      </w:r>
    </w:p>
    <w:p w:rsidR="00E10944" w:rsidRPr="00425F0B" w:rsidRDefault="00136909" w:rsidP="00E10944">
      <w:pPr>
        <w:pStyle w:val="aff0"/>
        <w:rPr>
          <w:lang w:val="ru-RU"/>
        </w:rPr>
      </w:pPr>
      <w:r w:rsidRPr="00425F0B">
        <w:rPr>
          <w:lang w:val="ru-RU"/>
        </w:rPr>
        <w:t>1333</w:t>
      </w:r>
      <w:r w:rsidR="00E10944" w:rsidRPr="00425F0B">
        <w:rPr>
          <w:lang w:val="ru-RU"/>
        </w:rPr>
        <w:t>*300=</w:t>
      </w:r>
      <w:r w:rsidRPr="00425F0B">
        <w:rPr>
          <w:lang w:val="ru-RU"/>
        </w:rPr>
        <w:t>399900</w:t>
      </w:r>
      <w:r w:rsidR="00E10944" w:rsidRPr="00425F0B">
        <w:rPr>
          <w:lang w:val="ru-RU"/>
        </w:rPr>
        <w:t xml:space="preserve"> кг=</w:t>
      </w:r>
      <w:r w:rsidRPr="00425F0B">
        <w:rPr>
          <w:lang w:val="ru-RU"/>
        </w:rPr>
        <w:t>399,9</w:t>
      </w:r>
      <w:r w:rsidR="00E10944" w:rsidRPr="00425F0B">
        <w:rPr>
          <w:lang w:val="ru-RU"/>
        </w:rPr>
        <w:t xml:space="preserve"> тонн.</w:t>
      </w:r>
    </w:p>
    <w:p w:rsidR="00E10944" w:rsidRPr="00425F0B" w:rsidRDefault="00E10944" w:rsidP="00E10944">
      <w:pPr>
        <w:pStyle w:val="aff0"/>
        <w:rPr>
          <w:lang w:val="ru-RU"/>
        </w:rPr>
      </w:pPr>
      <w:r w:rsidRPr="00425F0B">
        <w:rPr>
          <w:lang w:val="ru-RU"/>
        </w:rPr>
        <w:t xml:space="preserve">Исходя из проектной численности населения в расчетный срок (2043 г.) - </w:t>
      </w:r>
      <w:r w:rsidR="00673055" w:rsidRPr="00425F0B">
        <w:rPr>
          <w:lang w:val="ru-RU"/>
        </w:rPr>
        <w:t>1401</w:t>
      </w:r>
      <w:r w:rsidRPr="00425F0B">
        <w:rPr>
          <w:lang w:val="ru-RU"/>
        </w:rPr>
        <w:t xml:space="preserve"> чел., годовой объем бытовых отходов сельского поселения по региональным нормативам градостроительного проектирования </w:t>
      </w:r>
      <w:r w:rsidR="001A450B" w:rsidRPr="00425F0B">
        <w:rPr>
          <w:lang w:val="ru-RU"/>
        </w:rPr>
        <w:t>Пензенской</w:t>
      </w:r>
      <w:r w:rsidRPr="00425F0B">
        <w:rPr>
          <w:lang w:val="ru-RU"/>
        </w:rPr>
        <w:t xml:space="preserve"> области от 09.04.2015 г. №129 (ред. от 13.07.2015 г.) составляет:</w:t>
      </w:r>
    </w:p>
    <w:p w:rsidR="00E10944" w:rsidRPr="00425F0B" w:rsidRDefault="00136909" w:rsidP="00E10944">
      <w:pPr>
        <w:pStyle w:val="aff0"/>
        <w:rPr>
          <w:lang w:val="ru-RU"/>
        </w:rPr>
      </w:pPr>
      <w:r w:rsidRPr="00425F0B">
        <w:rPr>
          <w:lang w:val="ru-RU"/>
        </w:rPr>
        <w:t>1401</w:t>
      </w:r>
      <w:r w:rsidR="00E10944" w:rsidRPr="00425F0B">
        <w:rPr>
          <w:lang w:val="ru-RU"/>
        </w:rPr>
        <w:t>*300=</w:t>
      </w:r>
      <w:r w:rsidRPr="00425F0B">
        <w:rPr>
          <w:lang w:val="ru-RU"/>
        </w:rPr>
        <w:t>420300</w:t>
      </w:r>
      <w:r w:rsidR="00E10944" w:rsidRPr="00425F0B">
        <w:rPr>
          <w:lang w:val="ru-RU"/>
        </w:rPr>
        <w:t xml:space="preserve"> кг=</w:t>
      </w:r>
      <w:r w:rsidRPr="00425F0B">
        <w:rPr>
          <w:lang w:val="ru-RU"/>
        </w:rPr>
        <w:t>420,3</w:t>
      </w:r>
      <w:r w:rsidR="00E10944" w:rsidRPr="00425F0B">
        <w:rPr>
          <w:lang w:val="ru-RU"/>
        </w:rPr>
        <w:t xml:space="preserve"> тонн.</w:t>
      </w:r>
    </w:p>
    <w:p w:rsidR="00E10944" w:rsidRPr="00425F0B" w:rsidRDefault="00E10944" w:rsidP="00E10944">
      <w:pPr>
        <w:pStyle w:val="aff0"/>
        <w:rPr>
          <w:i/>
          <w:lang w:val="ru-RU"/>
        </w:rPr>
      </w:pPr>
      <w:r w:rsidRPr="00425F0B">
        <w:rPr>
          <w:i/>
          <w:lang w:val="ru-RU"/>
        </w:rPr>
        <w:t>2. Очистка не канализированных районов от жидких коммунальных отходов.</w:t>
      </w:r>
    </w:p>
    <w:p w:rsidR="00E10944" w:rsidRPr="00425F0B" w:rsidRDefault="00E10944" w:rsidP="00E10944">
      <w:pPr>
        <w:pStyle w:val="aff0"/>
        <w:rPr>
          <w:lang w:val="ru-RU"/>
        </w:rPr>
      </w:pPr>
      <w:r w:rsidRPr="00425F0B">
        <w:rPr>
          <w:lang w:val="ru-RU"/>
        </w:rPr>
        <w:t>Жидкие отходы от не канализированных домовладений планируется вывозить по мере накопления, но не реже 1 раза в полгода. Нечистоты должны собираться в водонепроницаемые выгреба и вывозиться спецтранспортом на очистные сооружения.</w:t>
      </w:r>
    </w:p>
    <w:p w:rsidR="00E10944" w:rsidRPr="00425F0B" w:rsidRDefault="00E10944" w:rsidP="00E10944">
      <w:pPr>
        <w:pStyle w:val="aff0"/>
        <w:rPr>
          <w:i/>
          <w:lang w:val="ru-RU"/>
        </w:rPr>
      </w:pPr>
      <w:r w:rsidRPr="00425F0B">
        <w:rPr>
          <w:i/>
          <w:lang w:val="ru-RU"/>
        </w:rPr>
        <w:t>3. Удаление и обезвреживание промышленных отходов.</w:t>
      </w:r>
    </w:p>
    <w:p w:rsidR="00E10944" w:rsidRPr="00425F0B" w:rsidRDefault="00E10944" w:rsidP="00E10944">
      <w:pPr>
        <w:pStyle w:val="aff0"/>
        <w:rPr>
          <w:lang w:val="ru-RU"/>
        </w:rPr>
      </w:pPr>
      <w:r w:rsidRPr="00425F0B">
        <w:rPr>
          <w:lang w:val="ru-RU"/>
        </w:rPr>
        <w:t>При соблюдении санитарно-гигиенических требований охраны окружающей среды по всем показателям вредности, промышленные отходы, зола и шлак от котельных, строительный мусор собираются и вывозятся на полигон ТКО.</w:t>
      </w:r>
    </w:p>
    <w:p w:rsidR="00E10944" w:rsidRPr="00425F0B" w:rsidRDefault="00E10944" w:rsidP="00E10944">
      <w:pPr>
        <w:pStyle w:val="aff0"/>
        <w:rPr>
          <w:i/>
          <w:lang w:val="ru-RU"/>
        </w:rPr>
      </w:pPr>
      <w:r w:rsidRPr="00425F0B">
        <w:rPr>
          <w:i/>
          <w:lang w:val="ru-RU"/>
        </w:rPr>
        <w:t>4. Уборка поселковых территорий.</w:t>
      </w:r>
    </w:p>
    <w:p w:rsidR="00E10944" w:rsidRPr="00425F0B" w:rsidRDefault="00E10944" w:rsidP="00E10944">
      <w:pPr>
        <w:pStyle w:val="aff0"/>
        <w:rPr>
          <w:lang w:val="ru-RU"/>
        </w:rPr>
      </w:pPr>
      <w:r w:rsidRPr="00425F0B">
        <w:rPr>
          <w:lang w:val="ru-RU"/>
        </w:rPr>
        <w:t>Проектом намечаются следующие мероприятия:</w:t>
      </w:r>
    </w:p>
    <w:p w:rsidR="00E10944" w:rsidRPr="00425F0B" w:rsidRDefault="00E10944" w:rsidP="00E10944">
      <w:pPr>
        <w:pStyle w:val="aff0"/>
        <w:rPr>
          <w:lang w:val="ru-RU"/>
        </w:rPr>
      </w:pPr>
      <w:r w:rsidRPr="00425F0B">
        <w:rPr>
          <w:lang w:val="ru-RU"/>
        </w:rPr>
        <w:t>- уборка улиц и удаление уличного смета с вывозом на полигон ТКО;</w:t>
      </w:r>
    </w:p>
    <w:p w:rsidR="00E10944" w:rsidRPr="00425F0B" w:rsidRDefault="00E10944" w:rsidP="00E10944">
      <w:pPr>
        <w:pStyle w:val="aff0"/>
        <w:rPr>
          <w:lang w:val="ru-RU"/>
        </w:rPr>
      </w:pPr>
      <w:r w:rsidRPr="00425F0B">
        <w:rPr>
          <w:lang w:val="ru-RU"/>
        </w:rPr>
        <w:lastRenderedPageBreak/>
        <w:t>- полив и обрезка зеленых насаждений;</w:t>
      </w:r>
    </w:p>
    <w:p w:rsidR="00E10944" w:rsidRPr="00425F0B" w:rsidRDefault="00E10944" w:rsidP="00E10944">
      <w:pPr>
        <w:pStyle w:val="aff0"/>
        <w:rPr>
          <w:lang w:val="ru-RU"/>
        </w:rPr>
      </w:pPr>
      <w:r w:rsidRPr="00425F0B">
        <w:rPr>
          <w:lang w:val="ru-RU"/>
        </w:rPr>
        <w:t>- организация системы водоотводных лотков;</w:t>
      </w:r>
    </w:p>
    <w:p w:rsidR="00E10944" w:rsidRPr="00425F0B" w:rsidRDefault="00E10944" w:rsidP="00E10944">
      <w:pPr>
        <w:pStyle w:val="aff0"/>
        <w:rPr>
          <w:lang w:val="ru-RU"/>
        </w:rPr>
      </w:pPr>
      <w:r w:rsidRPr="00425F0B">
        <w:rPr>
          <w:lang w:val="ru-RU"/>
        </w:rPr>
        <w:t>- полив проезжей части улиц с твердым покрытием;</w:t>
      </w:r>
    </w:p>
    <w:p w:rsidR="00E10944" w:rsidRPr="00425F0B" w:rsidRDefault="00E10944" w:rsidP="00E10944">
      <w:pPr>
        <w:pStyle w:val="aff0"/>
        <w:rPr>
          <w:lang w:val="ru-RU"/>
        </w:rPr>
      </w:pPr>
      <w:r w:rsidRPr="00425F0B">
        <w:rPr>
          <w:lang w:val="ru-RU"/>
        </w:rPr>
        <w:t>- ремонт мусоросборных контейнеров;</w:t>
      </w:r>
    </w:p>
    <w:p w:rsidR="00E10944" w:rsidRPr="00425F0B" w:rsidRDefault="00E10944" w:rsidP="00E10944">
      <w:pPr>
        <w:pStyle w:val="aff0"/>
        <w:rPr>
          <w:lang w:val="ru-RU"/>
        </w:rPr>
      </w:pPr>
      <w:r w:rsidRPr="00425F0B">
        <w:rPr>
          <w:lang w:val="ru-RU"/>
        </w:rPr>
        <w:t>- установка урн для мусора в общественных местах;</w:t>
      </w:r>
    </w:p>
    <w:p w:rsidR="00E10944" w:rsidRPr="00425F0B" w:rsidRDefault="00E10944" w:rsidP="00E10944">
      <w:pPr>
        <w:pStyle w:val="aff0"/>
        <w:rPr>
          <w:lang w:val="ru-RU"/>
        </w:rPr>
      </w:pPr>
      <w:r w:rsidRPr="00425F0B">
        <w:rPr>
          <w:lang w:val="ru-RU"/>
        </w:rPr>
        <w:t>- озеленение и благоустройство территорий промышленных предприятий и территорий объектов теплоснабжения.</w:t>
      </w:r>
    </w:p>
    <w:p w:rsidR="00E10944" w:rsidRPr="00425F0B" w:rsidRDefault="00E10944" w:rsidP="00E10944">
      <w:pPr>
        <w:pStyle w:val="aff0"/>
        <w:rPr>
          <w:i/>
          <w:lang w:val="ru-RU"/>
        </w:rPr>
      </w:pPr>
      <w:r w:rsidRPr="00425F0B">
        <w:rPr>
          <w:i/>
          <w:lang w:val="ru-RU"/>
        </w:rPr>
        <w:t>Насаждения специального назначения</w:t>
      </w:r>
    </w:p>
    <w:p w:rsidR="00E10944" w:rsidRPr="00425F0B" w:rsidRDefault="00E10944" w:rsidP="00E10944">
      <w:pPr>
        <w:pStyle w:val="aff0"/>
        <w:rPr>
          <w:lang w:val="ru-RU"/>
        </w:rPr>
      </w:pPr>
      <w:r w:rsidRPr="00425F0B">
        <w:rPr>
          <w:lang w:val="ru-RU"/>
        </w:rPr>
        <w:t xml:space="preserve">Проектом предусмотрена организация зеленых насаждений специального назначения. </w:t>
      </w:r>
    </w:p>
    <w:p w:rsidR="00E10944" w:rsidRPr="00425F0B" w:rsidRDefault="00E10944" w:rsidP="00E10944">
      <w:pPr>
        <w:pStyle w:val="aff0"/>
        <w:rPr>
          <w:lang w:val="ru-RU"/>
        </w:rPr>
      </w:pPr>
      <w:r w:rsidRPr="00425F0B">
        <w:rPr>
          <w:lang w:val="ru-RU"/>
        </w:rPr>
        <w:t>Зеленые насаждения специального назначения включают:</w:t>
      </w:r>
    </w:p>
    <w:p w:rsidR="00E10944" w:rsidRPr="00425F0B" w:rsidRDefault="00E10944" w:rsidP="00E10944">
      <w:pPr>
        <w:pStyle w:val="aff0"/>
        <w:rPr>
          <w:lang w:val="ru-RU"/>
        </w:rPr>
      </w:pPr>
      <w:r w:rsidRPr="00425F0B">
        <w:rPr>
          <w:lang w:val="ru-RU"/>
        </w:rPr>
        <w:t>- озеленение санитарно-защитных зон;</w:t>
      </w:r>
    </w:p>
    <w:p w:rsidR="00E10944" w:rsidRPr="00425F0B" w:rsidRDefault="00E10944" w:rsidP="00E10944">
      <w:pPr>
        <w:pStyle w:val="aff0"/>
        <w:rPr>
          <w:lang w:val="ru-RU"/>
        </w:rPr>
      </w:pPr>
      <w:r w:rsidRPr="00425F0B">
        <w:rPr>
          <w:lang w:val="ru-RU"/>
        </w:rPr>
        <w:t>- придорожные полосы озеленения автодорог;</w:t>
      </w:r>
    </w:p>
    <w:p w:rsidR="00E10944" w:rsidRPr="00425F0B" w:rsidRDefault="00E10944" w:rsidP="00E10944">
      <w:pPr>
        <w:pStyle w:val="aff0"/>
        <w:rPr>
          <w:lang w:val="ru-RU"/>
        </w:rPr>
      </w:pPr>
      <w:r w:rsidRPr="00425F0B">
        <w:rPr>
          <w:lang w:val="ru-RU"/>
        </w:rPr>
        <w:t>- ветрозащитные насаждения;</w:t>
      </w:r>
    </w:p>
    <w:p w:rsidR="00E10944" w:rsidRPr="00425F0B" w:rsidRDefault="00E10944" w:rsidP="00FF628F">
      <w:pPr>
        <w:pStyle w:val="aff0"/>
        <w:widowControl w:val="0"/>
        <w:rPr>
          <w:lang w:val="ru-RU"/>
        </w:rPr>
      </w:pPr>
      <w:r w:rsidRPr="00425F0B">
        <w:rPr>
          <w:lang w:val="ru-RU"/>
        </w:rPr>
        <w:t>- шумозащитные насаждения.</w:t>
      </w:r>
    </w:p>
    <w:p w:rsidR="00E10944" w:rsidRPr="00425F0B" w:rsidRDefault="00E10944" w:rsidP="00FF628F">
      <w:pPr>
        <w:pStyle w:val="aff0"/>
        <w:widowControl w:val="0"/>
        <w:rPr>
          <w:lang w:val="ru-RU"/>
        </w:rPr>
      </w:pPr>
      <w:r w:rsidRPr="00425F0B">
        <w:rPr>
          <w:lang w:val="ru-RU"/>
        </w:rPr>
        <w:t>Генеральным планом предусмотрено озеленение санитарно-защитных зон существующих производственных предприятий и коммунально-складских объектов, расположенных в непосредственной близости от жилой застройки.</w:t>
      </w:r>
    </w:p>
    <w:p w:rsidR="00E10944" w:rsidRPr="00425F0B" w:rsidRDefault="00E10944" w:rsidP="00E10944">
      <w:pPr>
        <w:pStyle w:val="aff0"/>
        <w:rPr>
          <w:lang w:val="ru-RU"/>
        </w:rPr>
      </w:pPr>
      <w:r w:rsidRPr="00425F0B">
        <w:rPr>
          <w:lang w:val="ru-RU"/>
        </w:rPr>
        <w:t>Для защиты жилой застройки от шума и выхлопных газов автомобилей проектом предусмотрены придорожные полосы озеленения вдоль улиц.</w:t>
      </w:r>
    </w:p>
    <w:p w:rsidR="00E10944" w:rsidRPr="00425F0B" w:rsidRDefault="00E10944" w:rsidP="00E10944">
      <w:pPr>
        <w:pStyle w:val="aff0"/>
        <w:rPr>
          <w:i/>
          <w:lang w:val="ru-RU"/>
        </w:rPr>
      </w:pPr>
      <w:bookmarkStart w:id="197" w:name="_Toc426454311"/>
      <w:r w:rsidRPr="00425F0B">
        <w:rPr>
          <w:i/>
          <w:lang w:val="ru-RU"/>
        </w:rPr>
        <w:t>3.10.1 Мероприятия по размещению объектов специального назначения.</w:t>
      </w:r>
      <w:bookmarkEnd w:id="197"/>
      <w:r w:rsidRPr="00425F0B">
        <w:rPr>
          <w:i/>
          <w:lang w:val="ru-RU"/>
        </w:rPr>
        <w:t xml:space="preserve"> </w:t>
      </w:r>
    </w:p>
    <w:p w:rsidR="00535F8D" w:rsidRPr="00425F0B" w:rsidRDefault="00535F8D" w:rsidP="00E10944">
      <w:pPr>
        <w:pStyle w:val="aff0"/>
        <w:rPr>
          <w:i/>
          <w:lang w:val="ru-RU"/>
        </w:rPr>
      </w:pPr>
      <w:r w:rsidRPr="00425F0B">
        <w:rPr>
          <w:i/>
          <w:lang w:val="ru-RU"/>
        </w:rPr>
        <w:t>Генеральным планом не предусмотрено размещение объектов специального назначения.</w:t>
      </w:r>
    </w:p>
    <w:p w:rsidR="00E10944" w:rsidRPr="00425F0B" w:rsidRDefault="00E10944" w:rsidP="00E10944">
      <w:pPr>
        <w:pStyle w:val="aff0"/>
        <w:rPr>
          <w:lang w:val="ru-RU"/>
        </w:rPr>
      </w:pPr>
      <w:r w:rsidRPr="00425F0B">
        <w:rPr>
          <w:lang w:val="ru-RU"/>
        </w:rPr>
        <w:t xml:space="preserve">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w:t>
      </w:r>
    </w:p>
    <w:p w:rsidR="00E10944" w:rsidRPr="00425F0B" w:rsidRDefault="00E10944" w:rsidP="00E10944">
      <w:pPr>
        <w:pStyle w:val="aff0"/>
        <w:rPr>
          <w:i/>
          <w:lang w:val="ru-RU"/>
        </w:rPr>
      </w:pPr>
      <w:r w:rsidRPr="00425F0B">
        <w:rPr>
          <w:i/>
          <w:lang w:val="ru-RU"/>
        </w:rPr>
        <w:t>Водоотведение</w:t>
      </w:r>
    </w:p>
    <w:p w:rsidR="00E10944" w:rsidRPr="00425F0B" w:rsidRDefault="00E10944" w:rsidP="00E10944">
      <w:pPr>
        <w:pStyle w:val="aff0"/>
        <w:rPr>
          <w:lang w:val="ru-RU"/>
        </w:rPr>
      </w:pPr>
      <w:r w:rsidRPr="00425F0B">
        <w:rPr>
          <w:lang w:val="ru-RU"/>
        </w:rPr>
        <w:t>Отвод хозяйственно-бытовых сточных вод от общественно-деловых зданий осуществляется в накопители сточных вод с последующим вывозом на поля фильтрации.</w:t>
      </w:r>
    </w:p>
    <w:p w:rsidR="00E10944" w:rsidRPr="00425F0B" w:rsidRDefault="00E10944" w:rsidP="00E10944">
      <w:pPr>
        <w:pStyle w:val="aff0"/>
        <w:rPr>
          <w:lang w:val="ru-RU"/>
        </w:rPr>
      </w:pPr>
      <w:r w:rsidRPr="00425F0B">
        <w:rPr>
          <w:lang w:val="ru-RU"/>
        </w:rPr>
        <w:t xml:space="preserve">Во всех селах </w:t>
      </w:r>
      <w:r w:rsidR="005A545F" w:rsidRPr="00425F0B">
        <w:rPr>
          <w:lang w:val="ru-RU"/>
        </w:rPr>
        <w:t>Шереметьевского</w:t>
      </w:r>
      <w:r w:rsidR="0079714E" w:rsidRPr="00425F0B">
        <w:rPr>
          <w:lang w:val="ru-RU"/>
        </w:rPr>
        <w:t xml:space="preserve"> сельсовета </w:t>
      </w:r>
      <w:r w:rsidRPr="00425F0B">
        <w:rPr>
          <w:lang w:val="ru-RU"/>
        </w:rPr>
        <w:t>действует выгребная система канализации. Владельцам домов приходиться самостоятельно решать проблемы, связанные с отведением и утилизацией бытовых сточных вод.</w:t>
      </w:r>
    </w:p>
    <w:p w:rsidR="00E10944" w:rsidRPr="00425F0B" w:rsidRDefault="00E10944" w:rsidP="00E10944">
      <w:pPr>
        <w:pStyle w:val="aff0"/>
        <w:rPr>
          <w:i/>
          <w:lang w:val="ru-RU"/>
        </w:rPr>
      </w:pPr>
      <w:r w:rsidRPr="00425F0B">
        <w:rPr>
          <w:i/>
          <w:lang w:val="ru-RU"/>
        </w:rPr>
        <w:t>Выводы:</w:t>
      </w:r>
    </w:p>
    <w:p w:rsidR="00E10944" w:rsidRPr="00425F0B" w:rsidRDefault="00E10944" w:rsidP="00E10944">
      <w:pPr>
        <w:pStyle w:val="aff0"/>
        <w:rPr>
          <w:lang w:val="ru-RU"/>
        </w:rPr>
      </w:pPr>
      <w:r w:rsidRPr="00425F0B">
        <w:rPr>
          <w:lang w:val="ru-RU"/>
        </w:rPr>
        <w:t>1.В целях повышения уровня комфортности проживания населения</w:t>
      </w:r>
      <w:r w:rsidRPr="00425F0B">
        <w:rPr>
          <w:lang w:val="ru-RU"/>
        </w:rPr>
        <w:sym w:font="Symbol" w:char="F02C"/>
      </w:r>
      <w:r w:rsidRPr="00425F0B">
        <w:rPr>
          <w:lang w:val="ru-RU"/>
        </w:rPr>
        <w:t xml:space="preserve"> улучшения качества питьевой воды и экологической безопасности система водоснабжения </w:t>
      </w:r>
      <w:r w:rsidR="005A545F" w:rsidRPr="00425F0B">
        <w:rPr>
          <w:lang w:val="ru-RU"/>
        </w:rPr>
        <w:t>Шереметьевского</w:t>
      </w:r>
      <w:r w:rsidR="0079714E" w:rsidRPr="00425F0B">
        <w:rPr>
          <w:lang w:val="ru-RU"/>
        </w:rPr>
        <w:t xml:space="preserve"> сельсовета</w:t>
      </w:r>
      <w:r w:rsidRPr="00425F0B">
        <w:rPr>
          <w:lang w:val="ru-RU"/>
        </w:rPr>
        <w:t xml:space="preserve"> требует реконструкции, модернизации и увеличения мощности водозаборов.</w:t>
      </w:r>
    </w:p>
    <w:p w:rsidR="00E10944" w:rsidRPr="00425F0B" w:rsidRDefault="00E10944" w:rsidP="00E10944">
      <w:pPr>
        <w:pStyle w:val="aff0"/>
        <w:rPr>
          <w:lang w:val="ru-RU"/>
        </w:rPr>
      </w:pPr>
      <w:r w:rsidRPr="00425F0B">
        <w:rPr>
          <w:lang w:val="ru-RU"/>
        </w:rPr>
        <w:t>2.Для усовершенствования работы систем водоснабжения и уменьшения потерь, планируется заменить изношенные водопроводные сети и построить новые.</w:t>
      </w:r>
    </w:p>
    <w:p w:rsidR="00E10944" w:rsidRPr="00425F0B" w:rsidRDefault="00535F8D" w:rsidP="00E10944">
      <w:pPr>
        <w:pStyle w:val="aff0"/>
        <w:rPr>
          <w:lang w:val="ru-RU"/>
        </w:rPr>
      </w:pPr>
      <w:r w:rsidRPr="00425F0B">
        <w:rPr>
          <w:lang w:val="ru-RU"/>
        </w:rPr>
        <w:t>3. Строительство</w:t>
      </w:r>
      <w:r w:rsidR="00E10944" w:rsidRPr="00425F0B">
        <w:rPr>
          <w:lang w:val="ru-RU"/>
        </w:rPr>
        <w:t xml:space="preserve"> канализационных очистных соор</w:t>
      </w:r>
      <w:r w:rsidRPr="00425F0B">
        <w:rPr>
          <w:lang w:val="ru-RU"/>
        </w:rPr>
        <w:t xml:space="preserve">ужений на территории поселения </w:t>
      </w:r>
      <w:r w:rsidR="00E10944" w:rsidRPr="00425F0B">
        <w:rPr>
          <w:lang w:val="ru-RU"/>
        </w:rPr>
        <w:t xml:space="preserve">позволит улучшить санитарные условия проживания населения и снизить степень загрязнения окружающей природной среды. </w:t>
      </w:r>
    </w:p>
    <w:p w:rsidR="00E10944" w:rsidRPr="00425F0B" w:rsidRDefault="00E10944" w:rsidP="00E10944">
      <w:pPr>
        <w:pStyle w:val="aff0"/>
        <w:rPr>
          <w:lang w:val="ru-RU"/>
        </w:rPr>
      </w:pPr>
      <w:r w:rsidRPr="00425F0B">
        <w:rPr>
          <w:lang w:val="ru-RU"/>
        </w:rPr>
        <w:t xml:space="preserve">В соответствии со статьей 11 Федерального закона от 23.11.1995 № 174-ФЗ «Об экологической экспертизе» проектная документация объектов, используемых для размещения и (или) обезвреживания отходов </w:t>
      </w:r>
      <w:r w:rsidRPr="00425F0B">
        <w:t>I</w:t>
      </w:r>
      <w:r w:rsidRPr="00425F0B">
        <w:rPr>
          <w:lang w:val="ru-RU"/>
        </w:rPr>
        <w:t>-</w:t>
      </w:r>
      <w:r w:rsidRPr="00425F0B">
        <w:t>V</w:t>
      </w:r>
      <w:r w:rsidRPr="00425F0B">
        <w:rPr>
          <w:lang w:val="ru-RU"/>
        </w:rPr>
        <w:t xml:space="preserve"> классов опасности, в том числе проектная документация на строительство, реконструкцию объектов, используемых для обезвреживания и (или) размещения оходов </w:t>
      </w:r>
      <w:r w:rsidRPr="00425F0B">
        <w:t>I</w:t>
      </w:r>
      <w:r w:rsidRPr="00425F0B">
        <w:rPr>
          <w:lang w:val="ru-RU"/>
        </w:rPr>
        <w:t>-</w:t>
      </w:r>
      <w:r w:rsidRPr="00425F0B">
        <w:t>V</w:t>
      </w:r>
      <w:r w:rsidRPr="00425F0B">
        <w:rPr>
          <w:lang w:val="ru-RU"/>
        </w:rPr>
        <w:t xml:space="preserve"> классов опасности, а также проекты вывода из эксплуатации указанных объектов, проекты рекультивации земель, нарушенных при размещении отходов </w:t>
      </w:r>
      <w:r w:rsidRPr="00425F0B">
        <w:t>I</w:t>
      </w:r>
      <w:r w:rsidRPr="00425F0B">
        <w:rPr>
          <w:lang w:val="ru-RU"/>
        </w:rPr>
        <w:t>-</w:t>
      </w:r>
      <w:r w:rsidRPr="00425F0B">
        <w:t>V</w:t>
      </w:r>
      <w:r w:rsidRPr="00425F0B">
        <w:rPr>
          <w:lang w:val="ru-RU"/>
        </w:rPr>
        <w:t xml:space="preserve"> классов опасности, и земель, используемых, но не предназначенных для раз</w:t>
      </w:r>
      <w:r w:rsidRPr="00425F0B">
        <w:rPr>
          <w:lang w:val="ru-RU"/>
        </w:rPr>
        <w:lastRenderedPageBreak/>
        <w:t xml:space="preserve">мещения отходов </w:t>
      </w:r>
      <w:r w:rsidRPr="00425F0B">
        <w:t>I</w:t>
      </w:r>
      <w:r w:rsidRPr="00425F0B">
        <w:rPr>
          <w:lang w:val="ru-RU"/>
        </w:rPr>
        <w:t>-</w:t>
      </w:r>
      <w:r w:rsidRPr="00425F0B">
        <w:t>V</w:t>
      </w:r>
      <w:r w:rsidRPr="00425F0B">
        <w:rPr>
          <w:lang w:val="ru-RU"/>
        </w:rPr>
        <w:t xml:space="preserve"> классов опасности, подлежат государственной экологической экспертизе федерального уровня».</w:t>
      </w:r>
    </w:p>
    <w:p w:rsidR="00E10944" w:rsidRPr="00425F0B" w:rsidRDefault="00E10944" w:rsidP="00E10944">
      <w:pPr>
        <w:pStyle w:val="20"/>
        <w:rPr>
          <w:rFonts w:cs="Times New Roman"/>
          <w:sz w:val="24"/>
          <w:szCs w:val="24"/>
        </w:rPr>
      </w:pPr>
      <w:bookmarkStart w:id="198" w:name="_Toc512329846"/>
      <w:bookmarkStart w:id="199" w:name="_Toc31102453"/>
      <w:r w:rsidRPr="00425F0B">
        <w:rPr>
          <w:rFonts w:cs="Times New Roman"/>
          <w:sz w:val="24"/>
          <w:szCs w:val="24"/>
        </w:rPr>
        <w:t>3.</w:t>
      </w:r>
      <w:r w:rsidR="00101A78">
        <w:rPr>
          <w:rFonts w:cs="Times New Roman"/>
          <w:sz w:val="24"/>
          <w:szCs w:val="24"/>
        </w:rPr>
        <w:t>8</w:t>
      </w:r>
      <w:r w:rsidRPr="00425F0B">
        <w:rPr>
          <w:rFonts w:cs="Times New Roman"/>
          <w:sz w:val="24"/>
          <w:szCs w:val="24"/>
        </w:rPr>
        <w:t xml:space="preserve"> Развитие инженерной инфраструктуры</w:t>
      </w:r>
      <w:bookmarkEnd w:id="184"/>
      <w:bookmarkEnd w:id="185"/>
      <w:bookmarkEnd w:id="186"/>
      <w:bookmarkEnd w:id="187"/>
      <w:bookmarkEnd w:id="188"/>
      <w:bookmarkEnd w:id="198"/>
      <w:bookmarkEnd w:id="199"/>
    </w:p>
    <w:p w:rsidR="00E10944" w:rsidRPr="00425F0B" w:rsidRDefault="00E10944" w:rsidP="00E10944">
      <w:pPr>
        <w:pStyle w:val="3"/>
        <w:rPr>
          <w:rFonts w:cs="Times New Roman"/>
          <w:bCs w:val="0"/>
          <w:szCs w:val="24"/>
        </w:rPr>
      </w:pPr>
      <w:bookmarkStart w:id="200" w:name="_Toc244407715"/>
      <w:bookmarkStart w:id="201" w:name="_Toc244410180"/>
      <w:bookmarkStart w:id="202" w:name="_Toc244411184"/>
      <w:bookmarkStart w:id="203" w:name="_Toc270941775"/>
      <w:bookmarkStart w:id="204" w:name="_Toc312357167"/>
      <w:bookmarkStart w:id="205" w:name="_Toc512329847"/>
      <w:bookmarkStart w:id="206" w:name="_Toc31102454"/>
      <w:r w:rsidRPr="00425F0B">
        <w:rPr>
          <w:rFonts w:cs="Times New Roman"/>
          <w:bCs w:val="0"/>
          <w:szCs w:val="24"/>
        </w:rPr>
        <w:t>3.</w:t>
      </w:r>
      <w:r w:rsidR="00101A78">
        <w:rPr>
          <w:rFonts w:cs="Times New Roman"/>
          <w:bCs w:val="0"/>
          <w:szCs w:val="24"/>
        </w:rPr>
        <w:t>8</w:t>
      </w:r>
      <w:r w:rsidRPr="00425F0B">
        <w:rPr>
          <w:rFonts w:cs="Times New Roman"/>
          <w:bCs w:val="0"/>
          <w:szCs w:val="24"/>
        </w:rPr>
        <w:t>.1 Водоснабжение и водоотведение</w:t>
      </w:r>
      <w:bookmarkEnd w:id="200"/>
      <w:bookmarkEnd w:id="201"/>
      <w:bookmarkEnd w:id="202"/>
      <w:bookmarkEnd w:id="203"/>
      <w:bookmarkEnd w:id="204"/>
      <w:bookmarkEnd w:id="205"/>
      <w:bookmarkEnd w:id="206"/>
    </w:p>
    <w:p w:rsidR="00E10944" w:rsidRPr="00425F0B" w:rsidRDefault="00E10944" w:rsidP="00E10944">
      <w:pPr>
        <w:pStyle w:val="4"/>
        <w:rPr>
          <w:szCs w:val="24"/>
        </w:rPr>
      </w:pPr>
      <w:bookmarkStart w:id="207" w:name="_Toc270941776"/>
      <w:r w:rsidRPr="00425F0B">
        <w:rPr>
          <w:szCs w:val="24"/>
        </w:rPr>
        <w:t>3.</w:t>
      </w:r>
      <w:r w:rsidR="00101A78">
        <w:rPr>
          <w:szCs w:val="24"/>
        </w:rPr>
        <w:t>8</w:t>
      </w:r>
      <w:r w:rsidRPr="00425F0B">
        <w:rPr>
          <w:szCs w:val="24"/>
        </w:rPr>
        <w:t>.1.1 Водоснабжение</w:t>
      </w:r>
      <w:bookmarkEnd w:id="207"/>
    </w:p>
    <w:p w:rsidR="005C13CC" w:rsidRPr="00425F0B" w:rsidRDefault="005C13CC" w:rsidP="005C13CC">
      <w:pPr>
        <w:pStyle w:val="aff0"/>
        <w:rPr>
          <w:lang w:val="ru-RU"/>
        </w:rPr>
      </w:pPr>
      <w:bookmarkStart w:id="208" w:name="OLE_LINK161"/>
      <w:r w:rsidRPr="00425F0B">
        <w:rPr>
          <w:lang w:val="ru-RU"/>
        </w:rPr>
        <w:t xml:space="preserve">Анализ существующей системы водоснабжения и дальнейших перспектив развития поселения показывает, что действующие сети водоснабжения работают на пределе ресурсной надежности. Работающее оборудование морально и физически устарело. Одной из главных проблем качественной поставки воды населению является изношенность водопроводных сетей. В сельском поселении сети имеют износ 60%. Это способствует вторичному загрязнению воды, особенно в летний период, когда возможны подсосы загрязнений через поврежденные участки труб. </w:t>
      </w:r>
    </w:p>
    <w:p w:rsidR="005C13CC" w:rsidRPr="00425F0B" w:rsidRDefault="005C13CC" w:rsidP="005C13CC">
      <w:pPr>
        <w:pStyle w:val="aff0"/>
        <w:rPr>
          <w:lang w:val="ru-RU"/>
        </w:rPr>
      </w:pPr>
      <w:r w:rsidRPr="00425F0B">
        <w:rPr>
          <w:lang w:val="ru-RU"/>
        </w:rPr>
        <w:t>Увеличивается действие гидравлических ударов при отключениях, прекращение подачи воды, при отключении поврежденного участка потребителям последующих участков. Необходима полная модернизация системы водоснабжения, включающая в себя реконструкцию сетей и замену устаревшего оборудования на современное, отвечающее энергосберегающим технологиям.</w:t>
      </w:r>
    </w:p>
    <w:p w:rsidR="00E10944" w:rsidRPr="00425F0B" w:rsidRDefault="00E10944" w:rsidP="00E10944">
      <w:pPr>
        <w:pStyle w:val="aff0"/>
        <w:rPr>
          <w:u w:val="single"/>
          <w:lang w:val="ru-RU"/>
        </w:rPr>
      </w:pPr>
      <w:r w:rsidRPr="00425F0B">
        <w:rPr>
          <w:u w:val="single"/>
          <w:lang w:val="ru-RU"/>
        </w:rPr>
        <w:t>Расчет потребности</w:t>
      </w:r>
    </w:p>
    <w:bookmarkEnd w:id="208"/>
    <w:p w:rsidR="00E10944" w:rsidRPr="00425F0B" w:rsidRDefault="00E10944" w:rsidP="00E10944">
      <w:pPr>
        <w:pStyle w:val="aff0"/>
        <w:rPr>
          <w:lang w:val="ru-RU"/>
        </w:rPr>
      </w:pPr>
      <w:r w:rsidRPr="00425F0B">
        <w:rPr>
          <w:lang w:val="ru-RU"/>
        </w:rPr>
        <w:t xml:space="preserve">В настоящем проекте рассматривается развитие систем водоснабжения и водоотведения </w:t>
      </w:r>
      <w:r w:rsidR="005A545F" w:rsidRPr="00425F0B">
        <w:rPr>
          <w:lang w:val="ru-RU"/>
        </w:rPr>
        <w:t>Шереметьевского</w:t>
      </w:r>
      <w:r w:rsidR="0079714E" w:rsidRPr="00425F0B">
        <w:rPr>
          <w:lang w:val="ru-RU"/>
        </w:rPr>
        <w:t xml:space="preserve"> сельсовета</w:t>
      </w:r>
      <w:r w:rsidRPr="00425F0B">
        <w:rPr>
          <w:lang w:val="ru-RU"/>
        </w:rPr>
        <w:t xml:space="preserve"> в зависимости от норм расхода воды, принимаемым в соответствии с нормами </w:t>
      </w:r>
      <w:bookmarkStart w:id="209" w:name="OLE_LINK155"/>
      <w:r w:rsidRPr="00425F0B">
        <w:rPr>
          <w:lang w:val="ru-RU"/>
        </w:rPr>
        <w:t xml:space="preserve">СП 31.13330.2012 </w:t>
      </w:r>
      <w:bookmarkEnd w:id="209"/>
      <w:r w:rsidRPr="00425F0B">
        <w:rPr>
          <w:lang w:val="ru-RU"/>
        </w:rPr>
        <w:t>«Свод правил. Водоснабжение. Наружные сети и сооружения. Актуализированная редакция СНиП 2.04.02-84*». В нормы водопотребления включены все расходы воды на хозяйственно-питьевые нужды в жилых и общественных зданиях.</w:t>
      </w:r>
    </w:p>
    <w:p w:rsidR="00E10944" w:rsidRPr="00425F0B" w:rsidRDefault="00E10944" w:rsidP="00E10944">
      <w:pPr>
        <w:pStyle w:val="aff0"/>
        <w:rPr>
          <w:lang w:val="ru-RU"/>
        </w:rPr>
      </w:pPr>
      <w:r w:rsidRPr="00425F0B">
        <w:rPr>
          <w:lang w:val="ru-RU"/>
        </w:rPr>
        <w:t>Коэффициент суточной неравномерности водопотребления К</w:t>
      </w:r>
      <w:r w:rsidRPr="00425F0B">
        <w:rPr>
          <w:vertAlign w:val="subscript"/>
          <w:lang w:val="ru-RU"/>
        </w:rPr>
        <w:t>сут</w:t>
      </w:r>
      <w:r w:rsidRPr="00425F0B">
        <w:rPr>
          <w:lang w:val="ru-RU"/>
        </w:rPr>
        <w:t>, учитывающий уклад жизни населения, режим работы предприятий, степень благоустройства зданий, изменения водопотребления по сезонам года и дням недели, принимается равным: К</w:t>
      </w:r>
      <w:r w:rsidRPr="00425F0B">
        <w:rPr>
          <w:vertAlign w:val="subscript"/>
          <w:lang w:val="ru-RU"/>
        </w:rPr>
        <w:t>сут.</w:t>
      </w:r>
      <w:r w:rsidRPr="00425F0B">
        <w:rPr>
          <w:vertAlign w:val="subscript"/>
        </w:rPr>
        <w:t>min</w:t>
      </w:r>
      <w:r w:rsidRPr="00425F0B">
        <w:rPr>
          <w:lang w:val="ru-RU"/>
        </w:rPr>
        <w:t>=0,8; К</w:t>
      </w:r>
      <w:r w:rsidRPr="00425F0B">
        <w:rPr>
          <w:vertAlign w:val="subscript"/>
          <w:lang w:val="ru-RU"/>
        </w:rPr>
        <w:t>сут.</w:t>
      </w:r>
      <w:r w:rsidRPr="00425F0B">
        <w:rPr>
          <w:vertAlign w:val="subscript"/>
        </w:rPr>
        <w:t>max</w:t>
      </w:r>
      <w:r w:rsidRPr="00425F0B">
        <w:rPr>
          <w:lang w:val="ru-RU"/>
        </w:rPr>
        <w:t>=1,2.</w:t>
      </w:r>
    </w:p>
    <w:p w:rsidR="00E10944" w:rsidRPr="00425F0B" w:rsidRDefault="00E10944" w:rsidP="00E10944">
      <w:pPr>
        <w:pStyle w:val="aff0"/>
        <w:spacing w:after="120"/>
        <w:ind w:firstLine="0"/>
        <w:jc w:val="center"/>
        <w:rPr>
          <w:b/>
          <w:i/>
          <w:lang w:val="ru-RU"/>
        </w:rPr>
      </w:pPr>
      <w:bookmarkStart w:id="210" w:name="OLE_LINK202"/>
      <w:bookmarkStart w:id="211" w:name="OLE_LINK203"/>
      <w:r w:rsidRPr="00425F0B">
        <w:rPr>
          <w:b/>
          <w:i/>
          <w:lang w:val="ru-RU"/>
        </w:rPr>
        <w:t>Суммарные расходы воды на расчетный срок</w:t>
      </w:r>
    </w:p>
    <w:p w:rsidR="00F5075C" w:rsidRPr="00425F0B" w:rsidRDefault="00F5075C" w:rsidP="00F5075C">
      <w:pPr>
        <w:pStyle w:val="aff0"/>
        <w:spacing w:after="120"/>
        <w:ind w:firstLine="0"/>
        <w:jc w:val="right"/>
        <w:rPr>
          <w:b/>
          <w:i/>
          <w:lang w:val="ru-RU"/>
        </w:rPr>
      </w:pPr>
      <w:r w:rsidRPr="00425F0B">
        <w:rPr>
          <w:b/>
          <w:i/>
          <w:lang w:val="ru-RU"/>
        </w:rPr>
        <w:t xml:space="preserve">Таблица </w:t>
      </w:r>
      <w:r w:rsidR="00940C73">
        <w:rPr>
          <w:b/>
          <w:i/>
          <w:lang w:val="ru-RU"/>
        </w:rPr>
        <w:t>4</w:t>
      </w:r>
    </w:p>
    <w:tbl>
      <w:tblPr>
        <w:tblW w:w="9375" w:type="dxa"/>
        <w:tblInd w:w="108" w:type="dxa"/>
        <w:tblLook w:val="04A0" w:firstRow="1" w:lastRow="0" w:firstColumn="1" w:lastColumn="0" w:noHBand="0" w:noVBand="1"/>
      </w:tblPr>
      <w:tblGrid>
        <w:gridCol w:w="3261"/>
        <w:gridCol w:w="1985"/>
        <w:gridCol w:w="2044"/>
        <w:gridCol w:w="2085"/>
      </w:tblGrid>
      <w:tr w:rsidR="00E10944" w:rsidRPr="00425F0B" w:rsidTr="0079714E">
        <w:trPr>
          <w:trHeight w:val="77"/>
        </w:trPr>
        <w:tc>
          <w:tcPr>
            <w:tcW w:w="3261" w:type="dxa"/>
            <w:vMerge w:val="restart"/>
            <w:tcBorders>
              <w:top w:val="single" w:sz="12" w:space="0" w:color="000000"/>
              <w:left w:val="single" w:sz="12" w:space="0" w:color="000000"/>
              <w:bottom w:val="single" w:sz="12" w:space="0" w:color="000000"/>
              <w:right w:val="single" w:sz="12" w:space="0" w:color="000000"/>
            </w:tcBorders>
            <w:shd w:val="clear" w:color="000000" w:fill="D9D9D9"/>
            <w:hideMark/>
          </w:tcPr>
          <w:p w:rsidR="00E10944" w:rsidRPr="00425F0B" w:rsidRDefault="00E10944" w:rsidP="0079714E">
            <w:pPr>
              <w:ind w:firstLine="0"/>
              <w:jc w:val="center"/>
              <w:rPr>
                <w:rFonts w:eastAsia="Times New Roman" w:cs="Times New Roman"/>
                <w:b/>
                <w:bCs/>
                <w:i/>
                <w:iCs/>
                <w:color w:val="000000"/>
                <w:szCs w:val="24"/>
              </w:rPr>
            </w:pPr>
            <w:bookmarkStart w:id="212" w:name="OLE_LINK156"/>
            <w:bookmarkStart w:id="213" w:name="OLE_LINK157"/>
            <w:bookmarkStart w:id="214" w:name="OLE_LINK158"/>
            <w:r w:rsidRPr="00425F0B">
              <w:rPr>
                <w:rFonts w:eastAsia="Times New Roman" w:cs="Times New Roman"/>
                <w:b/>
                <w:bCs/>
                <w:i/>
                <w:iCs/>
                <w:color w:val="000000"/>
                <w:szCs w:val="24"/>
              </w:rPr>
              <w:t>Расход воды</w:t>
            </w:r>
          </w:p>
        </w:tc>
        <w:tc>
          <w:tcPr>
            <w:tcW w:w="6114" w:type="dxa"/>
            <w:gridSpan w:val="3"/>
            <w:tcBorders>
              <w:top w:val="single" w:sz="12" w:space="0" w:color="000000"/>
              <w:left w:val="nil"/>
              <w:bottom w:val="single" w:sz="12" w:space="0" w:color="000000"/>
              <w:right w:val="single" w:sz="12" w:space="0" w:color="000000"/>
            </w:tcBorders>
            <w:shd w:val="clear" w:color="000000" w:fill="D9D9D9"/>
            <w:hideMark/>
          </w:tcPr>
          <w:p w:rsidR="00E10944" w:rsidRPr="00425F0B" w:rsidRDefault="00E10944" w:rsidP="0079714E">
            <w:pPr>
              <w:ind w:firstLine="0"/>
              <w:jc w:val="center"/>
              <w:rPr>
                <w:rFonts w:eastAsia="Times New Roman" w:cs="Times New Roman"/>
                <w:b/>
                <w:bCs/>
                <w:i/>
                <w:iCs/>
                <w:color w:val="000000"/>
                <w:szCs w:val="24"/>
              </w:rPr>
            </w:pPr>
            <w:r w:rsidRPr="00425F0B">
              <w:rPr>
                <w:rFonts w:eastAsia="Times New Roman" w:cs="Times New Roman"/>
                <w:b/>
                <w:bCs/>
                <w:i/>
                <w:iCs/>
                <w:color w:val="000000"/>
                <w:szCs w:val="24"/>
              </w:rPr>
              <w:t>Водоснабжение на расчетный срок</w:t>
            </w:r>
          </w:p>
        </w:tc>
      </w:tr>
      <w:tr w:rsidR="00E10944" w:rsidRPr="00425F0B" w:rsidTr="0079714E">
        <w:trPr>
          <w:trHeight w:val="658"/>
        </w:trPr>
        <w:tc>
          <w:tcPr>
            <w:tcW w:w="3261" w:type="dxa"/>
            <w:vMerge/>
            <w:tcBorders>
              <w:top w:val="single" w:sz="12" w:space="0" w:color="000000"/>
              <w:left w:val="single" w:sz="12" w:space="0" w:color="000000"/>
              <w:bottom w:val="single" w:sz="12" w:space="0" w:color="000000"/>
              <w:right w:val="single" w:sz="12" w:space="0" w:color="000000"/>
            </w:tcBorders>
            <w:hideMark/>
          </w:tcPr>
          <w:p w:rsidR="00E10944" w:rsidRPr="00425F0B" w:rsidRDefault="00E10944" w:rsidP="0079714E">
            <w:pPr>
              <w:ind w:firstLine="0"/>
              <w:jc w:val="center"/>
              <w:rPr>
                <w:rFonts w:eastAsia="Times New Roman" w:cs="Times New Roman"/>
                <w:b/>
                <w:bCs/>
                <w:i/>
                <w:iCs/>
                <w:color w:val="000000"/>
                <w:szCs w:val="24"/>
              </w:rPr>
            </w:pPr>
          </w:p>
        </w:tc>
        <w:tc>
          <w:tcPr>
            <w:tcW w:w="1985" w:type="dxa"/>
            <w:tcBorders>
              <w:top w:val="nil"/>
              <w:left w:val="nil"/>
              <w:bottom w:val="single" w:sz="12" w:space="0" w:color="000000"/>
              <w:right w:val="single" w:sz="12" w:space="0" w:color="000000"/>
            </w:tcBorders>
            <w:shd w:val="clear" w:color="000000" w:fill="D9D9D9"/>
            <w:hideMark/>
          </w:tcPr>
          <w:p w:rsidR="00E10944" w:rsidRPr="00425F0B" w:rsidRDefault="00E10944" w:rsidP="0079714E">
            <w:pPr>
              <w:ind w:firstLine="0"/>
              <w:jc w:val="center"/>
              <w:rPr>
                <w:rFonts w:eastAsia="Times New Roman" w:cs="Times New Roman"/>
                <w:b/>
                <w:bCs/>
                <w:i/>
                <w:iCs/>
                <w:color w:val="000000"/>
                <w:szCs w:val="24"/>
              </w:rPr>
            </w:pPr>
            <w:r w:rsidRPr="00425F0B">
              <w:rPr>
                <w:rFonts w:eastAsia="Times New Roman" w:cs="Times New Roman"/>
                <w:b/>
                <w:bCs/>
                <w:i/>
                <w:iCs/>
                <w:color w:val="000000"/>
                <w:szCs w:val="24"/>
              </w:rPr>
              <w:t>Минимальный суточный расход воды, м</w:t>
            </w:r>
            <w:r w:rsidRPr="00425F0B">
              <w:rPr>
                <w:rFonts w:eastAsia="Times New Roman" w:cs="Times New Roman"/>
                <w:b/>
                <w:bCs/>
                <w:i/>
                <w:iCs/>
                <w:color w:val="000000"/>
                <w:szCs w:val="24"/>
                <w:vertAlign w:val="superscript"/>
              </w:rPr>
              <w:t>3</w:t>
            </w:r>
            <w:r w:rsidRPr="00425F0B">
              <w:rPr>
                <w:rFonts w:eastAsia="Times New Roman" w:cs="Times New Roman"/>
                <w:b/>
                <w:bCs/>
                <w:i/>
                <w:iCs/>
                <w:color w:val="000000"/>
                <w:szCs w:val="24"/>
              </w:rPr>
              <w:t>/сут.</w:t>
            </w:r>
          </w:p>
        </w:tc>
        <w:tc>
          <w:tcPr>
            <w:tcW w:w="2044" w:type="dxa"/>
            <w:tcBorders>
              <w:top w:val="nil"/>
              <w:left w:val="nil"/>
              <w:bottom w:val="single" w:sz="12" w:space="0" w:color="000000"/>
              <w:right w:val="single" w:sz="12" w:space="0" w:color="000000"/>
            </w:tcBorders>
            <w:shd w:val="clear" w:color="000000" w:fill="D9D9D9"/>
            <w:hideMark/>
          </w:tcPr>
          <w:p w:rsidR="00E10944" w:rsidRPr="00425F0B" w:rsidRDefault="00E10944" w:rsidP="0079714E">
            <w:pPr>
              <w:ind w:firstLine="0"/>
              <w:jc w:val="center"/>
              <w:rPr>
                <w:rFonts w:eastAsia="Times New Roman" w:cs="Times New Roman"/>
                <w:b/>
                <w:bCs/>
                <w:i/>
                <w:iCs/>
                <w:color w:val="000000"/>
                <w:szCs w:val="24"/>
              </w:rPr>
            </w:pPr>
            <w:r w:rsidRPr="00425F0B">
              <w:rPr>
                <w:rFonts w:eastAsia="Times New Roman" w:cs="Times New Roman"/>
                <w:b/>
                <w:bCs/>
                <w:i/>
                <w:iCs/>
                <w:color w:val="000000"/>
                <w:szCs w:val="24"/>
              </w:rPr>
              <w:t>Среднесуточный расход воды, м</w:t>
            </w:r>
            <w:r w:rsidRPr="00425F0B">
              <w:rPr>
                <w:rFonts w:eastAsia="Times New Roman" w:cs="Times New Roman"/>
                <w:b/>
                <w:bCs/>
                <w:i/>
                <w:iCs/>
                <w:color w:val="000000"/>
                <w:szCs w:val="24"/>
                <w:vertAlign w:val="superscript"/>
              </w:rPr>
              <w:t>3</w:t>
            </w:r>
            <w:r w:rsidRPr="00425F0B">
              <w:rPr>
                <w:rFonts w:eastAsia="Times New Roman" w:cs="Times New Roman"/>
                <w:b/>
                <w:bCs/>
                <w:i/>
                <w:iCs/>
                <w:color w:val="000000"/>
                <w:szCs w:val="24"/>
              </w:rPr>
              <w:t>/сут.</w:t>
            </w:r>
          </w:p>
        </w:tc>
        <w:tc>
          <w:tcPr>
            <w:tcW w:w="2085" w:type="dxa"/>
            <w:tcBorders>
              <w:top w:val="nil"/>
              <w:left w:val="nil"/>
              <w:bottom w:val="single" w:sz="12" w:space="0" w:color="000000"/>
              <w:right w:val="single" w:sz="12" w:space="0" w:color="000000"/>
            </w:tcBorders>
            <w:shd w:val="clear" w:color="000000" w:fill="D9D9D9"/>
            <w:hideMark/>
          </w:tcPr>
          <w:p w:rsidR="00E10944" w:rsidRPr="00425F0B" w:rsidRDefault="00E10944" w:rsidP="0079714E">
            <w:pPr>
              <w:ind w:firstLine="0"/>
              <w:jc w:val="center"/>
              <w:rPr>
                <w:rFonts w:eastAsia="Times New Roman" w:cs="Times New Roman"/>
                <w:b/>
                <w:bCs/>
                <w:i/>
                <w:iCs/>
                <w:color w:val="000000"/>
                <w:szCs w:val="24"/>
              </w:rPr>
            </w:pPr>
            <w:r w:rsidRPr="00425F0B">
              <w:rPr>
                <w:rFonts w:eastAsia="Times New Roman" w:cs="Times New Roman"/>
                <w:b/>
                <w:bCs/>
                <w:i/>
                <w:iCs/>
                <w:color w:val="000000"/>
                <w:szCs w:val="24"/>
              </w:rPr>
              <w:t>Максимальный суточный расход воды, м</w:t>
            </w:r>
            <w:r w:rsidRPr="00425F0B">
              <w:rPr>
                <w:rFonts w:eastAsia="Times New Roman" w:cs="Times New Roman"/>
                <w:b/>
                <w:bCs/>
                <w:i/>
                <w:iCs/>
                <w:color w:val="000000"/>
                <w:szCs w:val="24"/>
                <w:vertAlign w:val="superscript"/>
              </w:rPr>
              <w:t>3</w:t>
            </w:r>
            <w:r w:rsidRPr="00425F0B">
              <w:rPr>
                <w:rFonts w:eastAsia="Times New Roman" w:cs="Times New Roman"/>
                <w:b/>
                <w:bCs/>
                <w:i/>
                <w:iCs/>
                <w:color w:val="000000"/>
                <w:szCs w:val="24"/>
              </w:rPr>
              <w:t>/сут.</w:t>
            </w:r>
          </w:p>
        </w:tc>
      </w:tr>
      <w:bookmarkEnd w:id="210"/>
      <w:bookmarkEnd w:id="211"/>
      <w:tr w:rsidR="00E10944" w:rsidRPr="00425F0B" w:rsidTr="0079714E">
        <w:trPr>
          <w:trHeight w:val="219"/>
        </w:trPr>
        <w:tc>
          <w:tcPr>
            <w:tcW w:w="3261" w:type="dxa"/>
            <w:tcBorders>
              <w:top w:val="nil"/>
              <w:left w:val="single" w:sz="12" w:space="0" w:color="000000"/>
              <w:bottom w:val="single" w:sz="12" w:space="0" w:color="000000"/>
              <w:right w:val="single" w:sz="12" w:space="0" w:color="000000"/>
            </w:tcBorders>
            <w:shd w:val="clear" w:color="000000" w:fill="F2F2F2"/>
            <w:vAlign w:val="center"/>
            <w:hideMark/>
          </w:tcPr>
          <w:p w:rsidR="00E10944" w:rsidRPr="00425F0B" w:rsidRDefault="00E10944" w:rsidP="00673055">
            <w:pPr>
              <w:ind w:firstLine="0"/>
              <w:rPr>
                <w:rFonts w:eastAsia="Times New Roman" w:cs="Times New Roman"/>
                <w:b/>
                <w:bCs/>
                <w:i/>
                <w:iCs/>
                <w:color w:val="000000"/>
                <w:szCs w:val="24"/>
              </w:rPr>
            </w:pPr>
            <w:r w:rsidRPr="00425F0B">
              <w:rPr>
                <w:rFonts w:eastAsia="Times New Roman" w:cs="Times New Roman"/>
                <w:b/>
                <w:bCs/>
                <w:i/>
                <w:iCs/>
                <w:color w:val="000000"/>
                <w:szCs w:val="24"/>
              </w:rPr>
              <w:t xml:space="preserve">Хозяйственно-питьевые нужды (население на расчетный срок </w:t>
            </w:r>
            <w:r w:rsidR="00673055" w:rsidRPr="00425F0B">
              <w:rPr>
                <w:rFonts w:eastAsia="Times New Roman" w:cs="Times New Roman"/>
                <w:b/>
                <w:bCs/>
                <w:i/>
                <w:iCs/>
                <w:color w:val="000000"/>
                <w:szCs w:val="24"/>
              </w:rPr>
              <w:t>1401</w:t>
            </w:r>
            <w:r w:rsidRPr="00425F0B">
              <w:rPr>
                <w:rFonts w:eastAsia="Times New Roman" w:cs="Times New Roman"/>
                <w:b/>
                <w:bCs/>
                <w:i/>
                <w:iCs/>
                <w:color w:val="000000"/>
                <w:szCs w:val="24"/>
              </w:rPr>
              <w:t xml:space="preserve"> чел.)</w:t>
            </w:r>
          </w:p>
        </w:tc>
        <w:tc>
          <w:tcPr>
            <w:tcW w:w="1985" w:type="dxa"/>
            <w:tcBorders>
              <w:top w:val="nil"/>
              <w:left w:val="nil"/>
              <w:bottom w:val="single" w:sz="12" w:space="0" w:color="000000"/>
              <w:right w:val="single" w:sz="12" w:space="0" w:color="000000"/>
            </w:tcBorders>
            <w:shd w:val="clear" w:color="000000" w:fill="FFFFFF"/>
            <w:vAlign w:val="center"/>
          </w:tcPr>
          <w:p w:rsidR="00E10944" w:rsidRPr="00425F0B" w:rsidRDefault="00136909" w:rsidP="00D629DD">
            <w:pPr>
              <w:ind w:firstLine="459"/>
              <w:rPr>
                <w:color w:val="000000"/>
                <w:szCs w:val="24"/>
              </w:rPr>
            </w:pPr>
            <w:r w:rsidRPr="00425F0B">
              <w:rPr>
                <w:color w:val="000000"/>
                <w:szCs w:val="24"/>
              </w:rPr>
              <w:t>179,328</w:t>
            </w:r>
          </w:p>
        </w:tc>
        <w:tc>
          <w:tcPr>
            <w:tcW w:w="2044" w:type="dxa"/>
            <w:tcBorders>
              <w:top w:val="nil"/>
              <w:left w:val="nil"/>
              <w:bottom w:val="single" w:sz="12" w:space="0" w:color="000000"/>
              <w:right w:val="single" w:sz="12" w:space="0" w:color="000000"/>
            </w:tcBorders>
            <w:shd w:val="clear" w:color="000000" w:fill="FFFFFF"/>
            <w:vAlign w:val="center"/>
          </w:tcPr>
          <w:p w:rsidR="00E10944" w:rsidRPr="00425F0B" w:rsidRDefault="00136909" w:rsidP="00D629DD">
            <w:pPr>
              <w:ind w:firstLine="459"/>
              <w:rPr>
                <w:color w:val="000000"/>
                <w:szCs w:val="24"/>
              </w:rPr>
            </w:pPr>
            <w:r w:rsidRPr="00425F0B">
              <w:rPr>
                <w:color w:val="000000"/>
                <w:szCs w:val="24"/>
              </w:rPr>
              <w:t>224,16</w:t>
            </w:r>
          </w:p>
        </w:tc>
        <w:tc>
          <w:tcPr>
            <w:tcW w:w="2085" w:type="dxa"/>
            <w:tcBorders>
              <w:top w:val="nil"/>
              <w:left w:val="nil"/>
              <w:bottom w:val="single" w:sz="12" w:space="0" w:color="000000"/>
              <w:right w:val="single" w:sz="12" w:space="0" w:color="000000"/>
            </w:tcBorders>
            <w:shd w:val="clear" w:color="000000" w:fill="FFFFFF"/>
            <w:vAlign w:val="center"/>
          </w:tcPr>
          <w:p w:rsidR="00E10944" w:rsidRPr="00425F0B" w:rsidRDefault="00136909" w:rsidP="00D629DD">
            <w:pPr>
              <w:ind w:firstLine="459"/>
              <w:rPr>
                <w:color w:val="000000"/>
                <w:szCs w:val="24"/>
              </w:rPr>
            </w:pPr>
            <w:r w:rsidRPr="00425F0B">
              <w:rPr>
                <w:color w:val="000000"/>
                <w:szCs w:val="24"/>
              </w:rPr>
              <w:t>268,992</w:t>
            </w:r>
          </w:p>
        </w:tc>
      </w:tr>
      <w:tr w:rsidR="00E10944" w:rsidRPr="00425F0B" w:rsidTr="0079714E">
        <w:trPr>
          <w:trHeight w:val="361"/>
        </w:trPr>
        <w:tc>
          <w:tcPr>
            <w:tcW w:w="3261" w:type="dxa"/>
            <w:tcBorders>
              <w:top w:val="nil"/>
              <w:left w:val="single" w:sz="12" w:space="0" w:color="000000"/>
              <w:bottom w:val="single" w:sz="12" w:space="0" w:color="000000"/>
              <w:right w:val="single" w:sz="12" w:space="0" w:color="000000"/>
            </w:tcBorders>
            <w:shd w:val="clear" w:color="000000" w:fill="F2F2F2"/>
            <w:vAlign w:val="center"/>
            <w:hideMark/>
          </w:tcPr>
          <w:p w:rsidR="00E10944" w:rsidRPr="00425F0B" w:rsidRDefault="00E10944" w:rsidP="0079714E">
            <w:pPr>
              <w:ind w:firstLine="0"/>
              <w:rPr>
                <w:rFonts w:eastAsia="Times New Roman" w:cs="Times New Roman"/>
                <w:b/>
                <w:bCs/>
                <w:i/>
                <w:iCs/>
                <w:color w:val="000000"/>
                <w:szCs w:val="24"/>
              </w:rPr>
            </w:pPr>
            <w:r w:rsidRPr="00425F0B">
              <w:rPr>
                <w:rFonts w:eastAsia="Times New Roman" w:cs="Times New Roman"/>
                <w:b/>
                <w:bCs/>
                <w:i/>
                <w:iCs/>
                <w:color w:val="000000"/>
                <w:szCs w:val="24"/>
              </w:rPr>
              <w:t>Расход воды на нужды промышленности (20%) и прочие расходы на хозяйственно-бытовые нужды (10%)</w:t>
            </w:r>
          </w:p>
        </w:tc>
        <w:tc>
          <w:tcPr>
            <w:tcW w:w="1985" w:type="dxa"/>
            <w:tcBorders>
              <w:top w:val="nil"/>
              <w:left w:val="nil"/>
              <w:bottom w:val="single" w:sz="12" w:space="0" w:color="000000"/>
              <w:right w:val="single" w:sz="12" w:space="0" w:color="000000"/>
            </w:tcBorders>
            <w:shd w:val="clear" w:color="000000" w:fill="FFFFFF"/>
            <w:vAlign w:val="center"/>
          </w:tcPr>
          <w:p w:rsidR="00E10944" w:rsidRPr="00425F0B" w:rsidRDefault="00136909" w:rsidP="00D629DD">
            <w:pPr>
              <w:ind w:firstLine="459"/>
              <w:rPr>
                <w:color w:val="000000"/>
                <w:szCs w:val="24"/>
              </w:rPr>
            </w:pPr>
            <w:r w:rsidRPr="00425F0B">
              <w:rPr>
                <w:color w:val="000000"/>
                <w:szCs w:val="24"/>
              </w:rPr>
              <w:t>53,7984</w:t>
            </w:r>
          </w:p>
        </w:tc>
        <w:tc>
          <w:tcPr>
            <w:tcW w:w="2044" w:type="dxa"/>
            <w:tcBorders>
              <w:top w:val="nil"/>
              <w:left w:val="nil"/>
              <w:bottom w:val="single" w:sz="12" w:space="0" w:color="000000"/>
              <w:right w:val="single" w:sz="12" w:space="0" w:color="000000"/>
            </w:tcBorders>
            <w:shd w:val="clear" w:color="000000" w:fill="FFFFFF"/>
            <w:vAlign w:val="center"/>
          </w:tcPr>
          <w:p w:rsidR="00E10944" w:rsidRPr="00425F0B" w:rsidRDefault="00136909" w:rsidP="00D629DD">
            <w:pPr>
              <w:ind w:firstLine="459"/>
              <w:rPr>
                <w:color w:val="000000"/>
                <w:szCs w:val="24"/>
              </w:rPr>
            </w:pPr>
            <w:r w:rsidRPr="00425F0B">
              <w:rPr>
                <w:color w:val="000000"/>
                <w:szCs w:val="24"/>
              </w:rPr>
              <w:t>67,248</w:t>
            </w:r>
          </w:p>
        </w:tc>
        <w:tc>
          <w:tcPr>
            <w:tcW w:w="2085" w:type="dxa"/>
            <w:tcBorders>
              <w:top w:val="nil"/>
              <w:left w:val="nil"/>
              <w:bottom w:val="single" w:sz="12" w:space="0" w:color="000000"/>
              <w:right w:val="single" w:sz="12" w:space="0" w:color="000000"/>
            </w:tcBorders>
            <w:shd w:val="clear" w:color="000000" w:fill="FFFFFF"/>
            <w:vAlign w:val="center"/>
          </w:tcPr>
          <w:p w:rsidR="00E10944" w:rsidRPr="00425F0B" w:rsidRDefault="00136909" w:rsidP="00D629DD">
            <w:pPr>
              <w:ind w:firstLine="459"/>
              <w:rPr>
                <w:color w:val="000000"/>
                <w:szCs w:val="24"/>
              </w:rPr>
            </w:pPr>
            <w:r w:rsidRPr="00425F0B">
              <w:rPr>
                <w:color w:val="000000"/>
                <w:szCs w:val="24"/>
              </w:rPr>
              <w:t>80,6976</w:t>
            </w:r>
          </w:p>
        </w:tc>
      </w:tr>
      <w:tr w:rsidR="00E10944" w:rsidRPr="00425F0B" w:rsidTr="0079714E">
        <w:trPr>
          <w:trHeight w:val="361"/>
        </w:trPr>
        <w:tc>
          <w:tcPr>
            <w:tcW w:w="3261" w:type="dxa"/>
            <w:tcBorders>
              <w:top w:val="nil"/>
              <w:left w:val="single" w:sz="12" w:space="0" w:color="000000"/>
              <w:bottom w:val="single" w:sz="12" w:space="0" w:color="000000"/>
              <w:right w:val="single" w:sz="12" w:space="0" w:color="000000"/>
            </w:tcBorders>
            <w:shd w:val="clear" w:color="000000" w:fill="F2F2F2"/>
            <w:vAlign w:val="center"/>
          </w:tcPr>
          <w:p w:rsidR="00E10944" w:rsidRPr="00425F0B" w:rsidRDefault="00E10944" w:rsidP="0079714E">
            <w:pPr>
              <w:ind w:firstLine="0"/>
              <w:rPr>
                <w:rFonts w:eastAsia="Times New Roman" w:cs="Times New Roman"/>
                <w:b/>
                <w:bCs/>
                <w:i/>
                <w:iCs/>
                <w:color w:val="000000"/>
                <w:szCs w:val="24"/>
              </w:rPr>
            </w:pPr>
            <w:r w:rsidRPr="00425F0B">
              <w:rPr>
                <w:rFonts w:eastAsia="Times New Roman" w:cs="Times New Roman"/>
                <w:b/>
                <w:bCs/>
                <w:i/>
                <w:iCs/>
                <w:color w:val="000000"/>
                <w:szCs w:val="24"/>
              </w:rPr>
              <w:t>Поливочные нужды</w:t>
            </w:r>
          </w:p>
        </w:tc>
        <w:tc>
          <w:tcPr>
            <w:tcW w:w="1985" w:type="dxa"/>
            <w:tcBorders>
              <w:top w:val="nil"/>
              <w:left w:val="nil"/>
              <w:bottom w:val="single" w:sz="12" w:space="0" w:color="000000"/>
              <w:right w:val="single" w:sz="12" w:space="0" w:color="000000"/>
            </w:tcBorders>
            <w:shd w:val="clear" w:color="000000" w:fill="FFFFFF"/>
            <w:vAlign w:val="center"/>
          </w:tcPr>
          <w:p w:rsidR="00E10944" w:rsidRPr="00425F0B" w:rsidRDefault="00136909" w:rsidP="00D629DD">
            <w:pPr>
              <w:ind w:firstLine="459"/>
              <w:rPr>
                <w:color w:val="000000"/>
                <w:szCs w:val="24"/>
              </w:rPr>
            </w:pPr>
            <w:r w:rsidRPr="00425F0B">
              <w:rPr>
                <w:color w:val="000000"/>
                <w:szCs w:val="24"/>
              </w:rPr>
              <w:t>56,04</w:t>
            </w:r>
          </w:p>
        </w:tc>
        <w:tc>
          <w:tcPr>
            <w:tcW w:w="2044" w:type="dxa"/>
            <w:tcBorders>
              <w:top w:val="nil"/>
              <w:left w:val="nil"/>
              <w:bottom w:val="single" w:sz="12" w:space="0" w:color="000000"/>
              <w:right w:val="single" w:sz="12" w:space="0" w:color="000000"/>
            </w:tcBorders>
            <w:shd w:val="clear" w:color="000000" w:fill="FFFFFF"/>
            <w:vAlign w:val="center"/>
          </w:tcPr>
          <w:p w:rsidR="00E10944" w:rsidRPr="00425F0B" w:rsidRDefault="00136909" w:rsidP="00D629DD">
            <w:pPr>
              <w:ind w:firstLine="459"/>
              <w:rPr>
                <w:color w:val="000000"/>
                <w:szCs w:val="24"/>
              </w:rPr>
            </w:pPr>
            <w:r w:rsidRPr="00425F0B">
              <w:rPr>
                <w:color w:val="000000"/>
                <w:szCs w:val="24"/>
              </w:rPr>
              <w:t>70,05</w:t>
            </w:r>
          </w:p>
        </w:tc>
        <w:tc>
          <w:tcPr>
            <w:tcW w:w="2085" w:type="dxa"/>
            <w:tcBorders>
              <w:top w:val="nil"/>
              <w:left w:val="nil"/>
              <w:bottom w:val="single" w:sz="12" w:space="0" w:color="000000"/>
              <w:right w:val="single" w:sz="12" w:space="0" w:color="000000"/>
            </w:tcBorders>
            <w:shd w:val="clear" w:color="000000" w:fill="FFFFFF"/>
            <w:vAlign w:val="center"/>
          </w:tcPr>
          <w:p w:rsidR="00E10944" w:rsidRPr="00425F0B" w:rsidRDefault="00136909" w:rsidP="00D629DD">
            <w:pPr>
              <w:ind w:firstLine="459"/>
              <w:rPr>
                <w:color w:val="000000"/>
                <w:szCs w:val="24"/>
              </w:rPr>
            </w:pPr>
            <w:r w:rsidRPr="00425F0B">
              <w:rPr>
                <w:color w:val="000000"/>
                <w:szCs w:val="24"/>
              </w:rPr>
              <w:t>84,06</w:t>
            </w:r>
          </w:p>
        </w:tc>
      </w:tr>
      <w:tr w:rsidR="00E10944" w:rsidRPr="00425F0B" w:rsidTr="0079714E">
        <w:trPr>
          <w:trHeight w:val="77"/>
        </w:trPr>
        <w:tc>
          <w:tcPr>
            <w:tcW w:w="3261" w:type="dxa"/>
            <w:tcBorders>
              <w:top w:val="nil"/>
              <w:left w:val="single" w:sz="12" w:space="0" w:color="000000"/>
              <w:bottom w:val="single" w:sz="12" w:space="0" w:color="000000"/>
              <w:right w:val="single" w:sz="12" w:space="0" w:color="000000"/>
            </w:tcBorders>
            <w:shd w:val="clear" w:color="000000" w:fill="D9D9D9"/>
            <w:vAlign w:val="center"/>
            <w:hideMark/>
          </w:tcPr>
          <w:p w:rsidR="00E10944" w:rsidRPr="00425F0B" w:rsidRDefault="00E10944" w:rsidP="0079714E">
            <w:pPr>
              <w:ind w:firstLine="0"/>
              <w:jc w:val="center"/>
              <w:rPr>
                <w:rFonts w:eastAsia="Times New Roman" w:cs="Times New Roman"/>
                <w:b/>
                <w:bCs/>
                <w:i/>
                <w:iCs/>
                <w:color w:val="000000"/>
                <w:szCs w:val="24"/>
              </w:rPr>
            </w:pPr>
            <w:r w:rsidRPr="00425F0B">
              <w:rPr>
                <w:rFonts w:eastAsia="Times New Roman" w:cs="Times New Roman"/>
                <w:b/>
                <w:bCs/>
                <w:i/>
                <w:iCs/>
                <w:color w:val="000000"/>
                <w:szCs w:val="24"/>
              </w:rPr>
              <w:t>ИТОГО</w:t>
            </w:r>
          </w:p>
        </w:tc>
        <w:tc>
          <w:tcPr>
            <w:tcW w:w="1985" w:type="dxa"/>
            <w:tcBorders>
              <w:top w:val="nil"/>
              <w:left w:val="nil"/>
              <w:bottom w:val="single" w:sz="12" w:space="0" w:color="000000"/>
              <w:right w:val="single" w:sz="12" w:space="0" w:color="000000"/>
            </w:tcBorders>
            <w:shd w:val="clear" w:color="000000" w:fill="D9D9D9"/>
            <w:vAlign w:val="center"/>
          </w:tcPr>
          <w:p w:rsidR="00E10944" w:rsidRPr="00425F0B" w:rsidRDefault="00136909" w:rsidP="00D629DD">
            <w:pPr>
              <w:ind w:firstLine="459"/>
              <w:rPr>
                <w:b/>
                <w:bCs/>
                <w:i/>
                <w:iCs/>
                <w:color w:val="000000"/>
                <w:szCs w:val="24"/>
              </w:rPr>
            </w:pPr>
            <w:r w:rsidRPr="00425F0B">
              <w:rPr>
                <w:b/>
                <w:bCs/>
                <w:i/>
                <w:iCs/>
                <w:color w:val="000000"/>
                <w:szCs w:val="24"/>
              </w:rPr>
              <w:t>289,166</w:t>
            </w:r>
          </w:p>
        </w:tc>
        <w:tc>
          <w:tcPr>
            <w:tcW w:w="2044" w:type="dxa"/>
            <w:tcBorders>
              <w:top w:val="nil"/>
              <w:left w:val="nil"/>
              <w:bottom w:val="single" w:sz="12" w:space="0" w:color="000000"/>
              <w:right w:val="single" w:sz="12" w:space="0" w:color="000000"/>
            </w:tcBorders>
            <w:shd w:val="clear" w:color="000000" w:fill="D9D9D9"/>
            <w:vAlign w:val="center"/>
          </w:tcPr>
          <w:p w:rsidR="00E10944" w:rsidRPr="00425F0B" w:rsidRDefault="00136909" w:rsidP="00D629DD">
            <w:pPr>
              <w:ind w:firstLine="459"/>
              <w:rPr>
                <w:b/>
                <w:bCs/>
                <w:i/>
                <w:iCs/>
                <w:color w:val="000000"/>
                <w:szCs w:val="24"/>
              </w:rPr>
            </w:pPr>
            <w:r w:rsidRPr="00425F0B">
              <w:rPr>
                <w:b/>
                <w:bCs/>
                <w:i/>
                <w:iCs/>
                <w:color w:val="000000"/>
                <w:szCs w:val="24"/>
              </w:rPr>
              <w:t>361,458</w:t>
            </w:r>
          </w:p>
        </w:tc>
        <w:tc>
          <w:tcPr>
            <w:tcW w:w="2085" w:type="dxa"/>
            <w:tcBorders>
              <w:top w:val="nil"/>
              <w:left w:val="nil"/>
              <w:bottom w:val="single" w:sz="12" w:space="0" w:color="000000"/>
              <w:right w:val="single" w:sz="12" w:space="0" w:color="000000"/>
            </w:tcBorders>
            <w:shd w:val="clear" w:color="000000" w:fill="D9D9D9"/>
            <w:vAlign w:val="center"/>
          </w:tcPr>
          <w:p w:rsidR="00E10944" w:rsidRPr="00425F0B" w:rsidRDefault="00136909" w:rsidP="00D629DD">
            <w:pPr>
              <w:ind w:firstLine="459"/>
              <w:rPr>
                <w:b/>
                <w:bCs/>
                <w:i/>
                <w:iCs/>
                <w:color w:val="000000"/>
                <w:szCs w:val="24"/>
              </w:rPr>
            </w:pPr>
            <w:r w:rsidRPr="00425F0B">
              <w:rPr>
                <w:b/>
                <w:bCs/>
                <w:i/>
                <w:iCs/>
                <w:color w:val="000000"/>
                <w:szCs w:val="24"/>
              </w:rPr>
              <w:t>433,75</w:t>
            </w:r>
          </w:p>
        </w:tc>
      </w:tr>
    </w:tbl>
    <w:bookmarkEnd w:id="212"/>
    <w:bookmarkEnd w:id="213"/>
    <w:bookmarkEnd w:id="214"/>
    <w:p w:rsidR="00E10944" w:rsidRPr="00425F0B" w:rsidRDefault="00E10944" w:rsidP="00E10944">
      <w:pPr>
        <w:pStyle w:val="aff0"/>
        <w:spacing w:before="120"/>
        <w:rPr>
          <w:lang w:val="ru-RU"/>
        </w:rPr>
      </w:pPr>
      <w:r w:rsidRPr="00425F0B">
        <w:rPr>
          <w:lang w:val="ru-RU"/>
        </w:rPr>
        <w:t xml:space="preserve">Среднесуточный расход питьевой воды на расчетный срок составит </w:t>
      </w:r>
      <w:r w:rsidR="00136909" w:rsidRPr="00425F0B">
        <w:rPr>
          <w:lang w:val="ru-RU"/>
        </w:rPr>
        <w:t>361,458</w:t>
      </w:r>
      <w:r w:rsidR="00576BB3" w:rsidRPr="00425F0B">
        <w:rPr>
          <w:lang w:val="ru-RU"/>
        </w:rPr>
        <w:t xml:space="preserve"> </w:t>
      </w:r>
      <w:r w:rsidRPr="00425F0B">
        <w:rPr>
          <w:lang w:val="ru-RU"/>
        </w:rPr>
        <w:t>м</w:t>
      </w:r>
      <w:r w:rsidRPr="00425F0B">
        <w:rPr>
          <w:vertAlign w:val="superscript"/>
          <w:lang w:val="ru-RU"/>
        </w:rPr>
        <w:t>3</w:t>
      </w:r>
      <w:r w:rsidRPr="00425F0B">
        <w:rPr>
          <w:lang w:val="ru-RU"/>
        </w:rPr>
        <w:t>/сут.</w:t>
      </w:r>
    </w:p>
    <w:p w:rsidR="00E10944" w:rsidRPr="00425F0B" w:rsidRDefault="00E10944" w:rsidP="00E10944">
      <w:pPr>
        <w:pStyle w:val="aff0"/>
        <w:rPr>
          <w:lang w:val="ru-RU"/>
        </w:rPr>
      </w:pPr>
      <w:bookmarkStart w:id="215" w:name="_Toc270941777"/>
      <w:r w:rsidRPr="00425F0B">
        <w:rPr>
          <w:lang w:val="ru-RU"/>
        </w:rPr>
        <w:lastRenderedPageBreak/>
        <w:t>Схема водоснабжения сохраняется существующая, с развитием, реконструкцией и строительством сетей и сооружений водопровода.</w:t>
      </w:r>
    </w:p>
    <w:p w:rsidR="00E10944" w:rsidRPr="00940C73" w:rsidRDefault="00E10944" w:rsidP="00E10944">
      <w:pPr>
        <w:pStyle w:val="aff0"/>
        <w:rPr>
          <w:lang w:val="ru-RU"/>
        </w:rPr>
      </w:pPr>
      <w:r w:rsidRPr="00940C73">
        <w:rPr>
          <w:lang w:val="ru-RU"/>
        </w:rPr>
        <w:t>Водоснабжение площадок нового строительства осуществляется прокладкой водопроводных сетей, с подключением к существующим сетям водопровода.</w:t>
      </w:r>
    </w:p>
    <w:p w:rsidR="00E10944" w:rsidRPr="00425F0B" w:rsidRDefault="00E10944" w:rsidP="00E10944">
      <w:pPr>
        <w:pStyle w:val="4"/>
        <w:rPr>
          <w:szCs w:val="24"/>
        </w:rPr>
      </w:pPr>
      <w:r w:rsidRPr="00940C73">
        <w:rPr>
          <w:szCs w:val="24"/>
        </w:rPr>
        <w:t>3.</w:t>
      </w:r>
      <w:r w:rsidR="00101A78" w:rsidRPr="00940C73">
        <w:rPr>
          <w:szCs w:val="24"/>
        </w:rPr>
        <w:t>8</w:t>
      </w:r>
      <w:r w:rsidRPr="00940C73">
        <w:rPr>
          <w:szCs w:val="24"/>
        </w:rPr>
        <w:t>.1.2 Зоны санитарной охраны</w:t>
      </w:r>
      <w:bookmarkEnd w:id="215"/>
    </w:p>
    <w:p w:rsidR="00E10944" w:rsidRPr="00425F0B" w:rsidRDefault="00E10944" w:rsidP="00E10944">
      <w:pPr>
        <w:pStyle w:val="aff0"/>
        <w:rPr>
          <w:lang w:val="ru-RU"/>
        </w:rPr>
      </w:pPr>
      <w:r w:rsidRPr="00425F0B">
        <w:rPr>
          <w:lang w:val="ru-RU"/>
        </w:rPr>
        <w:t xml:space="preserve">Для обеспечения санитарно-эпидемиологической надежности водопровода хозяйственно-питьевого назначения, в </w:t>
      </w:r>
      <w:r w:rsidR="00F445E1" w:rsidRPr="00425F0B">
        <w:rPr>
          <w:lang w:val="ru-RU"/>
        </w:rPr>
        <w:t>Шереметьевском</w:t>
      </w:r>
      <w:r w:rsidR="002B2A2F" w:rsidRPr="00425F0B">
        <w:rPr>
          <w:lang w:val="ru-RU"/>
        </w:rPr>
        <w:t xml:space="preserve"> сельсовете </w:t>
      </w:r>
      <w:r w:rsidRPr="00425F0B">
        <w:rPr>
          <w:lang w:val="ru-RU"/>
        </w:rPr>
        <w:t>предусматриваются зоны санитарной охраны источников питьевого водоснабжения, которые включают три пояса (СанПиН 2.1.4.1110-02):</w:t>
      </w:r>
    </w:p>
    <w:p w:rsidR="00E10944" w:rsidRPr="00425F0B" w:rsidRDefault="00E10944" w:rsidP="00E10944">
      <w:pPr>
        <w:pStyle w:val="aff0"/>
        <w:rPr>
          <w:lang w:val="ru-RU"/>
        </w:rPr>
      </w:pPr>
      <w:r w:rsidRPr="00425F0B">
        <w:t>I</w:t>
      </w:r>
      <w:r w:rsidRPr="00425F0B">
        <w:rPr>
          <w:lang w:val="ru-RU"/>
        </w:rPr>
        <w:t xml:space="preserve"> – пояс строгого режима включает территорию расположения водозаборов, в пределах которых запрещаются все виды строительства, не имеющие непосредственного отношения к водозабору. </w:t>
      </w:r>
    </w:p>
    <w:p w:rsidR="00E10944" w:rsidRPr="00425F0B" w:rsidRDefault="00E10944" w:rsidP="00E10944">
      <w:pPr>
        <w:pStyle w:val="aff0"/>
        <w:rPr>
          <w:lang w:val="ru-RU"/>
        </w:rPr>
      </w:pPr>
      <w:r w:rsidRPr="00425F0B">
        <w:t>II</w:t>
      </w:r>
      <w:r w:rsidRPr="00425F0B">
        <w:rPr>
          <w:lang w:val="ru-RU"/>
        </w:rPr>
        <w:t xml:space="preserve">, </w:t>
      </w:r>
      <w:r w:rsidRPr="00425F0B">
        <w:t>III</w:t>
      </w:r>
      <w:r w:rsidRPr="00425F0B">
        <w:rPr>
          <w:lang w:val="ru-RU"/>
        </w:rPr>
        <w:t xml:space="preserve"> – пояса (режимов ограничений) включают территорию, предназначенную для предупреждения загрязнения воды источников водоснабжения. В пределах 2, 3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w:t>
      </w:r>
    </w:p>
    <w:p w:rsidR="00E10944" w:rsidRPr="00425F0B" w:rsidRDefault="00E10944" w:rsidP="00E10944">
      <w:pPr>
        <w:pStyle w:val="4"/>
        <w:rPr>
          <w:szCs w:val="24"/>
        </w:rPr>
      </w:pPr>
      <w:bookmarkStart w:id="216" w:name="_Toc270941778"/>
      <w:r w:rsidRPr="00425F0B">
        <w:rPr>
          <w:szCs w:val="24"/>
        </w:rPr>
        <w:t>3.</w:t>
      </w:r>
      <w:r w:rsidR="00101A78">
        <w:rPr>
          <w:szCs w:val="24"/>
        </w:rPr>
        <w:t>8</w:t>
      </w:r>
      <w:r w:rsidRPr="00425F0B">
        <w:rPr>
          <w:szCs w:val="24"/>
        </w:rPr>
        <w:t>.1.3 Водоотведение</w:t>
      </w:r>
      <w:bookmarkEnd w:id="216"/>
    </w:p>
    <w:p w:rsidR="00E10944" w:rsidRPr="00425F0B" w:rsidRDefault="00E10944" w:rsidP="00E10944">
      <w:pPr>
        <w:pStyle w:val="aff0"/>
        <w:rPr>
          <w:u w:val="single"/>
          <w:lang w:val="ru-RU"/>
        </w:rPr>
      </w:pPr>
      <w:bookmarkStart w:id="217" w:name="OLE_LINK188"/>
      <w:bookmarkStart w:id="218" w:name="OLE_LINK189"/>
      <w:r w:rsidRPr="00425F0B">
        <w:rPr>
          <w:u w:val="single"/>
          <w:lang w:val="ru-RU"/>
        </w:rPr>
        <w:t>Расчет потребности</w:t>
      </w:r>
    </w:p>
    <w:bookmarkEnd w:id="217"/>
    <w:bookmarkEnd w:id="218"/>
    <w:p w:rsidR="00E10944" w:rsidRPr="00425F0B" w:rsidRDefault="00E10944" w:rsidP="00E10944">
      <w:pPr>
        <w:pStyle w:val="aff0"/>
        <w:rPr>
          <w:lang w:val="ru-RU"/>
        </w:rPr>
      </w:pPr>
      <w:r w:rsidRPr="00425F0B">
        <w:rPr>
          <w:lang w:val="ru-RU"/>
        </w:rPr>
        <w:t>Согласно СП 32.13330.2012 «Свод правил. Канализация. Наружные сети и сооружения. Актуализированная редакция СНиП 2.04.03-85» при проектировании систем канализации населенных пунктов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согласно СП 31.13330.2012 «Свод правил. Водоснабжение. Наружные сети и сооружения. Актуализированная редакция СНиП 2.04.02-84*» без учета расхода воды на полив.</w:t>
      </w:r>
    </w:p>
    <w:p w:rsidR="00E10944" w:rsidRPr="00425F0B" w:rsidRDefault="00E10944" w:rsidP="00E10944">
      <w:pPr>
        <w:pStyle w:val="aff0"/>
        <w:rPr>
          <w:lang w:val="ru-RU"/>
        </w:rPr>
      </w:pPr>
      <w:r w:rsidRPr="00425F0B">
        <w:rPr>
          <w:lang w:val="ru-RU"/>
        </w:rPr>
        <w:t>Неучтенные расходы стоков и прочие расходы приняты в размере 5% от расхода воды на нужды населения.</w:t>
      </w:r>
    </w:p>
    <w:p w:rsidR="00E10944" w:rsidRPr="00425F0B" w:rsidRDefault="00E10944" w:rsidP="00E10944">
      <w:pPr>
        <w:pStyle w:val="aff0"/>
        <w:spacing w:after="120"/>
        <w:ind w:firstLine="0"/>
        <w:jc w:val="center"/>
        <w:rPr>
          <w:b/>
          <w:i/>
          <w:lang w:val="ru-RU"/>
        </w:rPr>
      </w:pPr>
      <w:r w:rsidRPr="00425F0B">
        <w:rPr>
          <w:b/>
          <w:i/>
          <w:lang w:val="ru-RU"/>
        </w:rPr>
        <w:t>Суммарные расходы хозяйственно-бытовых стоков</w:t>
      </w:r>
    </w:p>
    <w:p w:rsidR="00F5075C" w:rsidRPr="00425F0B" w:rsidRDefault="00F5075C" w:rsidP="00F5075C">
      <w:pPr>
        <w:pStyle w:val="aff0"/>
        <w:spacing w:after="120"/>
        <w:ind w:firstLine="0"/>
        <w:jc w:val="right"/>
        <w:rPr>
          <w:b/>
          <w:i/>
          <w:lang w:val="ru-RU"/>
        </w:rPr>
      </w:pPr>
      <w:r w:rsidRPr="00425F0B">
        <w:rPr>
          <w:b/>
          <w:i/>
          <w:lang w:val="ru-RU"/>
        </w:rPr>
        <w:t xml:space="preserve">Таблица </w:t>
      </w:r>
      <w:r w:rsidRPr="00425F0B">
        <w:rPr>
          <w:b/>
          <w:i/>
          <w:lang w:val="ru-RU"/>
        </w:rPr>
        <w:fldChar w:fldCharType="begin"/>
      </w:r>
      <w:r w:rsidRPr="00425F0B">
        <w:rPr>
          <w:b/>
          <w:i/>
          <w:lang w:val="ru-RU"/>
        </w:rPr>
        <w:instrText xml:space="preserve"> SEQ Таблица \* ARABIC </w:instrText>
      </w:r>
      <w:r w:rsidRPr="00425F0B">
        <w:rPr>
          <w:b/>
          <w:i/>
          <w:lang w:val="ru-RU"/>
        </w:rPr>
        <w:fldChar w:fldCharType="separate"/>
      </w:r>
      <w:r w:rsidRPr="00425F0B">
        <w:rPr>
          <w:b/>
          <w:i/>
          <w:noProof/>
          <w:lang w:val="ru-RU"/>
        </w:rPr>
        <w:t>6</w:t>
      </w:r>
      <w:r w:rsidRPr="00425F0B">
        <w:rPr>
          <w:b/>
          <w:i/>
          <w:lang w:val="ru-RU"/>
        </w:rPr>
        <w:fldChar w:fldCharType="end"/>
      </w:r>
    </w:p>
    <w:tbl>
      <w:tblPr>
        <w:tblW w:w="9512" w:type="dxa"/>
        <w:tblInd w:w="108" w:type="dxa"/>
        <w:tblLook w:val="04A0" w:firstRow="1" w:lastRow="0" w:firstColumn="1" w:lastColumn="0" w:noHBand="0" w:noVBand="1"/>
      </w:tblPr>
      <w:tblGrid>
        <w:gridCol w:w="5726"/>
        <w:gridCol w:w="3786"/>
      </w:tblGrid>
      <w:tr w:rsidR="00E10944" w:rsidRPr="00425F0B" w:rsidTr="0079714E">
        <w:trPr>
          <w:trHeight w:val="585"/>
        </w:trPr>
        <w:tc>
          <w:tcPr>
            <w:tcW w:w="5726" w:type="dxa"/>
            <w:tcBorders>
              <w:top w:val="single" w:sz="12" w:space="0" w:color="000000"/>
              <w:left w:val="single" w:sz="12" w:space="0" w:color="000000"/>
              <w:bottom w:val="single" w:sz="12" w:space="0" w:color="000000"/>
              <w:right w:val="single" w:sz="12" w:space="0" w:color="000000"/>
            </w:tcBorders>
            <w:shd w:val="clear" w:color="000000" w:fill="D9D9D9"/>
            <w:hideMark/>
          </w:tcPr>
          <w:p w:rsidR="00E10944" w:rsidRPr="00425F0B" w:rsidRDefault="00E10944" w:rsidP="0079714E">
            <w:pPr>
              <w:ind w:firstLine="0"/>
              <w:jc w:val="center"/>
              <w:rPr>
                <w:rFonts w:eastAsia="Times New Roman" w:cs="Times New Roman"/>
                <w:b/>
                <w:bCs/>
                <w:i/>
                <w:iCs/>
                <w:color w:val="000000"/>
                <w:szCs w:val="24"/>
              </w:rPr>
            </w:pPr>
            <w:bookmarkStart w:id="219" w:name="OLE_LINK162"/>
            <w:bookmarkStart w:id="220" w:name="OLE_LINK163"/>
            <w:r w:rsidRPr="00425F0B">
              <w:rPr>
                <w:rFonts w:eastAsia="Times New Roman" w:cs="Times New Roman"/>
                <w:b/>
                <w:bCs/>
                <w:i/>
                <w:iCs/>
                <w:color w:val="000000"/>
                <w:szCs w:val="24"/>
              </w:rPr>
              <w:t>Расход воды</w:t>
            </w:r>
          </w:p>
        </w:tc>
        <w:tc>
          <w:tcPr>
            <w:tcW w:w="3786" w:type="dxa"/>
            <w:tcBorders>
              <w:top w:val="single" w:sz="12" w:space="0" w:color="000000"/>
              <w:left w:val="nil"/>
              <w:bottom w:val="single" w:sz="12" w:space="0" w:color="000000"/>
              <w:right w:val="single" w:sz="12" w:space="0" w:color="000000"/>
            </w:tcBorders>
            <w:shd w:val="clear" w:color="000000" w:fill="D9D9D9"/>
            <w:hideMark/>
          </w:tcPr>
          <w:p w:rsidR="00E10944" w:rsidRPr="00425F0B" w:rsidRDefault="00E10944" w:rsidP="0079714E">
            <w:pPr>
              <w:ind w:firstLine="0"/>
              <w:jc w:val="center"/>
              <w:rPr>
                <w:rFonts w:eastAsia="Times New Roman" w:cs="Times New Roman"/>
                <w:b/>
                <w:bCs/>
                <w:i/>
                <w:iCs/>
                <w:color w:val="000000"/>
                <w:szCs w:val="24"/>
              </w:rPr>
            </w:pPr>
            <w:r w:rsidRPr="00425F0B">
              <w:rPr>
                <w:rFonts w:eastAsia="Times New Roman" w:cs="Times New Roman"/>
                <w:b/>
                <w:bCs/>
                <w:i/>
                <w:iCs/>
                <w:color w:val="000000"/>
                <w:szCs w:val="24"/>
              </w:rPr>
              <w:t>Водоотведение на расчетный срок, м</w:t>
            </w:r>
            <w:r w:rsidRPr="00425F0B">
              <w:rPr>
                <w:rFonts w:eastAsia="Times New Roman" w:cs="Times New Roman"/>
                <w:b/>
                <w:bCs/>
                <w:i/>
                <w:iCs/>
                <w:color w:val="000000"/>
                <w:szCs w:val="24"/>
                <w:vertAlign w:val="superscript"/>
              </w:rPr>
              <w:t>3</w:t>
            </w:r>
            <w:r w:rsidRPr="00425F0B">
              <w:rPr>
                <w:rFonts w:eastAsia="Times New Roman" w:cs="Times New Roman"/>
                <w:b/>
                <w:bCs/>
                <w:i/>
                <w:iCs/>
                <w:color w:val="000000"/>
                <w:szCs w:val="24"/>
              </w:rPr>
              <w:t>/сут.</w:t>
            </w:r>
          </w:p>
        </w:tc>
      </w:tr>
      <w:tr w:rsidR="00E10944" w:rsidRPr="00425F0B" w:rsidTr="0079714E">
        <w:trPr>
          <w:trHeight w:val="289"/>
        </w:trPr>
        <w:tc>
          <w:tcPr>
            <w:tcW w:w="5726" w:type="dxa"/>
            <w:tcBorders>
              <w:top w:val="nil"/>
              <w:left w:val="single" w:sz="12" w:space="0" w:color="000000"/>
              <w:bottom w:val="single" w:sz="12" w:space="0" w:color="000000"/>
              <w:right w:val="single" w:sz="12" w:space="0" w:color="000000"/>
            </w:tcBorders>
            <w:shd w:val="clear" w:color="000000" w:fill="F2F2F2"/>
            <w:hideMark/>
          </w:tcPr>
          <w:p w:rsidR="00E10944" w:rsidRPr="00425F0B" w:rsidRDefault="00E10944" w:rsidP="0079714E">
            <w:pPr>
              <w:ind w:firstLine="0"/>
              <w:jc w:val="left"/>
              <w:rPr>
                <w:rFonts w:eastAsia="Times New Roman" w:cs="Times New Roman"/>
                <w:b/>
                <w:bCs/>
                <w:i/>
                <w:iCs/>
                <w:color w:val="000000"/>
                <w:szCs w:val="24"/>
              </w:rPr>
            </w:pPr>
            <w:r w:rsidRPr="00425F0B">
              <w:rPr>
                <w:rFonts w:eastAsia="Times New Roman" w:cs="Times New Roman"/>
                <w:b/>
                <w:bCs/>
                <w:i/>
                <w:iCs/>
                <w:color w:val="000000"/>
                <w:szCs w:val="24"/>
              </w:rPr>
              <w:t>Расчетное удельное среднесуточное водопотребление на хозяйственно-бытовые нужды</w:t>
            </w:r>
          </w:p>
        </w:tc>
        <w:tc>
          <w:tcPr>
            <w:tcW w:w="3786" w:type="dxa"/>
            <w:tcBorders>
              <w:top w:val="nil"/>
              <w:left w:val="nil"/>
              <w:bottom w:val="single" w:sz="12" w:space="0" w:color="000000"/>
              <w:right w:val="single" w:sz="12" w:space="0" w:color="000000"/>
            </w:tcBorders>
            <w:shd w:val="clear" w:color="000000" w:fill="FFFFFF"/>
          </w:tcPr>
          <w:p w:rsidR="00E10944" w:rsidRPr="00425F0B" w:rsidRDefault="00136909" w:rsidP="0079714E">
            <w:pPr>
              <w:ind w:hanging="22"/>
              <w:jc w:val="center"/>
              <w:rPr>
                <w:color w:val="000000"/>
                <w:szCs w:val="24"/>
              </w:rPr>
            </w:pPr>
            <w:r w:rsidRPr="00425F0B">
              <w:rPr>
                <w:color w:val="000000"/>
                <w:szCs w:val="24"/>
              </w:rPr>
              <w:t>361,458</w:t>
            </w:r>
          </w:p>
        </w:tc>
      </w:tr>
      <w:tr w:rsidR="00E10944" w:rsidRPr="00425F0B" w:rsidTr="0079714E">
        <w:trPr>
          <w:trHeight w:val="77"/>
        </w:trPr>
        <w:tc>
          <w:tcPr>
            <w:tcW w:w="5726" w:type="dxa"/>
            <w:tcBorders>
              <w:top w:val="nil"/>
              <w:left w:val="single" w:sz="12" w:space="0" w:color="000000"/>
              <w:bottom w:val="single" w:sz="12" w:space="0" w:color="000000"/>
              <w:right w:val="single" w:sz="12" w:space="0" w:color="000000"/>
            </w:tcBorders>
            <w:shd w:val="clear" w:color="000000" w:fill="F2F2F2"/>
            <w:hideMark/>
          </w:tcPr>
          <w:p w:rsidR="00E10944" w:rsidRPr="00425F0B" w:rsidRDefault="00E10944" w:rsidP="0079714E">
            <w:pPr>
              <w:ind w:firstLine="0"/>
              <w:jc w:val="left"/>
              <w:rPr>
                <w:rFonts w:eastAsia="Times New Roman" w:cs="Times New Roman"/>
                <w:b/>
                <w:bCs/>
                <w:i/>
                <w:iCs/>
                <w:color w:val="000000"/>
                <w:szCs w:val="24"/>
              </w:rPr>
            </w:pPr>
            <w:r w:rsidRPr="00425F0B">
              <w:rPr>
                <w:rFonts w:eastAsia="Times New Roman" w:cs="Times New Roman"/>
                <w:b/>
                <w:bCs/>
                <w:i/>
                <w:iCs/>
                <w:color w:val="000000"/>
                <w:szCs w:val="24"/>
              </w:rPr>
              <w:t>Прочие расходы 5%</w:t>
            </w:r>
          </w:p>
        </w:tc>
        <w:tc>
          <w:tcPr>
            <w:tcW w:w="3786" w:type="dxa"/>
            <w:tcBorders>
              <w:top w:val="nil"/>
              <w:left w:val="nil"/>
              <w:bottom w:val="single" w:sz="12" w:space="0" w:color="000000"/>
              <w:right w:val="single" w:sz="12" w:space="0" w:color="000000"/>
            </w:tcBorders>
            <w:shd w:val="clear" w:color="000000" w:fill="FFFFFF"/>
            <w:vAlign w:val="bottom"/>
          </w:tcPr>
          <w:p w:rsidR="00E10944" w:rsidRPr="00425F0B" w:rsidRDefault="00136909" w:rsidP="0079714E">
            <w:pPr>
              <w:ind w:hanging="22"/>
              <w:jc w:val="center"/>
              <w:rPr>
                <w:color w:val="000000"/>
                <w:szCs w:val="24"/>
              </w:rPr>
            </w:pPr>
            <w:r w:rsidRPr="00425F0B">
              <w:rPr>
                <w:color w:val="000000"/>
                <w:szCs w:val="24"/>
              </w:rPr>
              <w:t>18,0729</w:t>
            </w:r>
          </w:p>
        </w:tc>
      </w:tr>
      <w:tr w:rsidR="00E10944" w:rsidRPr="00425F0B" w:rsidTr="0079714E">
        <w:trPr>
          <w:trHeight w:val="77"/>
        </w:trPr>
        <w:tc>
          <w:tcPr>
            <w:tcW w:w="5726" w:type="dxa"/>
            <w:tcBorders>
              <w:top w:val="nil"/>
              <w:left w:val="single" w:sz="12" w:space="0" w:color="000000"/>
              <w:bottom w:val="single" w:sz="12" w:space="0" w:color="000000"/>
              <w:right w:val="single" w:sz="12" w:space="0" w:color="000000"/>
            </w:tcBorders>
            <w:shd w:val="clear" w:color="000000" w:fill="D9D9D9"/>
            <w:hideMark/>
          </w:tcPr>
          <w:p w:rsidR="00E10944" w:rsidRPr="00425F0B" w:rsidRDefault="00E10944" w:rsidP="0079714E">
            <w:pPr>
              <w:ind w:firstLine="0"/>
              <w:jc w:val="center"/>
              <w:rPr>
                <w:rFonts w:eastAsia="Times New Roman" w:cs="Times New Roman"/>
                <w:b/>
                <w:bCs/>
                <w:i/>
                <w:iCs/>
                <w:color w:val="000000"/>
                <w:szCs w:val="24"/>
              </w:rPr>
            </w:pPr>
            <w:r w:rsidRPr="00425F0B">
              <w:rPr>
                <w:rFonts w:eastAsia="Times New Roman" w:cs="Times New Roman"/>
                <w:b/>
                <w:bCs/>
                <w:i/>
                <w:iCs/>
                <w:color w:val="000000"/>
                <w:szCs w:val="24"/>
              </w:rPr>
              <w:t>ИТОГО</w:t>
            </w:r>
          </w:p>
        </w:tc>
        <w:tc>
          <w:tcPr>
            <w:tcW w:w="3786" w:type="dxa"/>
            <w:tcBorders>
              <w:top w:val="nil"/>
              <w:left w:val="nil"/>
              <w:bottom w:val="single" w:sz="12" w:space="0" w:color="000000"/>
              <w:right w:val="single" w:sz="12" w:space="0" w:color="000000"/>
            </w:tcBorders>
            <w:shd w:val="clear" w:color="000000" w:fill="D9D9D9"/>
            <w:vAlign w:val="bottom"/>
          </w:tcPr>
          <w:p w:rsidR="00E10944" w:rsidRPr="00425F0B" w:rsidRDefault="00673055" w:rsidP="0079714E">
            <w:pPr>
              <w:ind w:hanging="22"/>
              <w:jc w:val="center"/>
              <w:rPr>
                <w:b/>
                <w:bCs/>
                <w:i/>
                <w:iCs/>
                <w:color w:val="000000"/>
                <w:szCs w:val="24"/>
              </w:rPr>
            </w:pPr>
            <w:r w:rsidRPr="00425F0B">
              <w:rPr>
                <w:b/>
                <w:bCs/>
                <w:i/>
                <w:iCs/>
                <w:color w:val="000000"/>
                <w:szCs w:val="24"/>
              </w:rPr>
              <w:t>343,3851</w:t>
            </w:r>
          </w:p>
        </w:tc>
      </w:tr>
    </w:tbl>
    <w:bookmarkEnd w:id="219"/>
    <w:bookmarkEnd w:id="220"/>
    <w:p w:rsidR="00E10944" w:rsidRPr="00425F0B" w:rsidRDefault="00E10944" w:rsidP="00E10944">
      <w:pPr>
        <w:pStyle w:val="aff0"/>
        <w:spacing w:before="120"/>
        <w:rPr>
          <w:lang w:val="ru-RU"/>
        </w:rPr>
      </w:pPr>
      <w:r w:rsidRPr="00425F0B">
        <w:rPr>
          <w:color w:val="000000"/>
          <w:lang w:val="ru-RU"/>
        </w:rPr>
        <w:t xml:space="preserve">Среднесуточный объем водоотведения на расчетный срок принимается в размере </w:t>
      </w:r>
      <w:r w:rsidR="00673055" w:rsidRPr="00425F0B">
        <w:rPr>
          <w:bCs/>
          <w:iCs/>
          <w:color w:val="000000"/>
          <w:lang w:val="ru-RU"/>
        </w:rPr>
        <w:t>343,3851</w:t>
      </w:r>
      <w:r w:rsidR="00576BB3" w:rsidRPr="00425F0B">
        <w:rPr>
          <w:lang w:val="ru-RU"/>
        </w:rPr>
        <w:t xml:space="preserve"> </w:t>
      </w:r>
      <w:r w:rsidRPr="00425F0B">
        <w:rPr>
          <w:lang w:val="ru-RU"/>
        </w:rPr>
        <w:t>м</w:t>
      </w:r>
      <w:r w:rsidRPr="00425F0B">
        <w:rPr>
          <w:vertAlign w:val="superscript"/>
          <w:lang w:val="ru-RU"/>
        </w:rPr>
        <w:t>3</w:t>
      </w:r>
      <w:r w:rsidRPr="00425F0B">
        <w:rPr>
          <w:lang w:val="ru-RU"/>
        </w:rPr>
        <w:t>/сут.</w:t>
      </w:r>
    </w:p>
    <w:p w:rsidR="00E10944" w:rsidRPr="00425F0B" w:rsidRDefault="00E10944" w:rsidP="00E10944">
      <w:pPr>
        <w:pStyle w:val="aff0"/>
        <w:spacing w:before="120"/>
        <w:rPr>
          <w:u w:val="single"/>
          <w:lang w:val="ru-RU"/>
        </w:rPr>
      </w:pPr>
      <w:bookmarkStart w:id="221" w:name="OLE_LINK186"/>
      <w:bookmarkStart w:id="222" w:name="OLE_LINK187"/>
      <w:bookmarkStart w:id="223" w:name="_Toc244407716"/>
      <w:bookmarkStart w:id="224" w:name="_Toc244410183"/>
      <w:bookmarkStart w:id="225" w:name="_Toc244411187"/>
      <w:bookmarkStart w:id="226" w:name="_Toc270941779"/>
      <w:bookmarkStart w:id="227" w:name="_Toc312357168"/>
      <w:r w:rsidRPr="00425F0B">
        <w:rPr>
          <w:u w:val="single"/>
          <w:lang w:val="ru-RU"/>
        </w:rPr>
        <w:t>Система канализации</w:t>
      </w:r>
    </w:p>
    <w:bookmarkEnd w:id="221"/>
    <w:bookmarkEnd w:id="222"/>
    <w:p w:rsidR="00E10944" w:rsidRPr="00425F0B" w:rsidRDefault="005C13CC" w:rsidP="00E10944">
      <w:pPr>
        <w:pStyle w:val="aff0"/>
        <w:rPr>
          <w:lang w:val="ru-RU"/>
        </w:rPr>
      </w:pPr>
      <w:r w:rsidRPr="00425F0B">
        <w:rPr>
          <w:lang w:val="ru-RU"/>
        </w:rPr>
        <w:t>Согласно данным Администрации Шереметьевского сельсовета, в селах, входящих в состав поселения, централизованной канализации, нет. Население пользуется дворовыми уборными.</w:t>
      </w:r>
    </w:p>
    <w:p w:rsidR="00E10944" w:rsidRPr="00425F0B" w:rsidRDefault="00E10944" w:rsidP="00E10944">
      <w:pPr>
        <w:pStyle w:val="3"/>
        <w:rPr>
          <w:rFonts w:cs="Times New Roman"/>
          <w:szCs w:val="24"/>
        </w:rPr>
      </w:pPr>
      <w:bookmarkStart w:id="228" w:name="_Toc512329848"/>
      <w:bookmarkStart w:id="229" w:name="_Toc31102455"/>
      <w:r w:rsidRPr="00425F0B">
        <w:rPr>
          <w:rFonts w:cs="Times New Roman"/>
          <w:szCs w:val="24"/>
        </w:rPr>
        <w:lastRenderedPageBreak/>
        <w:t>3.</w:t>
      </w:r>
      <w:r w:rsidR="00101A78">
        <w:rPr>
          <w:rFonts w:cs="Times New Roman"/>
          <w:szCs w:val="24"/>
        </w:rPr>
        <w:t>8</w:t>
      </w:r>
      <w:r w:rsidRPr="00425F0B">
        <w:rPr>
          <w:rFonts w:cs="Times New Roman"/>
          <w:szCs w:val="24"/>
        </w:rPr>
        <w:t>.2 Газоснабжение</w:t>
      </w:r>
      <w:bookmarkEnd w:id="223"/>
      <w:bookmarkEnd w:id="224"/>
      <w:bookmarkEnd w:id="225"/>
      <w:bookmarkEnd w:id="226"/>
      <w:bookmarkEnd w:id="227"/>
      <w:bookmarkEnd w:id="228"/>
      <w:bookmarkEnd w:id="229"/>
    </w:p>
    <w:p w:rsidR="00E10944" w:rsidRPr="00425F0B" w:rsidRDefault="00E10944" w:rsidP="00E10944">
      <w:pPr>
        <w:pStyle w:val="aff0"/>
        <w:rPr>
          <w:lang w:val="ru-RU"/>
        </w:rPr>
      </w:pPr>
      <w:r w:rsidRPr="00425F0B">
        <w:rPr>
          <w:lang w:val="ru-RU"/>
        </w:rPr>
        <w:t xml:space="preserve">Перспективное развитие системы газоснабжения </w:t>
      </w:r>
      <w:r w:rsidR="005A545F" w:rsidRPr="00425F0B">
        <w:rPr>
          <w:lang w:val="ru-RU"/>
        </w:rPr>
        <w:t>Шереметьевского</w:t>
      </w:r>
      <w:r w:rsidR="002B2A2F" w:rsidRPr="00425F0B">
        <w:rPr>
          <w:lang w:val="ru-RU"/>
        </w:rPr>
        <w:t xml:space="preserve"> сельсовета</w:t>
      </w:r>
      <w:r w:rsidRPr="00425F0B">
        <w:rPr>
          <w:lang w:val="ru-RU"/>
        </w:rPr>
        <w:t xml:space="preserve"> следует предусматривать природным газом с использованием существующих газопроводов высокого и низкого давления с дополнительной установкой газораспределительных пунктов.</w:t>
      </w:r>
    </w:p>
    <w:p w:rsidR="00E10944" w:rsidRPr="00425F0B" w:rsidRDefault="00E10944" w:rsidP="00E10944">
      <w:pPr>
        <w:pStyle w:val="aff0"/>
        <w:rPr>
          <w:lang w:val="ru-RU"/>
        </w:rPr>
      </w:pPr>
      <w:r w:rsidRPr="00425F0B">
        <w:rPr>
          <w:lang w:val="ru-RU"/>
        </w:rPr>
        <w:t xml:space="preserve">В соответствии с техническими характеристиками газовых приборов и аппаратов номинальные часовые расходы газа приняты: </w:t>
      </w:r>
    </w:p>
    <w:p w:rsidR="00E10944" w:rsidRPr="00425F0B" w:rsidRDefault="00E10944" w:rsidP="00E10944">
      <w:pPr>
        <w:pStyle w:val="aff0"/>
        <w:rPr>
          <w:lang w:val="ru-RU"/>
        </w:rPr>
      </w:pPr>
      <w:r w:rsidRPr="00425F0B">
        <w:rPr>
          <w:lang w:val="ru-RU"/>
        </w:rPr>
        <w:t xml:space="preserve">ПГ4 – плита газовая 4-х конфорочная — 1,5 м3/час; </w:t>
      </w:r>
    </w:p>
    <w:p w:rsidR="00E10944" w:rsidRPr="00425F0B" w:rsidRDefault="00E10944" w:rsidP="00E10944">
      <w:pPr>
        <w:pStyle w:val="aff0"/>
        <w:rPr>
          <w:lang w:val="ru-RU"/>
        </w:rPr>
      </w:pPr>
      <w:r w:rsidRPr="00425F0B">
        <w:rPr>
          <w:lang w:val="ru-RU"/>
        </w:rPr>
        <w:t xml:space="preserve">ВПГ – водонагреватель проточный газовый – 2,0 м3/час; </w:t>
      </w:r>
    </w:p>
    <w:p w:rsidR="00E10944" w:rsidRPr="00425F0B" w:rsidRDefault="00E10944" w:rsidP="00E10944">
      <w:pPr>
        <w:pStyle w:val="aff0"/>
        <w:rPr>
          <w:lang w:val="ru-RU"/>
        </w:rPr>
      </w:pPr>
      <w:r w:rsidRPr="00425F0B">
        <w:rPr>
          <w:lang w:val="ru-RU"/>
        </w:rPr>
        <w:t xml:space="preserve">АОГВ – автоматический отопительный газовый водонагреватель – 2,7 м3/час. </w:t>
      </w:r>
    </w:p>
    <w:p w:rsidR="00E10944" w:rsidRPr="00425F0B" w:rsidRDefault="00E10944" w:rsidP="00E10944">
      <w:pPr>
        <w:pStyle w:val="aff0"/>
        <w:rPr>
          <w:lang w:val="ru-RU"/>
        </w:rPr>
      </w:pPr>
      <w:r w:rsidRPr="00425F0B">
        <w:rPr>
          <w:lang w:val="ru-RU"/>
        </w:rPr>
        <w:t>Согласно СП 42-101-2003 «Общие положения по проектированию и строительству газораспределительных систем из металлических и полиэтиленовых труб», норма потребления газа при горячем водоснабжении от газовых водонагревателей – 300 м3/год на 1 человека.</w:t>
      </w:r>
    </w:p>
    <w:p w:rsidR="00E10944" w:rsidRPr="00425F0B" w:rsidRDefault="00E10944" w:rsidP="00E10944">
      <w:pPr>
        <w:pStyle w:val="aff0"/>
        <w:rPr>
          <w:lang w:val="ru-RU"/>
        </w:rPr>
      </w:pPr>
      <w:r w:rsidRPr="00425F0B">
        <w:rPr>
          <w:lang w:val="ru-RU"/>
        </w:rPr>
        <w:t xml:space="preserve">На расчетный срок при условии 100% газификации </w:t>
      </w:r>
      <w:r w:rsidR="005A545F" w:rsidRPr="00425F0B">
        <w:rPr>
          <w:lang w:val="ru-RU"/>
        </w:rPr>
        <w:t>Шереметьевского</w:t>
      </w:r>
      <w:r w:rsidR="002B2A2F" w:rsidRPr="00425F0B">
        <w:rPr>
          <w:lang w:val="ru-RU"/>
        </w:rPr>
        <w:t xml:space="preserve"> сельсовета</w:t>
      </w:r>
      <w:r w:rsidRPr="00425F0B">
        <w:rPr>
          <w:lang w:val="ru-RU"/>
        </w:rPr>
        <w:t xml:space="preserve"> потребление газа принимается в размере </w:t>
      </w:r>
      <w:r w:rsidR="00673055" w:rsidRPr="00425F0B">
        <w:rPr>
          <w:lang w:val="ru-RU"/>
        </w:rPr>
        <w:t>420,3</w:t>
      </w:r>
      <w:r w:rsidRPr="00425F0B">
        <w:rPr>
          <w:lang w:val="ru-RU"/>
        </w:rPr>
        <w:t xml:space="preserve"> тыс. м3/год.</w:t>
      </w:r>
    </w:p>
    <w:p w:rsidR="00E10944" w:rsidRPr="00425F0B" w:rsidRDefault="00E10944" w:rsidP="00E10944">
      <w:pPr>
        <w:pStyle w:val="3"/>
        <w:rPr>
          <w:rFonts w:cs="Times New Roman"/>
          <w:bCs w:val="0"/>
          <w:szCs w:val="24"/>
        </w:rPr>
      </w:pPr>
      <w:bookmarkStart w:id="230" w:name="_Toc244407717"/>
      <w:bookmarkStart w:id="231" w:name="_Toc244410184"/>
      <w:bookmarkStart w:id="232" w:name="_Toc244411188"/>
      <w:bookmarkStart w:id="233" w:name="_Toc270941780"/>
      <w:bookmarkStart w:id="234" w:name="_Toc312357169"/>
      <w:bookmarkStart w:id="235" w:name="_Toc512329849"/>
      <w:bookmarkStart w:id="236" w:name="_Toc31102456"/>
      <w:r w:rsidRPr="00425F0B">
        <w:rPr>
          <w:rFonts w:cs="Times New Roman"/>
          <w:bCs w:val="0"/>
          <w:szCs w:val="24"/>
        </w:rPr>
        <w:t>3.</w:t>
      </w:r>
      <w:r w:rsidR="00101A78">
        <w:rPr>
          <w:rFonts w:cs="Times New Roman"/>
          <w:bCs w:val="0"/>
          <w:szCs w:val="24"/>
        </w:rPr>
        <w:t>8</w:t>
      </w:r>
      <w:r w:rsidRPr="00425F0B">
        <w:rPr>
          <w:rFonts w:cs="Times New Roman"/>
          <w:bCs w:val="0"/>
          <w:szCs w:val="24"/>
        </w:rPr>
        <w:t>.3 Теплоснабжение</w:t>
      </w:r>
      <w:bookmarkEnd w:id="230"/>
      <w:bookmarkEnd w:id="231"/>
      <w:bookmarkEnd w:id="232"/>
      <w:bookmarkEnd w:id="233"/>
      <w:bookmarkEnd w:id="234"/>
      <w:bookmarkEnd w:id="235"/>
      <w:bookmarkEnd w:id="236"/>
    </w:p>
    <w:p w:rsidR="00724B0C" w:rsidRPr="00425F0B" w:rsidRDefault="00E10944" w:rsidP="00E10944">
      <w:pPr>
        <w:pStyle w:val="aff0"/>
        <w:rPr>
          <w:lang w:val="ru-RU"/>
        </w:rPr>
      </w:pPr>
      <w:bookmarkStart w:id="237" w:name="_Toc244407718"/>
      <w:bookmarkStart w:id="238" w:name="_Toc244410185"/>
      <w:bookmarkStart w:id="239" w:name="_Toc244411189"/>
      <w:bookmarkStart w:id="240" w:name="_Toc270941781"/>
      <w:bookmarkStart w:id="241" w:name="_Toc312357170"/>
      <w:r w:rsidRPr="00425F0B">
        <w:rPr>
          <w:lang w:val="ru-RU"/>
        </w:rPr>
        <w:t xml:space="preserve">Теплоснабжение существующей и проектируемой зоны малоэтажной жилой застройки предполагается </w:t>
      </w:r>
      <w:r w:rsidR="00724B0C" w:rsidRPr="00425F0B">
        <w:rPr>
          <w:lang w:val="ru-RU"/>
        </w:rPr>
        <w:t>индивидуальным.</w:t>
      </w:r>
      <w:r w:rsidRPr="00425F0B">
        <w:rPr>
          <w:lang w:val="ru-RU"/>
        </w:rPr>
        <w:t xml:space="preserve"> </w:t>
      </w:r>
    </w:p>
    <w:p w:rsidR="00E10944" w:rsidRPr="00425F0B" w:rsidRDefault="00E10944" w:rsidP="00E10944">
      <w:pPr>
        <w:pStyle w:val="aff0"/>
        <w:rPr>
          <w:lang w:val="ru-RU"/>
        </w:rPr>
      </w:pPr>
      <w:r w:rsidRPr="00425F0B">
        <w:rPr>
          <w:lang w:val="ru-RU"/>
        </w:rPr>
        <w:t>Выбор индивидуальных источников тепла объясняется тем, что объекты имеют незначительную тепловую нагрузку и находятся на значительном расстоянии друг от друга, что влечет за собой большие потери в тепловых сетях и значительные капитальные вложения по их прокладке, а новых общественных зданий от экологически чистых мини-котельных.</w:t>
      </w:r>
    </w:p>
    <w:p w:rsidR="00E10944" w:rsidRPr="00425F0B" w:rsidRDefault="00E10944" w:rsidP="00E10944">
      <w:pPr>
        <w:pStyle w:val="3"/>
        <w:rPr>
          <w:rFonts w:cs="Times New Roman"/>
          <w:bCs w:val="0"/>
          <w:szCs w:val="24"/>
        </w:rPr>
      </w:pPr>
      <w:bookmarkStart w:id="242" w:name="_Toc244675248"/>
      <w:bookmarkStart w:id="243" w:name="_Toc270941782"/>
      <w:bookmarkStart w:id="244" w:name="_Toc312357171"/>
      <w:bookmarkStart w:id="245" w:name="_Toc512329851"/>
      <w:bookmarkStart w:id="246" w:name="_Toc31102457"/>
      <w:bookmarkEnd w:id="237"/>
      <w:bookmarkEnd w:id="238"/>
      <w:bookmarkEnd w:id="239"/>
      <w:bookmarkEnd w:id="240"/>
      <w:bookmarkEnd w:id="241"/>
      <w:r w:rsidRPr="00425F0B">
        <w:rPr>
          <w:rFonts w:cs="Times New Roman"/>
          <w:bCs w:val="0"/>
          <w:szCs w:val="24"/>
        </w:rPr>
        <w:t>3.</w:t>
      </w:r>
      <w:r w:rsidR="00101A78">
        <w:rPr>
          <w:rFonts w:cs="Times New Roman"/>
          <w:bCs w:val="0"/>
          <w:szCs w:val="24"/>
        </w:rPr>
        <w:t>8</w:t>
      </w:r>
      <w:r w:rsidRPr="00425F0B">
        <w:rPr>
          <w:rFonts w:cs="Times New Roman"/>
          <w:bCs w:val="0"/>
          <w:szCs w:val="24"/>
        </w:rPr>
        <w:t>.</w:t>
      </w:r>
      <w:r w:rsidR="00101A78">
        <w:rPr>
          <w:rFonts w:cs="Times New Roman"/>
          <w:bCs w:val="0"/>
          <w:szCs w:val="24"/>
        </w:rPr>
        <w:t>4</w:t>
      </w:r>
      <w:r w:rsidRPr="00425F0B">
        <w:rPr>
          <w:rFonts w:cs="Times New Roman"/>
          <w:bCs w:val="0"/>
          <w:szCs w:val="24"/>
        </w:rPr>
        <w:t xml:space="preserve"> Связь</w:t>
      </w:r>
      <w:bookmarkEnd w:id="242"/>
      <w:bookmarkEnd w:id="243"/>
      <w:bookmarkEnd w:id="244"/>
      <w:bookmarkEnd w:id="245"/>
      <w:bookmarkEnd w:id="246"/>
    </w:p>
    <w:p w:rsidR="00E10944" w:rsidRPr="00425F0B" w:rsidRDefault="00E10944" w:rsidP="00E10944">
      <w:pPr>
        <w:pStyle w:val="aff0"/>
        <w:rPr>
          <w:lang w:val="ru-RU"/>
        </w:rPr>
      </w:pPr>
      <w:r w:rsidRPr="00425F0B">
        <w:rPr>
          <w:lang w:val="ru-RU"/>
        </w:rPr>
        <w:t>Для развития связи необходимы следующие мероприятия:</w:t>
      </w:r>
    </w:p>
    <w:p w:rsidR="00E10944" w:rsidRPr="00425F0B" w:rsidRDefault="00E10944" w:rsidP="00E10944">
      <w:pPr>
        <w:pStyle w:val="aff0"/>
        <w:numPr>
          <w:ilvl w:val="0"/>
          <w:numId w:val="12"/>
        </w:numPr>
        <w:rPr>
          <w:lang w:val="ru-RU"/>
        </w:rPr>
      </w:pPr>
      <w:r w:rsidRPr="00425F0B">
        <w:rPr>
          <w:lang w:val="ru-RU"/>
        </w:rPr>
        <w:t>перевод аналогового оборудования АТС на цифровое станционное с использованием оптико-волоконных линейных сооружений;</w:t>
      </w:r>
    </w:p>
    <w:p w:rsidR="00E10944" w:rsidRPr="00425F0B" w:rsidRDefault="00E10944" w:rsidP="00E10944">
      <w:pPr>
        <w:pStyle w:val="aff0"/>
        <w:numPr>
          <w:ilvl w:val="0"/>
          <w:numId w:val="12"/>
        </w:numPr>
        <w:rPr>
          <w:lang w:val="ru-RU"/>
        </w:rPr>
      </w:pPr>
      <w:r w:rsidRPr="00425F0B">
        <w:rPr>
          <w:lang w:val="ru-RU"/>
        </w:rPr>
        <w:t>расширение существующих АТС, емкостей которых недостаточно для обеспечения телефонной связью новых абонентов на прилегающих территориях;</w:t>
      </w:r>
    </w:p>
    <w:p w:rsidR="00E10944" w:rsidRPr="00425F0B" w:rsidRDefault="00E10944" w:rsidP="00E10944">
      <w:pPr>
        <w:pStyle w:val="aff0"/>
        <w:numPr>
          <w:ilvl w:val="0"/>
          <w:numId w:val="12"/>
        </w:numPr>
        <w:rPr>
          <w:lang w:val="ru-RU"/>
        </w:rPr>
      </w:pPr>
      <w:r w:rsidRPr="00425F0B">
        <w:rPr>
          <w:lang w:val="ru-RU"/>
        </w:rPr>
        <w:t>строительство телефонных сетей следует вести по шкафной системе с организацией межшкафных связей, что повышает гибкость и надежность эксплуатациисетей;</w:t>
      </w:r>
    </w:p>
    <w:p w:rsidR="00E10944" w:rsidRPr="00425F0B" w:rsidRDefault="00E10944" w:rsidP="00E10944">
      <w:pPr>
        <w:pStyle w:val="aff0"/>
        <w:numPr>
          <w:ilvl w:val="0"/>
          <w:numId w:val="12"/>
        </w:numPr>
        <w:rPr>
          <w:lang w:val="ru-RU"/>
        </w:rPr>
      </w:pPr>
      <w:r w:rsidRPr="00425F0B">
        <w:rPr>
          <w:lang w:val="ru-RU"/>
        </w:rPr>
        <w:t>развитие оптико-волоконной связи, сотовой связи, IP-телефонии, сети Internet;</w:t>
      </w:r>
    </w:p>
    <w:p w:rsidR="00E10944" w:rsidRPr="00425F0B" w:rsidRDefault="00E10944" w:rsidP="00E10944">
      <w:pPr>
        <w:pStyle w:val="aff0"/>
        <w:numPr>
          <w:ilvl w:val="0"/>
          <w:numId w:val="12"/>
        </w:numPr>
        <w:rPr>
          <w:lang w:val="ru-RU"/>
        </w:rPr>
      </w:pPr>
      <w:r w:rsidRPr="00425F0B">
        <w:rPr>
          <w:lang w:val="ru-RU"/>
        </w:rPr>
        <w:t>дальнейшее развитие ТВ вещания связано с переводом аналогового вещания на цифровое вещание;</w:t>
      </w:r>
    </w:p>
    <w:p w:rsidR="00E10944" w:rsidRPr="00425F0B" w:rsidRDefault="00E10944" w:rsidP="00E10944">
      <w:pPr>
        <w:pStyle w:val="aff0"/>
        <w:numPr>
          <w:ilvl w:val="0"/>
          <w:numId w:val="12"/>
        </w:numPr>
        <w:rPr>
          <w:lang w:val="ru-RU"/>
        </w:rPr>
      </w:pPr>
      <w:r w:rsidRPr="00425F0B">
        <w:rPr>
          <w:lang w:val="ru-RU"/>
        </w:rPr>
        <w:t>проектировка антенно-мачтового сооружения.</w:t>
      </w:r>
    </w:p>
    <w:p w:rsidR="00E10944" w:rsidRPr="00425F0B" w:rsidRDefault="00101A78" w:rsidP="00E10944">
      <w:pPr>
        <w:pStyle w:val="20"/>
        <w:rPr>
          <w:rFonts w:cs="Times New Roman"/>
          <w:sz w:val="24"/>
          <w:szCs w:val="24"/>
        </w:rPr>
      </w:pPr>
      <w:bookmarkStart w:id="247" w:name="_Toc512329852"/>
      <w:bookmarkStart w:id="248" w:name="_Toc31102458"/>
      <w:r>
        <w:rPr>
          <w:rFonts w:cs="Times New Roman"/>
          <w:sz w:val="24"/>
          <w:szCs w:val="24"/>
        </w:rPr>
        <w:t>3.9</w:t>
      </w:r>
      <w:r w:rsidR="00E10944" w:rsidRPr="00425F0B">
        <w:rPr>
          <w:rFonts w:cs="Times New Roman"/>
          <w:sz w:val="24"/>
          <w:szCs w:val="24"/>
        </w:rPr>
        <w:t xml:space="preserve"> Инженерная подготовка территории поселения</w:t>
      </w:r>
      <w:bookmarkEnd w:id="247"/>
      <w:bookmarkEnd w:id="248"/>
    </w:p>
    <w:p w:rsidR="00E10944" w:rsidRPr="00425F0B" w:rsidRDefault="00101A78" w:rsidP="00E10944">
      <w:pPr>
        <w:pStyle w:val="3"/>
        <w:rPr>
          <w:rFonts w:cs="Times New Roman"/>
          <w:bCs w:val="0"/>
          <w:szCs w:val="24"/>
        </w:rPr>
      </w:pPr>
      <w:bookmarkStart w:id="249" w:name="_Toc244407720"/>
      <w:bookmarkStart w:id="250" w:name="_Toc244410187"/>
      <w:bookmarkStart w:id="251" w:name="_Toc244411191"/>
      <w:bookmarkStart w:id="252" w:name="_Toc270941784"/>
      <w:bookmarkStart w:id="253" w:name="_Toc312357173"/>
      <w:bookmarkStart w:id="254" w:name="_Toc512329853"/>
      <w:bookmarkStart w:id="255" w:name="_Toc31102459"/>
      <w:r>
        <w:rPr>
          <w:rFonts w:cs="Times New Roman"/>
          <w:bCs w:val="0"/>
          <w:szCs w:val="24"/>
        </w:rPr>
        <w:t>3.9</w:t>
      </w:r>
      <w:r w:rsidR="00E10944" w:rsidRPr="00425F0B">
        <w:rPr>
          <w:rFonts w:cs="Times New Roman"/>
          <w:bCs w:val="0"/>
          <w:szCs w:val="24"/>
        </w:rPr>
        <w:t>.1 Вертикальная планировка</w:t>
      </w:r>
      <w:bookmarkEnd w:id="249"/>
      <w:bookmarkEnd w:id="250"/>
      <w:bookmarkEnd w:id="251"/>
      <w:bookmarkEnd w:id="252"/>
      <w:bookmarkEnd w:id="253"/>
      <w:bookmarkEnd w:id="254"/>
      <w:bookmarkEnd w:id="255"/>
    </w:p>
    <w:p w:rsidR="00E10944" w:rsidRPr="00425F0B" w:rsidRDefault="00E10944" w:rsidP="00E10944">
      <w:pPr>
        <w:pStyle w:val="aff0"/>
        <w:rPr>
          <w:lang w:val="ru-RU"/>
        </w:rPr>
      </w:pPr>
      <w:r w:rsidRPr="00425F0B">
        <w:rPr>
          <w:lang w:val="ru-RU"/>
        </w:rPr>
        <w:t xml:space="preserve">Отвод дождевых и талых вод с проезжей части улиц и прилегающей к ним территории в районе жилой застройки </w:t>
      </w:r>
      <w:r w:rsidR="00DA5071" w:rsidRPr="00425F0B">
        <w:rPr>
          <w:lang w:val="ru-RU"/>
        </w:rPr>
        <w:t>сельского</w:t>
      </w:r>
      <w:r w:rsidRPr="00425F0B">
        <w:rPr>
          <w:lang w:val="ru-RU"/>
        </w:rPr>
        <w:t xml:space="preserve"> поселения намечается осуществить открытыми водостоками, канавами и лотками, со сбросом воды в реки и пониженные участки рельефа (балки).</w:t>
      </w:r>
    </w:p>
    <w:p w:rsidR="00E10944" w:rsidRPr="00425F0B" w:rsidRDefault="00E10944" w:rsidP="00E10944">
      <w:pPr>
        <w:pStyle w:val="aff0"/>
        <w:rPr>
          <w:lang w:val="ru-RU"/>
        </w:rPr>
      </w:pPr>
      <w:r w:rsidRPr="00425F0B">
        <w:rPr>
          <w:lang w:val="ru-RU"/>
        </w:rPr>
        <w:t>Канавы проектируются трапециидального поперечного профиля, ширина канав по дну 0,4 м, заложение откосов 1:1,5. На улицах с продольным уклоном выше 0,030 проектируется частичное укрепление дна и откосов канав тощим бетоном. Перепуск воды в ка</w:t>
      </w:r>
      <w:r w:rsidRPr="00425F0B">
        <w:rPr>
          <w:lang w:val="ru-RU"/>
        </w:rPr>
        <w:lastRenderedPageBreak/>
        <w:t>навах на переходах через улицы села осуществляется железобетонными водопропускными трубами Ø 500 мм.</w:t>
      </w:r>
    </w:p>
    <w:p w:rsidR="00E10944" w:rsidRPr="00425F0B" w:rsidRDefault="00101A78" w:rsidP="00E10944">
      <w:pPr>
        <w:pStyle w:val="3"/>
        <w:rPr>
          <w:rFonts w:cs="Times New Roman"/>
          <w:bCs w:val="0"/>
          <w:szCs w:val="24"/>
        </w:rPr>
      </w:pPr>
      <w:bookmarkStart w:id="256" w:name="_Toc270941786"/>
      <w:bookmarkStart w:id="257" w:name="_Toc312357175"/>
      <w:bookmarkStart w:id="258" w:name="_Toc512329854"/>
      <w:bookmarkStart w:id="259" w:name="_Toc31102460"/>
      <w:r>
        <w:rPr>
          <w:rFonts w:cs="Times New Roman"/>
          <w:bCs w:val="0"/>
          <w:szCs w:val="24"/>
        </w:rPr>
        <w:t>3.9</w:t>
      </w:r>
      <w:r w:rsidR="00E10944" w:rsidRPr="00425F0B">
        <w:rPr>
          <w:rFonts w:cs="Times New Roman"/>
          <w:bCs w:val="0"/>
          <w:szCs w:val="24"/>
        </w:rPr>
        <w:t>.2 Мероприятия по защите поселения от затопления</w:t>
      </w:r>
      <w:bookmarkEnd w:id="256"/>
      <w:bookmarkEnd w:id="257"/>
      <w:bookmarkEnd w:id="258"/>
      <w:bookmarkEnd w:id="259"/>
    </w:p>
    <w:p w:rsidR="00E10944" w:rsidRPr="00425F0B" w:rsidRDefault="00E10944" w:rsidP="00E10944">
      <w:pPr>
        <w:pStyle w:val="aff0"/>
        <w:rPr>
          <w:u w:val="single"/>
          <w:lang w:val="ru-RU"/>
        </w:rPr>
      </w:pPr>
      <w:r w:rsidRPr="00425F0B">
        <w:rPr>
          <w:u w:val="single"/>
          <w:lang w:val="ru-RU"/>
        </w:rPr>
        <w:t>Защита территории от подтопления</w:t>
      </w:r>
    </w:p>
    <w:p w:rsidR="00E10944" w:rsidRPr="00425F0B" w:rsidRDefault="00E10944" w:rsidP="00E10944">
      <w:pPr>
        <w:pStyle w:val="aff0"/>
        <w:rPr>
          <w:lang w:val="ru-RU"/>
        </w:rPr>
      </w:pPr>
      <w:r w:rsidRPr="00425F0B">
        <w:rPr>
          <w:lang w:val="ru-RU"/>
        </w:rPr>
        <w:t>Подтопление территории, общий и локальный подъем уровня грунтовых вод является серьезной проблемой для поселения. Значительная часть территорий с позиции проектирования мероприятий по инженерной защите характеризуется как подтапливаемая и, частично, как потенциально подтапливаемая.</w:t>
      </w:r>
    </w:p>
    <w:p w:rsidR="00E10944" w:rsidRPr="00425F0B" w:rsidRDefault="00E10944" w:rsidP="00E10944">
      <w:pPr>
        <w:pStyle w:val="aff0"/>
        <w:rPr>
          <w:lang w:val="ru-RU"/>
        </w:rPr>
      </w:pPr>
      <w:r w:rsidRPr="00425F0B">
        <w:rPr>
          <w:lang w:val="ru-RU"/>
        </w:rPr>
        <w:t>В районе отмечена тенденция к повышению уровня грунтовых вод. Причины подъема уровня грунтовых вод следующие:</w:t>
      </w:r>
    </w:p>
    <w:p w:rsidR="00E10944" w:rsidRPr="00425F0B" w:rsidRDefault="00E10944" w:rsidP="00E10944">
      <w:pPr>
        <w:pStyle w:val="aff0"/>
        <w:numPr>
          <w:ilvl w:val="0"/>
          <w:numId w:val="6"/>
        </w:numPr>
        <w:rPr>
          <w:lang w:val="ru-RU"/>
        </w:rPr>
      </w:pPr>
      <w:r w:rsidRPr="00425F0B">
        <w:rPr>
          <w:lang w:val="ru-RU"/>
        </w:rPr>
        <w:t>утечки из водонесущих коммуникаций вследствие: недостаточно высокого качества труб, строительно-монтажных и ремонтных работ. Повышенная влажность грунтов вызывает интенсивную коррозию металлических труб и досрочный выход из эксплуатации. При наличии агрессивных к бетону грунтовых вод то же происходит и с железобетонными и асбестоцементными трубами;</w:t>
      </w:r>
    </w:p>
    <w:p w:rsidR="00E10944" w:rsidRPr="00425F0B" w:rsidRDefault="00E10944" w:rsidP="00E10944">
      <w:pPr>
        <w:pStyle w:val="aff0"/>
        <w:numPr>
          <w:ilvl w:val="0"/>
          <w:numId w:val="6"/>
        </w:numPr>
      </w:pPr>
      <w:r w:rsidRPr="00425F0B">
        <w:t>отсутствие ливневой канализации;</w:t>
      </w:r>
    </w:p>
    <w:p w:rsidR="00E10944" w:rsidRPr="00425F0B" w:rsidRDefault="00E10944" w:rsidP="00E10944">
      <w:pPr>
        <w:pStyle w:val="aff0"/>
        <w:numPr>
          <w:ilvl w:val="0"/>
          <w:numId w:val="6"/>
        </w:numPr>
        <w:rPr>
          <w:lang w:val="ru-RU"/>
        </w:rPr>
      </w:pPr>
      <w:r w:rsidRPr="00425F0B">
        <w:rPr>
          <w:lang w:val="ru-RU"/>
        </w:rPr>
        <w:t>препятствующие оттоку грунтовых вод в сторону естественных водосборных бассейнов фундаменты и уплотненный грунт под фундаментами;</w:t>
      </w:r>
    </w:p>
    <w:p w:rsidR="00E10944" w:rsidRPr="00425F0B" w:rsidRDefault="00E10944" w:rsidP="00E10944">
      <w:pPr>
        <w:pStyle w:val="aff0"/>
        <w:numPr>
          <w:ilvl w:val="0"/>
          <w:numId w:val="6"/>
        </w:numPr>
        <w:rPr>
          <w:lang w:val="ru-RU"/>
        </w:rPr>
      </w:pPr>
      <w:r w:rsidRPr="00425F0B">
        <w:rPr>
          <w:lang w:val="ru-RU"/>
        </w:rPr>
        <w:t>изменение путей поверхностного стока атмосферных вод (засыпка балок, ранее являвшихся естественными водосборами с территории района);</w:t>
      </w:r>
    </w:p>
    <w:p w:rsidR="00E10944" w:rsidRPr="00425F0B" w:rsidRDefault="00E10944" w:rsidP="00E10944">
      <w:pPr>
        <w:pStyle w:val="aff0"/>
        <w:numPr>
          <w:ilvl w:val="0"/>
          <w:numId w:val="6"/>
        </w:numPr>
      </w:pPr>
      <w:r w:rsidRPr="00425F0B">
        <w:t>отсутствие дренажей.</w:t>
      </w:r>
    </w:p>
    <w:p w:rsidR="00E10944" w:rsidRPr="00425F0B" w:rsidRDefault="00E10944" w:rsidP="00E10944">
      <w:pPr>
        <w:pStyle w:val="aff0"/>
        <w:rPr>
          <w:lang w:val="ru-RU"/>
        </w:rPr>
      </w:pPr>
      <w:r w:rsidRPr="00425F0B">
        <w:rPr>
          <w:lang w:val="ru-RU"/>
        </w:rPr>
        <w:t xml:space="preserve">Подъем грунтовых вод вызывает негативное комплексное влияние на систему «здание – грунтовый массив – урбанизированная среда», приводит к изменению физико-механических свойств грунтов в массиве основания, изменению физико-механических характеристик строительных материалов подземной части зданий и сооружений, к нарушению эксплуатационной пригодности помещений подвалов, цокольных этажей. </w:t>
      </w:r>
    </w:p>
    <w:p w:rsidR="00E10944" w:rsidRPr="00425F0B" w:rsidRDefault="00E10944" w:rsidP="00E10944">
      <w:pPr>
        <w:pStyle w:val="aff0"/>
        <w:rPr>
          <w:lang w:val="ru-RU"/>
        </w:rPr>
      </w:pPr>
      <w:r w:rsidRPr="00425F0B">
        <w:rPr>
          <w:lang w:val="ru-RU"/>
        </w:rPr>
        <w:t xml:space="preserve">Общим следствием подтопления территории поселения является деформация зданий, сооружений (изменение напряженно-деформированного состояния основания), инженерных коммуникаций, развитие аварийных ситуаций, выход из строя сооружений и их фрагментов. </w:t>
      </w:r>
    </w:p>
    <w:p w:rsidR="00E10944" w:rsidRPr="00425F0B" w:rsidRDefault="00E10944" w:rsidP="00E10944">
      <w:pPr>
        <w:pStyle w:val="aff0"/>
        <w:rPr>
          <w:lang w:val="ru-RU"/>
        </w:rPr>
      </w:pPr>
      <w:r w:rsidRPr="00425F0B">
        <w:rPr>
          <w:lang w:val="ru-RU"/>
        </w:rPr>
        <w:t>Перечисленные действия вызывают в свою очередь дальнейшие негативные проявления, т.е. создается устойчивая прогрессирующая цепочка отношений в инфраструктуре населенного пункта.</w:t>
      </w:r>
    </w:p>
    <w:p w:rsidR="00E10944" w:rsidRPr="00425F0B" w:rsidRDefault="00E10944" w:rsidP="00006D2F">
      <w:pPr>
        <w:pStyle w:val="aff0"/>
        <w:jc w:val="right"/>
        <w:rPr>
          <w:b/>
          <w:i/>
          <w:lang w:val="ru-RU"/>
        </w:rPr>
      </w:pPr>
      <w:r w:rsidRPr="00425F0B">
        <w:rPr>
          <w:b/>
          <w:i/>
          <w:lang w:val="ru-RU"/>
        </w:rPr>
        <w:t>Рекомендуемые типы дренажа</w:t>
      </w:r>
    </w:p>
    <w:p w:rsidR="00F5075C" w:rsidRPr="00425F0B" w:rsidRDefault="00F5075C" w:rsidP="0093126E">
      <w:pPr>
        <w:pStyle w:val="aff0"/>
        <w:widowControl w:val="0"/>
        <w:jc w:val="right"/>
        <w:rPr>
          <w:b/>
          <w:i/>
          <w:lang w:val="ru-RU"/>
        </w:rPr>
      </w:pPr>
      <w:r w:rsidRPr="00425F0B">
        <w:rPr>
          <w:b/>
          <w:i/>
          <w:lang w:val="ru-RU"/>
        </w:rPr>
        <w:t xml:space="preserve">Таблица </w:t>
      </w:r>
      <w:r w:rsidRPr="00425F0B">
        <w:rPr>
          <w:b/>
          <w:i/>
          <w:lang w:val="ru-RU"/>
        </w:rPr>
        <w:fldChar w:fldCharType="begin"/>
      </w:r>
      <w:r w:rsidRPr="00425F0B">
        <w:rPr>
          <w:b/>
          <w:i/>
          <w:lang w:val="ru-RU"/>
        </w:rPr>
        <w:instrText xml:space="preserve"> SEQ Таблица \* ARABIC </w:instrText>
      </w:r>
      <w:r w:rsidRPr="00425F0B">
        <w:rPr>
          <w:b/>
          <w:i/>
          <w:lang w:val="ru-RU"/>
        </w:rPr>
        <w:fldChar w:fldCharType="separate"/>
      </w:r>
      <w:r w:rsidRPr="00425F0B">
        <w:rPr>
          <w:b/>
          <w:i/>
          <w:noProof/>
          <w:lang w:val="ru-RU"/>
        </w:rPr>
        <w:t>7</w:t>
      </w:r>
      <w:r w:rsidRPr="00425F0B">
        <w:rPr>
          <w:b/>
          <w:i/>
          <w:lang w:val="ru-RU"/>
        </w:rPr>
        <w:fldChar w:fldCharType="end"/>
      </w:r>
    </w:p>
    <w:tbl>
      <w:tblPr>
        <w:tblW w:w="9499"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1766"/>
        <w:gridCol w:w="1984"/>
        <w:gridCol w:w="3236"/>
        <w:gridCol w:w="2513"/>
      </w:tblGrid>
      <w:tr w:rsidR="00E10944" w:rsidRPr="00425F0B" w:rsidTr="0079714E">
        <w:trPr>
          <w:cantSplit/>
          <w:tblHeader/>
          <w:jc w:val="center"/>
        </w:trPr>
        <w:tc>
          <w:tcPr>
            <w:tcW w:w="1766" w:type="dxa"/>
            <w:shd w:val="clear" w:color="auto" w:fill="D9D9D9"/>
          </w:tcPr>
          <w:p w:rsidR="00E10944" w:rsidRPr="00940C73" w:rsidRDefault="00E10944" w:rsidP="0093126E">
            <w:pPr>
              <w:widowControl w:val="0"/>
              <w:ind w:firstLine="0"/>
              <w:jc w:val="center"/>
              <w:rPr>
                <w:b/>
                <w:i/>
                <w:sz w:val="21"/>
                <w:szCs w:val="21"/>
              </w:rPr>
            </w:pPr>
            <w:r w:rsidRPr="00940C73">
              <w:rPr>
                <w:b/>
                <w:i/>
                <w:sz w:val="21"/>
                <w:szCs w:val="21"/>
              </w:rPr>
              <w:t>Вид застройки</w:t>
            </w:r>
          </w:p>
        </w:tc>
        <w:tc>
          <w:tcPr>
            <w:tcW w:w="1984" w:type="dxa"/>
            <w:shd w:val="clear" w:color="auto" w:fill="D9D9D9"/>
          </w:tcPr>
          <w:p w:rsidR="00E10944" w:rsidRPr="00940C73" w:rsidRDefault="00E10944" w:rsidP="0093126E">
            <w:pPr>
              <w:widowControl w:val="0"/>
              <w:ind w:firstLine="0"/>
              <w:jc w:val="center"/>
              <w:rPr>
                <w:b/>
                <w:i/>
                <w:sz w:val="21"/>
                <w:szCs w:val="21"/>
              </w:rPr>
            </w:pPr>
            <w:r w:rsidRPr="00940C73">
              <w:rPr>
                <w:b/>
                <w:i/>
                <w:sz w:val="21"/>
                <w:szCs w:val="21"/>
              </w:rPr>
              <w:t>Инженерно-</w:t>
            </w:r>
            <w:proofErr w:type="spellStart"/>
            <w:r w:rsidRPr="00940C73">
              <w:rPr>
                <w:b/>
                <w:i/>
                <w:sz w:val="21"/>
                <w:szCs w:val="21"/>
              </w:rPr>
              <w:t>гидрогеоло</w:t>
            </w:r>
            <w:proofErr w:type="spellEnd"/>
            <w:r w:rsidRPr="00940C73">
              <w:rPr>
                <w:b/>
                <w:i/>
                <w:sz w:val="21"/>
                <w:szCs w:val="21"/>
              </w:rPr>
              <w:t>-</w:t>
            </w:r>
            <w:proofErr w:type="spellStart"/>
            <w:r w:rsidRPr="00940C73">
              <w:rPr>
                <w:b/>
                <w:i/>
                <w:sz w:val="21"/>
                <w:szCs w:val="21"/>
              </w:rPr>
              <w:t>гические</w:t>
            </w:r>
            <w:proofErr w:type="spellEnd"/>
            <w:r w:rsidRPr="00940C73">
              <w:rPr>
                <w:b/>
                <w:i/>
                <w:sz w:val="21"/>
                <w:szCs w:val="21"/>
              </w:rPr>
              <w:t xml:space="preserve"> условия</w:t>
            </w:r>
          </w:p>
        </w:tc>
        <w:tc>
          <w:tcPr>
            <w:tcW w:w="3236" w:type="dxa"/>
            <w:shd w:val="clear" w:color="auto" w:fill="D9D9D9"/>
          </w:tcPr>
          <w:p w:rsidR="00E10944" w:rsidRPr="00940C73" w:rsidRDefault="00E10944" w:rsidP="0093126E">
            <w:pPr>
              <w:widowControl w:val="0"/>
              <w:jc w:val="center"/>
              <w:rPr>
                <w:b/>
                <w:i/>
                <w:sz w:val="21"/>
                <w:szCs w:val="21"/>
              </w:rPr>
            </w:pPr>
            <w:r w:rsidRPr="00940C73">
              <w:rPr>
                <w:b/>
                <w:i/>
                <w:sz w:val="21"/>
                <w:szCs w:val="21"/>
              </w:rPr>
              <w:t>Системы дренажа</w:t>
            </w:r>
          </w:p>
        </w:tc>
        <w:tc>
          <w:tcPr>
            <w:tcW w:w="2513" w:type="dxa"/>
            <w:shd w:val="clear" w:color="auto" w:fill="D9D9D9"/>
          </w:tcPr>
          <w:p w:rsidR="0093126E" w:rsidRPr="00940C73" w:rsidRDefault="00E10944" w:rsidP="0093126E">
            <w:pPr>
              <w:widowControl w:val="0"/>
              <w:ind w:firstLine="0"/>
              <w:jc w:val="center"/>
              <w:rPr>
                <w:b/>
                <w:i/>
                <w:sz w:val="21"/>
                <w:szCs w:val="21"/>
              </w:rPr>
            </w:pPr>
            <w:r w:rsidRPr="00940C73">
              <w:rPr>
                <w:b/>
                <w:i/>
                <w:sz w:val="21"/>
                <w:szCs w:val="21"/>
              </w:rPr>
              <w:t>Преимущества,</w:t>
            </w:r>
          </w:p>
          <w:p w:rsidR="00E10944" w:rsidRPr="00940C73" w:rsidRDefault="00E10944" w:rsidP="0093126E">
            <w:pPr>
              <w:widowControl w:val="0"/>
              <w:ind w:firstLine="0"/>
              <w:jc w:val="center"/>
              <w:rPr>
                <w:b/>
                <w:i/>
                <w:sz w:val="21"/>
                <w:szCs w:val="21"/>
              </w:rPr>
            </w:pPr>
            <w:r w:rsidRPr="00940C73">
              <w:rPr>
                <w:b/>
                <w:i/>
                <w:sz w:val="21"/>
                <w:szCs w:val="21"/>
              </w:rPr>
              <w:t>особенности</w:t>
            </w:r>
          </w:p>
        </w:tc>
      </w:tr>
      <w:tr w:rsidR="00E10944" w:rsidRPr="00425F0B" w:rsidTr="0079714E">
        <w:trPr>
          <w:cantSplit/>
          <w:jc w:val="center"/>
        </w:trPr>
        <w:tc>
          <w:tcPr>
            <w:tcW w:w="9499" w:type="dxa"/>
            <w:gridSpan w:val="4"/>
            <w:shd w:val="clear" w:color="auto" w:fill="F2F2F2"/>
            <w:vAlign w:val="center"/>
          </w:tcPr>
          <w:p w:rsidR="00E10944" w:rsidRPr="00940C73" w:rsidRDefault="00E10944" w:rsidP="0093126E">
            <w:pPr>
              <w:widowControl w:val="0"/>
              <w:jc w:val="center"/>
              <w:rPr>
                <w:b/>
                <w:i/>
                <w:sz w:val="21"/>
                <w:szCs w:val="21"/>
              </w:rPr>
            </w:pPr>
            <w:r w:rsidRPr="00940C73">
              <w:rPr>
                <w:b/>
                <w:i/>
                <w:sz w:val="21"/>
                <w:szCs w:val="21"/>
              </w:rPr>
              <w:t>Новое строительство</w:t>
            </w:r>
          </w:p>
        </w:tc>
      </w:tr>
      <w:tr w:rsidR="00E10944" w:rsidRPr="00425F0B" w:rsidTr="0079714E">
        <w:trPr>
          <w:cantSplit/>
          <w:jc w:val="center"/>
        </w:trPr>
        <w:tc>
          <w:tcPr>
            <w:tcW w:w="1766" w:type="dxa"/>
            <w:shd w:val="clear" w:color="auto" w:fill="F2F2F2"/>
          </w:tcPr>
          <w:p w:rsidR="00E10944" w:rsidRPr="00940C73" w:rsidRDefault="00E10944" w:rsidP="0093126E">
            <w:pPr>
              <w:widowControl w:val="0"/>
              <w:ind w:firstLine="0"/>
              <w:jc w:val="left"/>
              <w:rPr>
                <w:b/>
                <w:i/>
                <w:sz w:val="21"/>
                <w:szCs w:val="21"/>
              </w:rPr>
            </w:pPr>
            <w:r w:rsidRPr="00940C73">
              <w:rPr>
                <w:b/>
                <w:i/>
                <w:sz w:val="21"/>
                <w:szCs w:val="21"/>
              </w:rPr>
              <w:t>Малоэтажная застройка</w:t>
            </w:r>
          </w:p>
        </w:tc>
        <w:tc>
          <w:tcPr>
            <w:tcW w:w="1984" w:type="dxa"/>
            <w:shd w:val="clear" w:color="auto" w:fill="FFFFFF"/>
          </w:tcPr>
          <w:p w:rsidR="00E10944" w:rsidRPr="00940C73" w:rsidRDefault="00E10944" w:rsidP="00940C73">
            <w:pPr>
              <w:widowControl w:val="0"/>
              <w:ind w:firstLine="0"/>
              <w:jc w:val="center"/>
              <w:rPr>
                <w:sz w:val="21"/>
                <w:szCs w:val="21"/>
              </w:rPr>
            </w:pPr>
            <w:r w:rsidRPr="00940C73">
              <w:rPr>
                <w:sz w:val="21"/>
                <w:szCs w:val="21"/>
              </w:rPr>
              <w:t>Разнородная толща грунтов</w:t>
            </w:r>
          </w:p>
        </w:tc>
        <w:tc>
          <w:tcPr>
            <w:tcW w:w="3236" w:type="dxa"/>
            <w:shd w:val="clear" w:color="auto" w:fill="FFFFFF"/>
          </w:tcPr>
          <w:p w:rsidR="00E10944" w:rsidRPr="00940C73" w:rsidRDefault="00E10944" w:rsidP="0093126E">
            <w:pPr>
              <w:widowControl w:val="0"/>
              <w:ind w:firstLine="0"/>
              <w:jc w:val="left"/>
              <w:rPr>
                <w:sz w:val="21"/>
                <w:szCs w:val="21"/>
              </w:rPr>
            </w:pPr>
            <w:r w:rsidRPr="00940C73">
              <w:rPr>
                <w:sz w:val="21"/>
                <w:szCs w:val="21"/>
              </w:rPr>
              <w:t>Горизонтальный беструбчатый открытого и закрытого типа (гравийная канавка с геосинтетической прослойкой)</w:t>
            </w:r>
          </w:p>
        </w:tc>
        <w:tc>
          <w:tcPr>
            <w:tcW w:w="2513" w:type="dxa"/>
            <w:shd w:val="clear" w:color="auto" w:fill="FFFFFF"/>
          </w:tcPr>
          <w:p w:rsidR="00E10944" w:rsidRPr="00940C73" w:rsidRDefault="00E10944" w:rsidP="00940C73">
            <w:pPr>
              <w:widowControl w:val="0"/>
              <w:ind w:firstLine="0"/>
              <w:rPr>
                <w:sz w:val="21"/>
                <w:szCs w:val="21"/>
              </w:rPr>
            </w:pPr>
            <w:r w:rsidRPr="00940C73">
              <w:rPr>
                <w:sz w:val="21"/>
                <w:szCs w:val="21"/>
              </w:rPr>
              <w:t>Простота устройства и эксплуатации</w:t>
            </w:r>
          </w:p>
        </w:tc>
      </w:tr>
      <w:tr w:rsidR="00E10944" w:rsidRPr="00425F0B" w:rsidTr="0079714E">
        <w:trPr>
          <w:cantSplit/>
          <w:jc w:val="center"/>
        </w:trPr>
        <w:tc>
          <w:tcPr>
            <w:tcW w:w="1766" w:type="dxa"/>
            <w:shd w:val="clear" w:color="auto" w:fill="F2F2F2"/>
          </w:tcPr>
          <w:p w:rsidR="00E10944" w:rsidRPr="00940C73" w:rsidRDefault="00E10944" w:rsidP="00940C73">
            <w:pPr>
              <w:ind w:firstLine="0"/>
              <w:rPr>
                <w:b/>
                <w:i/>
                <w:sz w:val="21"/>
                <w:szCs w:val="21"/>
              </w:rPr>
            </w:pPr>
            <w:r w:rsidRPr="00940C73">
              <w:rPr>
                <w:b/>
                <w:i/>
                <w:sz w:val="21"/>
                <w:szCs w:val="21"/>
              </w:rPr>
              <w:t>Малоэтажная застройка повышенной комфортности</w:t>
            </w:r>
          </w:p>
        </w:tc>
        <w:tc>
          <w:tcPr>
            <w:tcW w:w="1984" w:type="dxa"/>
            <w:shd w:val="clear" w:color="auto" w:fill="FFFFFF"/>
          </w:tcPr>
          <w:p w:rsidR="00E10944" w:rsidRPr="00940C73" w:rsidRDefault="00E10944" w:rsidP="00940C73">
            <w:pPr>
              <w:ind w:firstLine="0"/>
              <w:jc w:val="center"/>
              <w:rPr>
                <w:sz w:val="21"/>
                <w:szCs w:val="21"/>
              </w:rPr>
            </w:pPr>
            <w:r w:rsidRPr="00940C73">
              <w:rPr>
                <w:sz w:val="21"/>
                <w:szCs w:val="21"/>
              </w:rPr>
              <w:t>Разнородная толща грунтов</w:t>
            </w:r>
          </w:p>
        </w:tc>
        <w:tc>
          <w:tcPr>
            <w:tcW w:w="3236" w:type="dxa"/>
            <w:shd w:val="clear" w:color="auto" w:fill="FFFFFF"/>
          </w:tcPr>
          <w:p w:rsidR="00E10944" w:rsidRPr="00940C73" w:rsidRDefault="00E10944" w:rsidP="0079714E">
            <w:pPr>
              <w:ind w:firstLine="0"/>
              <w:jc w:val="left"/>
              <w:rPr>
                <w:sz w:val="21"/>
                <w:szCs w:val="21"/>
              </w:rPr>
            </w:pPr>
            <w:r w:rsidRPr="00940C73">
              <w:rPr>
                <w:sz w:val="21"/>
                <w:szCs w:val="21"/>
              </w:rPr>
              <w:t>Горизонтальный дренаж. Беструбчатые линейные модульные элементы</w:t>
            </w:r>
          </w:p>
        </w:tc>
        <w:tc>
          <w:tcPr>
            <w:tcW w:w="2513" w:type="dxa"/>
            <w:shd w:val="clear" w:color="auto" w:fill="FFFFFF"/>
          </w:tcPr>
          <w:p w:rsidR="00E10944" w:rsidRPr="00940C73" w:rsidRDefault="00E10944" w:rsidP="00940C73">
            <w:pPr>
              <w:ind w:firstLine="0"/>
              <w:rPr>
                <w:sz w:val="21"/>
                <w:szCs w:val="21"/>
              </w:rPr>
            </w:pPr>
            <w:r w:rsidRPr="00940C73">
              <w:rPr>
                <w:sz w:val="21"/>
                <w:szCs w:val="21"/>
              </w:rPr>
              <w:t>Многовариантность типоразмеров линейных элементов, могут изготавливаться из полимербетона, повышенные эстетические характеристики</w:t>
            </w:r>
          </w:p>
        </w:tc>
      </w:tr>
      <w:tr w:rsidR="00E10944" w:rsidRPr="00425F0B" w:rsidTr="0079714E">
        <w:trPr>
          <w:cantSplit/>
          <w:jc w:val="center"/>
        </w:trPr>
        <w:tc>
          <w:tcPr>
            <w:tcW w:w="9499" w:type="dxa"/>
            <w:gridSpan w:val="4"/>
            <w:shd w:val="clear" w:color="auto" w:fill="F2F2F2"/>
            <w:vAlign w:val="center"/>
          </w:tcPr>
          <w:p w:rsidR="00E10944" w:rsidRPr="00940C73" w:rsidRDefault="00E10944" w:rsidP="0093126E">
            <w:pPr>
              <w:keepNext/>
              <w:keepLines/>
              <w:jc w:val="center"/>
              <w:rPr>
                <w:b/>
                <w:i/>
                <w:sz w:val="21"/>
                <w:szCs w:val="21"/>
              </w:rPr>
            </w:pPr>
            <w:r w:rsidRPr="00940C73">
              <w:rPr>
                <w:b/>
                <w:i/>
                <w:sz w:val="21"/>
                <w:szCs w:val="21"/>
              </w:rPr>
              <w:lastRenderedPageBreak/>
              <w:t>Реконструкция территории</w:t>
            </w:r>
          </w:p>
        </w:tc>
      </w:tr>
      <w:tr w:rsidR="00E10944" w:rsidRPr="00425F0B" w:rsidTr="0079714E">
        <w:trPr>
          <w:cantSplit/>
          <w:jc w:val="center"/>
        </w:trPr>
        <w:tc>
          <w:tcPr>
            <w:tcW w:w="1766" w:type="dxa"/>
            <w:shd w:val="clear" w:color="auto" w:fill="F2F2F2"/>
          </w:tcPr>
          <w:p w:rsidR="00E10944" w:rsidRPr="00940C73" w:rsidRDefault="00E10944" w:rsidP="00940C73">
            <w:pPr>
              <w:keepNext/>
              <w:keepLines/>
              <w:ind w:firstLine="0"/>
              <w:rPr>
                <w:b/>
                <w:i/>
                <w:sz w:val="21"/>
                <w:szCs w:val="21"/>
              </w:rPr>
            </w:pPr>
            <w:r w:rsidRPr="00940C73">
              <w:rPr>
                <w:b/>
                <w:i/>
                <w:sz w:val="21"/>
                <w:szCs w:val="21"/>
              </w:rPr>
              <w:t>Малоэтажная застройка</w:t>
            </w:r>
          </w:p>
        </w:tc>
        <w:tc>
          <w:tcPr>
            <w:tcW w:w="1984" w:type="dxa"/>
            <w:shd w:val="clear" w:color="auto" w:fill="FFFFFF"/>
          </w:tcPr>
          <w:p w:rsidR="00E10944" w:rsidRPr="00940C73" w:rsidRDefault="00E10944" w:rsidP="00940C73">
            <w:pPr>
              <w:keepNext/>
              <w:keepLines/>
              <w:ind w:firstLine="0"/>
              <w:jc w:val="center"/>
              <w:rPr>
                <w:sz w:val="21"/>
                <w:szCs w:val="21"/>
              </w:rPr>
            </w:pPr>
            <w:r w:rsidRPr="00940C73">
              <w:rPr>
                <w:sz w:val="21"/>
                <w:szCs w:val="21"/>
              </w:rPr>
              <w:t>Глинистые, суглинистые грунты, слоистое строение водоносных слоев</w:t>
            </w:r>
          </w:p>
        </w:tc>
        <w:tc>
          <w:tcPr>
            <w:tcW w:w="3236" w:type="dxa"/>
            <w:shd w:val="clear" w:color="auto" w:fill="FFFFFF"/>
          </w:tcPr>
          <w:p w:rsidR="00E10944" w:rsidRPr="00940C73" w:rsidRDefault="00E10944" w:rsidP="0079714E">
            <w:pPr>
              <w:keepNext/>
              <w:keepLines/>
              <w:ind w:firstLine="0"/>
              <w:jc w:val="left"/>
              <w:rPr>
                <w:sz w:val="21"/>
                <w:szCs w:val="21"/>
              </w:rPr>
            </w:pPr>
            <w:r w:rsidRPr="00940C73">
              <w:rPr>
                <w:sz w:val="21"/>
                <w:szCs w:val="21"/>
              </w:rPr>
              <w:t>Горизонтальный дренаж открытого и закрытого типа. Беструбчатые линейные модульные элементы (дренажно-дождевые), в т.ч. с применением геосинтетических материалов</w:t>
            </w:r>
          </w:p>
        </w:tc>
        <w:tc>
          <w:tcPr>
            <w:tcW w:w="2513" w:type="dxa"/>
            <w:shd w:val="clear" w:color="auto" w:fill="FFFFFF"/>
          </w:tcPr>
          <w:p w:rsidR="00E10944" w:rsidRPr="00940C73" w:rsidRDefault="00E10944" w:rsidP="00940C73">
            <w:pPr>
              <w:ind w:firstLine="0"/>
              <w:rPr>
                <w:sz w:val="21"/>
                <w:szCs w:val="21"/>
              </w:rPr>
            </w:pPr>
            <w:r w:rsidRPr="00940C73">
              <w:rPr>
                <w:sz w:val="21"/>
                <w:szCs w:val="21"/>
              </w:rPr>
              <w:t>Простота устройства и эксплуатации</w:t>
            </w:r>
          </w:p>
        </w:tc>
      </w:tr>
    </w:tbl>
    <w:p w:rsidR="00E10944" w:rsidRPr="00425F0B" w:rsidRDefault="00E10944" w:rsidP="00E10944">
      <w:pPr>
        <w:pStyle w:val="aff0"/>
        <w:rPr>
          <w:lang w:val="ru-RU"/>
        </w:rPr>
      </w:pPr>
      <w:r w:rsidRPr="00425F0B">
        <w:rPr>
          <w:lang w:val="ru-RU"/>
        </w:rPr>
        <w:t>Предложенные мероприятия по предупреждению подъема уровней грунтовых вод предусматривают устройство различных типов дренажа (прежде всего горизонтального), организацию и очистку поверхностного стока. Предлагается применения различных видов дренажа в зависимости от уровня залегания грунтовых вод и иных характеристик.</w:t>
      </w:r>
    </w:p>
    <w:p w:rsidR="00E10944" w:rsidRPr="00425F0B" w:rsidRDefault="00E10944" w:rsidP="00E10944">
      <w:pPr>
        <w:pStyle w:val="aff0"/>
        <w:rPr>
          <w:lang w:val="ru-RU"/>
        </w:rPr>
      </w:pPr>
      <w:r w:rsidRPr="00425F0B">
        <w:rPr>
          <w:lang w:val="ru-RU"/>
        </w:rPr>
        <w:t>Для предотвращения отрицательного воздействия подтопления и его последствий на территории предусматривается комплекс инженерных мероприятий, включающих решение сложных и взаимосвязанных геотехнических и градостроительных задач.</w:t>
      </w:r>
    </w:p>
    <w:p w:rsidR="00E10944" w:rsidRPr="00425F0B" w:rsidRDefault="00E10944" w:rsidP="00E10944">
      <w:pPr>
        <w:pStyle w:val="aff0"/>
        <w:rPr>
          <w:lang w:val="ru-RU"/>
        </w:rPr>
      </w:pPr>
      <w:r w:rsidRPr="00425F0B">
        <w:rPr>
          <w:lang w:val="ru-RU"/>
        </w:rPr>
        <w:t xml:space="preserve">В сложных инженерно-геологических условиях защита от подтопления должна решаться комплексно с помощью профилактических и радикальных методов. Профилактические методы, предусматривающие организационные и инженерные мероприятия, сводятся к организации рельефа территории и отведения поверхностного стока, надежной эксплуатации инженерных коммуникаций, защитной изоляции зданий и сооружений, созданию биодренажа для использования транспортирующей способности древесных насаждений с целью понижения уровня грунтовых вод. </w:t>
      </w:r>
    </w:p>
    <w:p w:rsidR="00E10944" w:rsidRPr="00425F0B" w:rsidRDefault="00E10944" w:rsidP="00E10944">
      <w:pPr>
        <w:pStyle w:val="aff0"/>
        <w:rPr>
          <w:lang w:val="ru-RU"/>
        </w:rPr>
      </w:pPr>
      <w:r w:rsidRPr="00425F0B">
        <w:rPr>
          <w:lang w:val="ru-RU"/>
        </w:rPr>
        <w:t xml:space="preserve">Для </w:t>
      </w:r>
      <w:r w:rsidR="005A545F" w:rsidRPr="00425F0B">
        <w:rPr>
          <w:lang w:val="ru-RU"/>
        </w:rPr>
        <w:t>Шереметьевского</w:t>
      </w:r>
      <w:r w:rsidR="00940C0B" w:rsidRPr="00425F0B">
        <w:rPr>
          <w:lang w:val="ru-RU"/>
        </w:rPr>
        <w:t xml:space="preserve"> сельсовета</w:t>
      </w:r>
      <w:r w:rsidRPr="00425F0B">
        <w:rPr>
          <w:lang w:val="ru-RU"/>
        </w:rPr>
        <w:t xml:space="preserve"> особое значение имеет защита селитебных, промышленных и рекреационных территорий от затопления при паводке. В данном случае особое значение имеет правильность выбора земельного участка для последующего использования. </w:t>
      </w:r>
    </w:p>
    <w:p w:rsidR="00E10944" w:rsidRPr="00425F0B" w:rsidRDefault="00E10944" w:rsidP="00E10944">
      <w:pPr>
        <w:pStyle w:val="aff0"/>
        <w:rPr>
          <w:lang w:val="ru-RU"/>
        </w:rPr>
      </w:pPr>
      <w:r w:rsidRPr="00425F0B">
        <w:rPr>
          <w:lang w:val="ru-RU"/>
        </w:rPr>
        <w:t>Подтопленные территории (с глубиной залегания подземных вод 2-4 м от поверхности) являются, в основном, застроенными, поэтому для водопонижения применяют местные дренажи. Местные дренажи прокладывают вдоль защищаемых сооружений. В глинистых, суглинистых и других грунтах с малой водоотдачей рационально предусматривать местные профилактические дренажи (даже при отсутствии наблюдаемых подземных вод), например, под подвалом здания, которое используют для служебных или торгово-развлекательных объектов.</w:t>
      </w:r>
    </w:p>
    <w:p w:rsidR="00E10944" w:rsidRPr="00425F0B" w:rsidRDefault="00E10944" w:rsidP="00E10944">
      <w:pPr>
        <w:pStyle w:val="aff0"/>
        <w:rPr>
          <w:lang w:val="ru-RU"/>
        </w:rPr>
      </w:pPr>
      <w:r w:rsidRPr="00425F0B">
        <w:rPr>
          <w:lang w:val="ru-RU"/>
        </w:rPr>
        <w:t>При реконструкции территорий и возведении отдельных зданий на застроенных территориях при слоистом строении водоносного пласта местный дренаж возможно сочетать с систематическим.</w:t>
      </w:r>
    </w:p>
    <w:p w:rsidR="00E10944" w:rsidRPr="00425F0B" w:rsidRDefault="00E10944" w:rsidP="00E10944">
      <w:pPr>
        <w:pStyle w:val="aff0"/>
        <w:rPr>
          <w:lang w:val="ru-RU"/>
        </w:rPr>
      </w:pPr>
      <w:r w:rsidRPr="00425F0B">
        <w:rPr>
          <w:lang w:val="ru-RU"/>
        </w:rPr>
        <w:t>Для защиты подземных коллекторов и дорожных одежд предусматривается сопутствующий дренаж. В суглинистых грунтах даже при отсутствии наблюденных подземных вод – для профилактических целей.</w:t>
      </w:r>
    </w:p>
    <w:p w:rsidR="00E10944" w:rsidRPr="00425F0B" w:rsidRDefault="00E10944" w:rsidP="00E10944">
      <w:pPr>
        <w:pStyle w:val="aff0"/>
        <w:rPr>
          <w:lang w:val="ru-RU"/>
        </w:rPr>
      </w:pPr>
      <w:r w:rsidRPr="00425F0B">
        <w:rPr>
          <w:lang w:val="ru-RU"/>
        </w:rPr>
        <w:t>В условиях застройки следует прибегать к проектированию нескольких систем дренажа в пределах в пределах защищаемой территории, учитывая планировочное решение сложившейся застройки, влияющей на размещение трассы дренажа, и трассировку сетей проектируемой дождевой канализации.</w:t>
      </w:r>
    </w:p>
    <w:p w:rsidR="00E10944" w:rsidRPr="00425F0B" w:rsidRDefault="00E10944" w:rsidP="00E10944">
      <w:pPr>
        <w:pStyle w:val="aff0"/>
        <w:rPr>
          <w:lang w:val="ru-RU"/>
        </w:rPr>
      </w:pPr>
      <w:r w:rsidRPr="00425F0B">
        <w:rPr>
          <w:lang w:val="ru-RU"/>
        </w:rPr>
        <w:t xml:space="preserve">Современные технологии открывают весьма существенные дополнительные возможности при проектировании и устройстве дренажных систем, с помощью которых осуществляется локальная водозащита участка застройки или отдельного объекта. Эти вопросы разрабатываются специализированными организациями. На последующих стадиях проектирования на основе гидрологических расчетов (с учетом дифференцированной оценки качества отдельных участков под тот или иной вид использования). При этом, безусловно, необходимо принимать во внимание, что эффективность водопонижения зависит </w:t>
      </w:r>
      <w:r w:rsidRPr="00425F0B">
        <w:rPr>
          <w:lang w:val="ru-RU"/>
        </w:rPr>
        <w:lastRenderedPageBreak/>
        <w:t>от степени взаимной согласованности решения вопросов отведения поверхностного стока и дренажных вод. Строительство сетей дождевой канализации должно опережать устройство дренажных систем. Новые технологии предоставляют широкие возможности при решении задач гидротехнического водоотведения (т.е. сочетание дренажной сети, дождевой сети в границах участка застройки и наружной сети дождевой канализации) благодаря применению модульных элементов, современных конструкций и материалов, применяющихся как для строящихся объектов, так и для реконструируемых.</w:t>
      </w:r>
    </w:p>
    <w:p w:rsidR="00E10944" w:rsidRPr="00425F0B" w:rsidRDefault="00E10944" w:rsidP="00FC6389">
      <w:pPr>
        <w:pStyle w:val="aff0"/>
        <w:widowControl w:val="0"/>
        <w:rPr>
          <w:lang w:val="ru-RU"/>
        </w:rPr>
      </w:pPr>
      <w:r w:rsidRPr="00425F0B">
        <w:rPr>
          <w:lang w:val="ru-RU"/>
        </w:rPr>
        <w:t xml:space="preserve">Перечисленные мероприятия обеспечат понижение уровня грунтовых вод на территории </w:t>
      </w:r>
      <w:r w:rsidR="005A545F" w:rsidRPr="00425F0B">
        <w:rPr>
          <w:lang w:val="ru-RU"/>
        </w:rPr>
        <w:t>Шереметьевского</w:t>
      </w:r>
      <w:r w:rsidR="002B2A2F" w:rsidRPr="00425F0B">
        <w:rPr>
          <w:lang w:val="ru-RU"/>
        </w:rPr>
        <w:t xml:space="preserve"> сельсовета</w:t>
      </w:r>
      <w:r w:rsidRPr="00425F0B">
        <w:rPr>
          <w:lang w:val="ru-RU"/>
        </w:rPr>
        <w:t>.</w:t>
      </w:r>
    </w:p>
    <w:p w:rsidR="00E10944" w:rsidRPr="00425F0B" w:rsidRDefault="00101A78" w:rsidP="000226EC">
      <w:pPr>
        <w:pStyle w:val="3"/>
        <w:widowControl w:val="0"/>
        <w:rPr>
          <w:rFonts w:cs="Times New Roman"/>
          <w:bCs w:val="0"/>
          <w:szCs w:val="24"/>
        </w:rPr>
      </w:pPr>
      <w:bookmarkStart w:id="260" w:name="_Toc270941787"/>
      <w:bookmarkStart w:id="261" w:name="_Toc312357176"/>
      <w:bookmarkStart w:id="262" w:name="_Toc512329855"/>
      <w:bookmarkStart w:id="263" w:name="_Toc31102461"/>
      <w:r>
        <w:rPr>
          <w:rFonts w:cs="Times New Roman"/>
          <w:bCs w:val="0"/>
          <w:szCs w:val="24"/>
        </w:rPr>
        <w:t>3.9</w:t>
      </w:r>
      <w:r w:rsidR="00E10944" w:rsidRPr="00425F0B">
        <w:rPr>
          <w:rFonts w:cs="Times New Roman"/>
          <w:bCs w:val="0"/>
          <w:szCs w:val="24"/>
        </w:rPr>
        <w:t>.3 Ливневая канализация.</w:t>
      </w:r>
      <w:bookmarkEnd w:id="260"/>
      <w:bookmarkEnd w:id="261"/>
      <w:bookmarkEnd w:id="262"/>
      <w:bookmarkEnd w:id="263"/>
    </w:p>
    <w:p w:rsidR="00E10944" w:rsidRPr="00425F0B" w:rsidRDefault="00E10944" w:rsidP="00FC6389">
      <w:pPr>
        <w:pStyle w:val="aff0"/>
        <w:widowControl w:val="0"/>
        <w:rPr>
          <w:lang w:val="ru-RU"/>
        </w:rPr>
      </w:pPr>
      <w:bookmarkStart w:id="264" w:name="_Toc244407721"/>
      <w:bookmarkStart w:id="265" w:name="_Toc244410188"/>
      <w:bookmarkStart w:id="266" w:name="_Toc244411192"/>
      <w:bookmarkStart w:id="267" w:name="_Toc270941788"/>
      <w:bookmarkStart w:id="268" w:name="_Toc312357177"/>
      <w:r w:rsidRPr="00425F0B">
        <w:rPr>
          <w:lang w:val="ru-RU"/>
        </w:rPr>
        <w:t xml:space="preserve">В настоящее время в </w:t>
      </w:r>
      <w:r w:rsidR="00F445E1" w:rsidRPr="00425F0B">
        <w:rPr>
          <w:lang w:val="ru-RU"/>
        </w:rPr>
        <w:t>Шереметьевском</w:t>
      </w:r>
      <w:r w:rsidR="002B2A2F" w:rsidRPr="00425F0B">
        <w:rPr>
          <w:lang w:val="ru-RU"/>
        </w:rPr>
        <w:t xml:space="preserve"> сельсовете</w:t>
      </w:r>
      <w:r w:rsidRPr="00425F0B">
        <w:rPr>
          <w:lang w:val="ru-RU"/>
        </w:rPr>
        <w:t xml:space="preserve"> системы ливневой канализации нет. Поверхностные стоки с жилой территории и промпредприятий сбрасываются по рельефу в пониженные места.</w:t>
      </w:r>
    </w:p>
    <w:p w:rsidR="00E10944" w:rsidRPr="00425F0B" w:rsidRDefault="00101A78" w:rsidP="00FC6389">
      <w:pPr>
        <w:pStyle w:val="20"/>
        <w:widowControl w:val="0"/>
        <w:rPr>
          <w:rFonts w:cs="Times New Roman"/>
          <w:sz w:val="24"/>
          <w:szCs w:val="24"/>
        </w:rPr>
      </w:pPr>
      <w:bookmarkStart w:id="269" w:name="_Toc512329856"/>
      <w:bookmarkStart w:id="270" w:name="_Toc31102462"/>
      <w:r>
        <w:rPr>
          <w:rFonts w:cs="Times New Roman"/>
          <w:sz w:val="24"/>
          <w:szCs w:val="24"/>
        </w:rPr>
        <w:t>3.10</w:t>
      </w:r>
      <w:r w:rsidR="00E10944" w:rsidRPr="00425F0B">
        <w:rPr>
          <w:rFonts w:cs="Times New Roman"/>
          <w:sz w:val="24"/>
          <w:szCs w:val="24"/>
        </w:rPr>
        <w:t xml:space="preserve"> Благоустройство территории</w:t>
      </w:r>
      <w:bookmarkEnd w:id="264"/>
      <w:bookmarkEnd w:id="265"/>
      <w:bookmarkEnd w:id="266"/>
      <w:bookmarkEnd w:id="267"/>
      <w:bookmarkEnd w:id="268"/>
      <w:bookmarkEnd w:id="269"/>
      <w:bookmarkEnd w:id="270"/>
    </w:p>
    <w:p w:rsidR="00E10944" w:rsidRPr="00425F0B" w:rsidRDefault="00E10944" w:rsidP="00E10944">
      <w:pPr>
        <w:pStyle w:val="aff0"/>
        <w:rPr>
          <w:lang w:val="ru-RU"/>
        </w:rPr>
      </w:pPr>
      <w:r w:rsidRPr="00425F0B">
        <w:rPr>
          <w:lang w:val="ru-RU"/>
        </w:rPr>
        <w:t>В расчётный срок работы по благоустройству предлагается выполнять в соответствии с проектными решениями генерального плана, проектами планировки и разработанными, и утверждёнными на территории поселения среднесрочными концепцией и программой благоустройства и озеленения.</w:t>
      </w:r>
    </w:p>
    <w:p w:rsidR="00E10944" w:rsidRPr="00425F0B" w:rsidRDefault="00E10944" w:rsidP="00E10944">
      <w:pPr>
        <w:pStyle w:val="aff0"/>
        <w:rPr>
          <w:lang w:val="ru-RU"/>
        </w:rPr>
      </w:pPr>
      <w:r w:rsidRPr="00425F0B">
        <w:rPr>
          <w:lang w:val="ru-RU"/>
        </w:rPr>
        <w:t>Особое внимание при поведении работ необходимо обратить на согласованность и последовательность действий органов власти, поселковых служб и застройщиков при строительстве и реконструкции зданий и сооружений, дорог, инженерной инфраструктуры и благоустройства для исключения возможности разрушения и демонтажа объектов благоустройства и озеленения при проведении строительных и ремонтных работ.</w:t>
      </w:r>
    </w:p>
    <w:p w:rsidR="00E10944" w:rsidRPr="00425F0B" w:rsidRDefault="00E10944" w:rsidP="00E10944">
      <w:pPr>
        <w:pStyle w:val="aff0"/>
        <w:rPr>
          <w:lang w:val="ru-RU"/>
        </w:rPr>
      </w:pPr>
      <w:r w:rsidRPr="00425F0B">
        <w:rPr>
          <w:lang w:val="ru-RU"/>
        </w:rPr>
        <w:t>Генеральным планом предусматриваются мероприятия как по реконструкции существующих объектов благоустройства, так и по строительству новых объектов с применением качественно новых материалов и технологий.</w:t>
      </w:r>
    </w:p>
    <w:p w:rsidR="00E10944" w:rsidRPr="00425F0B" w:rsidRDefault="00E10944" w:rsidP="00E10944">
      <w:pPr>
        <w:pStyle w:val="aff0"/>
        <w:rPr>
          <w:lang w:val="ru-RU"/>
        </w:rPr>
      </w:pPr>
      <w:r w:rsidRPr="00425F0B">
        <w:rPr>
          <w:lang w:val="ru-RU"/>
        </w:rPr>
        <w:t>Предлагается выполнять работы по следующим направлениям:</w:t>
      </w:r>
    </w:p>
    <w:p w:rsidR="00E10944" w:rsidRPr="00425F0B" w:rsidRDefault="00E10944" w:rsidP="00E10944">
      <w:pPr>
        <w:pStyle w:val="aff0"/>
        <w:rPr>
          <w:lang w:val="ru-RU"/>
        </w:rPr>
      </w:pPr>
      <w:r w:rsidRPr="00425F0B">
        <w:rPr>
          <w:lang w:val="ru-RU"/>
        </w:rPr>
        <w:t>1. В расчётный срок основным направлением будут выступать работы по реконструкции и ремонту существующих искусственных покрытий с более широким применением современных материалов и технологий. Необходимо существенно расширить номенклатуру применяемых видов покрытий. Особое внимание следует обратить на рекомендуемые продольные и поперечные уклоны дорог, тротуаров и площадок, наличие водопропускных устройств, обеспечивающих отвод ливневых и паводковых вод.</w:t>
      </w:r>
    </w:p>
    <w:p w:rsidR="00E10944" w:rsidRPr="00425F0B" w:rsidRDefault="00E10944" w:rsidP="00E10944">
      <w:pPr>
        <w:pStyle w:val="aff0"/>
        <w:rPr>
          <w:lang w:val="ru-RU"/>
        </w:rPr>
      </w:pPr>
      <w:r w:rsidRPr="00425F0B">
        <w:rPr>
          <w:lang w:val="ru-RU"/>
        </w:rPr>
        <w:t>2. Проектом генерального плана в части благоустройства водоёмов основные мероприятия предполагается направить на санитарную очистку и благоустройство пляжей. На расчётный срок предполагается устройство организованных мест отдыха у водоёмов поселения.</w:t>
      </w:r>
    </w:p>
    <w:p w:rsidR="00E10944" w:rsidRPr="00425F0B" w:rsidRDefault="00E10944" w:rsidP="00E10944">
      <w:pPr>
        <w:pStyle w:val="aff0"/>
        <w:rPr>
          <w:lang w:val="ru-RU"/>
        </w:rPr>
      </w:pPr>
      <w:r w:rsidRPr="00425F0B">
        <w:rPr>
          <w:lang w:val="ru-RU"/>
        </w:rPr>
        <w:t>3. В расчётный срок необходимо увеличить площадь зелёных насаждений общего пользования и выполнить работы по реконструкции и благоустройству территории с высадкой необходимого количества деревьев и кустарников. При реализации мероприятий по озеленению необходимо существенно расширить видовой состав применяемых растений, адаптированных к местным условиям произрастания.</w:t>
      </w:r>
    </w:p>
    <w:p w:rsidR="002A5563" w:rsidRPr="00425F0B" w:rsidRDefault="00E10944" w:rsidP="00E10944">
      <w:pPr>
        <w:pStyle w:val="aff0"/>
        <w:rPr>
          <w:lang w:val="ru-RU"/>
        </w:rPr>
      </w:pPr>
      <w:r w:rsidRPr="00425F0B">
        <w:rPr>
          <w:lang w:val="ru-RU"/>
        </w:rPr>
        <w:t>4. Ежегодно необходимо увеличивать плотность малых архитектурных форм. Особое внимание необходимо обратить на установку малых архитектурных форм в общественно-административном центре поселения, в местах массового скопления людей.</w:t>
      </w:r>
    </w:p>
    <w:p w:rsidR="00E10944" w:rsidRPr="00425F0B" w:rsidRDefault="00E10944" w:rsidP="00E10944">
      <w:pPr>
        <w:pStyle w:val="aff0"/>
        <w:rPr>
          <w:lang w:val="ru-RU"/>
        </w:rPr>
      </w:pPr>
      <w:r w:rsidRPr="00425F0B">
        <w:rPr>
          <w:lang w:val="ru-RU"/>
        </w:rPr>
        <w:t xml:space="preserve"> Необходимо восполнить недостаток монументально-декоративных произведений искусства на улицах и площадях в населённых пунктах поселения, обогатив эстетическое восприятие жилой среды.</w:t>
      </w:r>
    </w:p>
    <w:p w:rsidR="00E10944" w:rsidRPr="00425F0B" w:rsidRDefault="00E10944" w:rsidP="00E10944">
      <w:pPr>
        <w:pStyle w:val="aff0"/>
        <w:rPr>
          <w:lang w:val="ru-RU"/>
        </w:rPr>
      </w:pPr>
      <w:r w:rsidRPr="00425F0B">
        <w:rPr>
          <w:lang w:val="ru-RU"/>
        </w:rPr>
        <w:lastRenderedPageBreak/>
        <w:t>5. Основные направления работы органов исполнительной власти поселения в части улучшения системы освещения должны быть направлены на энергосбережение и совершенствование системы освещения. Необходимо добиться нормируемого уровня освещения улиц и дорог и выстроить соподчинённую систему освещения главных и второстепенных улиц. В расчётный срок необходимо выполнить мероприятия по реконструкции автоматической системы освещения, работающей в различных режимах.</w:t>
      </w:r>
    </w:p>
    <w:p w:rsidR="00E10944" w:rsidRPr="00425F0B" w:rsidRDefault="00E10944" w:rsidP="00E10944">
      <w:pPr>
        <w:pStyle w:val="aff0"/>
        <w:rPr>
          <w:lang w:val="ru-RU"/>
        </w:rPr>
      </w:pPr>
      <w:r w:rsidRPr="00425F0B">
        <w:rPr>
          <w:lang w:val="ru-RU"/>
        </w:rPr>
        <w:t xml:space="preserve">Вторым направлением работ по освещению будет освещение объектов социальной сферы и жилых кварталов, в первую очередь, должны быть надлежаще освещены территории с пребыванием детей и подростков. </w:t>
      </w:r>
    </w:p>
    <w:p w:rsidR="00E10944" w:rsidRPr="00425F0B" w:rsidRDefault="00E10944" w:rsidP="00E10944">
      <w:pPr>
        <w:pStyle w:val="aff0"/>
        <w:rPr>
          <w:lang w:val="ru-RU"/>
        </w:rPr>
      </w:pPr>
      <w:r w:rsidRPr="00425F0B">
        <w:rPr>
          <w:lang w:val="ru-RU"/>
        </w:rPr>
        <w:t>Отдельное направление в освещении – это декоративное и архитектурное освещение; предлагается выполнить архитектурное освещение наиболее значимых зданий и объектов: культовых, общественных зданий и ряд других.</w:t>
      </w:r>
    </w:p>
    <w:bookmarkEnd w:id="189"/>
    <w:p w:rsidR="00014E73" w:rsidRPr="00101A78" w:rsidRDefault="00014E73" w:rsidP="00101A78">
      <w:pPr>
        <w:ind w:firstLine="0"/>
        <w:rPr>
          <w:rFonts w:eastAsiaTheme="majorEastAsia" w:cs="Times New Roman"/>
          <w:b/>
          <w:bCs/>
          <w:caps/>
          <w:szCs w:val="24"/>
        </w:rPr>
      </w:pPr>
    </w:p>
    <w:sectPr w:rsidR="00014E73" w:rsidRPr="00101A78" w:rsidSect="005446E3">
      <w:type w:val="continuous"/>
      <w:pgSz w:w="11906" w:h="16838"/>
      <w:pgMar w:top="1134"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B5F" w:rsidRDefault="00335B5F" w:rsidP="004E778C">
      <w:r>
        <w:separator/>
      </w:r>
    </w:p>
  </w:endnote>
  <w:endnote w:type="continuationSeparator" w:id="0">
    <w:p w:rsidR="00335B5F" w:rsidRDefault="00335B5F"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tarSymbol">
    <w:altName w:val="Arial Unicode MS"/>
    <w:charset w:val="CC"/>
    <w:family w:val="auto"/>
    <w:pitch w:val="default"/>
    <w:sig w:usb0="00000201" w:usb1="00000000" w:usb2="00000000" w:usb3="00000000" w:csb0="00000004"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D04" w:rsidRDefault="00201D04" w:rsidP="00CF056D">
    <w:pPr>
      <w:pStyle w:val="af3"/>
      <w:ind w:firstLine="0"/>
      <w:jc w:val="right"/>
    </w:pPr>
    <w:r>
      <w:t>_____________________________________________________________________________________________</w:t>
    </w:r>
  </w:p>
  <w:p w:rsidR="00201D04" w:rsidRDefault="008600EA" w:rsidP="00706D69">
    <w:pPr>
      <w:pStyle w:val="af3"/>
    </w:pPr>
    <w:sdt>
      <w:sdtPr>
        <w:id w:val="44548584"/>
      </w:sdtPr>
      <w:sdtEndPr/>
      <w:sdtContent>
        <w:r w:rsidR="00201D04">
          <w:t xml:space="preserve">ООО «САРСТРОЙНИИПРОЕКТ», 2018 г. </w:t>
        </w:r>
        <w:r w:rsidR="00201D04">
          <w:tab/>
        </w:r>
        <w:r w:rsidR="00201D04">
          <w:tab/>
        </w:r>
        <w:r w:rsidR="00201D04">
          <w:fldChar w:fldCharType="begin"/>
        </w:r>
        <w:r w:rsidR="00201D04">
          <w:instrText xml:space="preserve"> PAGE   \* MERGEFORMAT </w:instrText>
        </w:r>
        <w:r w:rsidR="00201D04">
          <w:fldChar w:fldCharType="separate"/>
        </w:r>
        <w:r>
          <w:rPr>
            <w:noProof/>
          </w:rPr>
          <w:t>23</w:t>
        </w:r>
        <w:r w:rsidR="00201D04">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B5F" w:rsidRDefault="00335B5F" w:rsidP="004E778C">
      <w:r>
        <w:separator/>
      </w:r>
    </w:p>
  </w:footnote>
  <w:footnote w:type="continuationSeparator" w:id="0">
    <w:p w:rsidR="00335B5F" w:rsidRDefault="00335B5F" w:rsidP="004E7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D04" w:rsidRDefault="00201D04" w:rsidP="00E67933">
    <w:pPr>
      <w:pStyle w:val="af1"/>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план </w:t>
    </w:r>
    <w:r>
      <w:rPr>
        <w:sz w:val="20"/>
        <w:szCs w:val="20"/>
      </w:rPr>
      <w:t xml:space="preserve">Шереметьевского сельсовета </w:t>
    </w:r>
  </w:p>
  <w:p w:rsidR="00201D04" w:rsidRPr="00E67933" w:rsidRDefault="00201D04" w:rsidP="00E67933">
    <w:pPr>
      <w:pStyle w:val="af1"/>
      <w:pBdr>
        <w:bottom w:val="inset" w:sz="6" w:space="1" w:color="auto"/>
      </w:pBdr>
      <w:tabs>
        <w:tab w:val="clear" w:pos="4677"/>
      </w:tabs>
      <w:spacing w:line="300" w:lineRule="auto"/>
      <w:jc w:val="center"/>
      <w:rPr>
        <w:color w:val="262626" w:themeColor="text1" w:themeTint="D9"/>
        <w:sz w:val="20"/>
        <w:szCs w:val="20"/>
      </w:rPr>
    </w:pPr>
    <w:proofErr w:type="spellStart"/>
    <w:r>
      <w:rPr>
        <w:sz w:val="20"/>
        <w:szCs w:val="20"/>
      </w:rPr>
      <w:t>Башмаковского</w:t>
    </w:r>
    <w:proofErr w:type="spellEnd"/>
    <w:r>
      <w:rPr>
        <w:sz w:val="20"/>
        <w:szCs w:val="20"/>
      </w:rPr>
      <w:t xml:space="preserve"> района Пензенской области.</w:t>
    </w:r>
    <w:r w:rsidRPr="00A67862">
      <w:rPr>
        <w:sz w:val="20"/>
        <w:szCs w:val="20"/>
      </w:rPr>
      <w:t xml:space="preserve"> </w:t>
    </w:r>
    <w:r>
      <w:rPr>
        <w:sz w:val="20"/>
        <w:szCs w:val="20"/>
      </w:rPr>
      <w:t>Том 1</w:t>
    </w:r>
    <w:r w:rsidRPr="003C5C40">
      <w:rPr>
        <w:sz w:val="20"/>
        <w:szCs w:val="20"/>
      </w:rPr>
      <w:t xml:space="preserve">. </w:t>
    </w:r>
    <w:r>
      <w:rPr>
        <w:sz w:val="20"/>
        <w:szCs w:val="20"/>
      </w:rPr>
      <w:t>П</w:t>
    </w:r>
    <w:r w:rsidRPr="00047223">
      <w:rPr>
        <w:sz w:val="20"/>
        <w:szCs w:val="20"/>
      </w:rPr>
      <w:t>оложение о террит</w:t>
    </w:r>
    <w:r>
      <w:rPr>
        <w:sz w:val="20"/>
        <w:szCs w:val="20"/>
      </w:rPr>
      <w:t>о</w:t>
    </w:r>
    <w:r w:rsidRPr="00047223">
      <w:rPr>
        <w:sz w:val="20"/>
        <w:szCs w:val="20"/>
      </w:rPr>
      <w:t>риальном планировании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nsid w:val="068F4769"/>
    <w:multiLevelType w:val="hybridMultilevel"/>
    <w:tmpl w:val="80FCCD8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BD1D72"/>
    <w:multiLevelType w:val="hybridMultilevel"/>
    <w:tmpl w:val="A08CC30A"/>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C140149"/>
    <w:multiLevelType w:val="hybridMultilevel"/>
    <w:tmpl w:val="EBCEEA50"/>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C6625F"/>
    <w:multiLevelType w:val="hybridMultilevel"/>
    <w:tmpl w:val="22C42D4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8D1AC7"/>
    <w:multiLevelType w:val="hybridMultilevel"/>
    <w:tmpl w:val="183E800A"/>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89B1A75"/>
    <w:multiLevelType w:val="hybridMultilevel"/>
    <w:tmpl w:val="45D2F8E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A904287"/>
    <w:multiLevelType w:val="hybridMultilevel"/>
    <w:tmpl w:val="FEAC922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B831996"/>
    <w:multiLevelType w:val="hybridMultilevel"/>
    <w:tmpl w:val="9F88B190"/>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A53BA6"/>
    <w:multiLevelType w:val="hybridMultilevel"/>
    <w:tmpl w:val="4016E65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243EBD"/>
    <w:multiLevelType w:val="hybridMultilevel"/>
    <w:tmpl w:val="263055A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8A45199"/>
    <w:multiLevelType w:val="hybridMultilevel"/>
    <w:tmpl w:val="3DC4E38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AE5C39"/>
    <w:multiLevelType w:val="hybridMultilevel"/>
    <w:tmpl w:val="7B08415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FB72A23"/>
    <w:multiLevelType w:val="hybridMultilevel"/>
    <w:tmpl w:val="812ABCB8"/>
    <w:lvl w:ilvl="0" w:tplc="8E5619B4">
      <w:start w:val="22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08521F9"/>
    <w:multiLevelType w:val="hybridMultilevel"/>
    <w:tmpl w:val="24CC26C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4286D"/>
    <w:multiLevelType w:val="hybridMultilevel"/>
    <w:tmpl w:val="3392E68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4A439F8"/>
    <w:multiLevelType w:val="hybridMultilevel"/>
    <w:tmpl w:val="2F90FC86"/>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60100F1"/>
    <w:multiLevelType w:val="hybridMultilevel"/>
    <w:tmpl w:val="96C4471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7031B2C"/>
    <w:multiLevelType w:val="hybridMultilevel"/>
    <w:tmpl w:val="45C8917A"/>
    <w:lvl w:ilvl="0" w:tplc="8E5619B4">
      <w:start w:val="22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914745F"/>
    <w:multiLevelType w:val="hybridMultilevel"/>
    <w:tmpl w:val="802A6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93C0176"/>
    <w:multiLevelType w:val="hybridMultilevel"/>
    <w:tmpl w:val="54D848D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C874C6E"/>
    <w:multiLevelType w:val="hybridMultilevel"/>
    <w:tmpl w:val="B9D4746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FDB0069"/>
    <w:multiLevelType w:val="hybridMultilevel"/>
    <w:tmpl w:val="B05EAC2A"/>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29">
    <w:nsid w:val="556A7F43"/>
    <w:multiLevelType w:val="hybridMultilevel"/>
    <w:tmpl w:val="19EA6EE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386ECD"/>
    <w:multiLevelType w:val="hybridMultilevel"/>
    <w:tmpl w:val="B8424D88"/>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8F91572"/>
    <w:multiLevelType w:val="hybridMultilevel"/>
    <w:tmpl w:val="E9E0FDAC"/>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94500B1"/>
    <w:multiLevelType w:val="hybridMultilevel"/>
    <w:tmpl w:val="7D78E52C"/>
    <w:lvl w:ilvl="0" w:tplc="24DA2DF4">
      <w:start w:val="1"/>
      <w:numFmt w:val="bullet"/>
      <w:lvlText w:val=""/>
      <w:lvlJc w:val="left"/>
      <w:pPr>
        <w:tabs>
          <w:tab w:val="num" w:pos="1189"/>
        </w:tabs>
        <w:ind w:left="375" w:firstLine="454"/>
      </w:pPr>
      <w:rPr>
        <w:rFonts w:ascii="Symbol" w:hAnsi="Symbol" w:hint="default"/>
        <w:spacing w:val="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EB92654"/>
    <w:multiLevelType w:val="hybridMultilevel"/>
    <w:tmpl w:val="23C48E3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7A85CDA"/>
    <w:multiLevelType w:val="hybridMultilevel"/>
    <w:tmpl w:val="E54C3F80"/>
    <w:lvl w:ilvl="0" w:tplc="8E5619B4">
      <w:start w:val="22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36">
    <w:nsid w:val="74BB78B1"/>
    <w:multiLevelType w:val="hybridMultilevel"/>
    <w:tmpl w:val="B74C5C92"/>
    <w:lvl w:ilvl="0" w:tplc="5174438A">
      <w:start w:val="1"/>
      <w:numFmt w:val="bullet"/>
      <w:lvlText w:val=""/>
      <w:lvlJc w:val="left"/>
      <w:pPr>
        <w:ind w:left="501" w:hanging="360"/>
      </w:pPr>
      <w:rPr>
        <w:rFonts w:ascii="Symbol" w:hAnsi="Symbol" w:hint="default"/>
      </w:rPr>
    </w:lvl>
    <w:lvl w:ilvl="1" w:tplc="04190003" w:tentative="1">
      <w:start w:val="1"/>
      <w:numFmt w:val="bullet"/>
      <w:lvlText w:val="o"/>
      <w:lvlJc w:val="left"/>
      <w:pPr>
        <w:ind w:left="215" w:hanging="360"/>
      </w:pPr>
      <w:rPr>
        <w:rFonts w:ascii="Courier New" w:hAnsi="Courier New" w:cs="Courier New" w:hint="default"/>
      </w:rPr>
    </w:lvl>
    <w:lvl w:ilvl="2" w:tplc="04190005" w:tentative="1">
      <w:start w:val="1"/>
      <w:numFmt w:val="bullet"/>
      <w:lvlText w:val=""/>
      <w:lvlJc w:val="left"/>
      <w:pPr>
        <w:ind w:left="935" w:hanging="360"/>
      </w:pPr>
      <w:rPr>
        <w:rFonts w:ascii="Wingdings" w:hAnsi="Wingdings" w:hint="default"/>
      </w:rPr>
    </w:lvl>
    <w:lvl w:ilvl="3" w:tplc="04190001" w:tentative="1">
      <w:start w:val="1"/>
      <w:numFmt w:val="bullet"/>
      <w:lvlText w:val=""/>
      <w:lvlJc w:val="left"/>
      <w:pPr>
        <w:ind w:left="1655" w:hanging="360"/>
      </w:pPr>
      <w:rPr>
        <w:rFonts w:ascii="Symbol" w:hAnsi="Symbol" w:hint="default"/>
      </w:rPr>
    </w:lvl>
    <w:lvl w:ilvl="4" w:tplc="04190003" w:tentative="1">
      <w:start w:val="1"/>
      <w:numFmt w:val="bullet"/>
      <w:lvlText w:val="o"/>
      <w:lvlJc w:val="left"/>
      <w:pPr>
        <w:ind w:left="2375" w:hanging="360"/>
      </w:pPr>
      <w:rPr>
        <w:rFonts w:ascii="Courier New" w:hAnsi="Courier New" w:cs="Courier New" w:hint="default"/>
      </w:rPr>
    </w:lvl>
    <w:lvl w:ilvl="5" w:tplc="04190005" w:tentative="1">
      <w:start w:val="1"/>
      <w:numFmt w:val="bullet"/>
      <w:lvlText w:val=""/>
      <w:lvlJc w:val="left"/>
      <w:pPr>
        <w:ind w:left="3095" w:hanging="360"/>
      </w:pPr>
      <w:rPr>
        <w:rFonts w:ascii="Wingdings" w:hAnsi="Wingdings" w:hint="default"/>
      </w:rPr>
    </w:lvl>
    <w:lvl w:ilvl="6" w:tplc="04190001" w:tentative="1">
      <w:start w:val="1"/>
      <w:numFmt w:val="bullet"/>
      <w:lvlText w:val=""/>
      <w:lvlJc w:val="left"/>
      <w:pPr>
        <w:ind w:left="3815" w:hanging="360"/>
      </w:pPr>
      <w:rPr>
        <w:rFonts w:ascii="Symbol" w:hAnsi="Symbol" w:hint="default"/>
      </w:rPr>
    </w:lvl>
    <w:lvl w:ilvl="7" w:tplc="04190003" w:tentative="1">
      <w:start w:val="1"/>
      <w:numFmt w:val="bullet"/>
      <w:lvlText w:val="o"/>
      <w:lvlJc w:val="left"/>
      <w:pPr>
        <w:ind w:left="4535" w:hanging="360"/>
      </w:pPr>
      <w:rPr>
        <w:rFonts w:ascii="Courier New" w:hAnsi="Courier New" w:cs="Courier New" w:hint="default"/>
      </w:rPr>
    </w:lvl>
    <w:lvl w:ilvl="8" w:tplc="04190005" w:tentative="1">
      <w:start w:val="1"/>
      <w:numFmt w:val="bullet"/>
      <w:lvlText w:val=""/>
      <w:lvlJc w:val="left"/>
      <w:pPr>
        <w:ind w:left="5255" w:hanging="360"/>
      </w:pPr>
      <w:rPr>
        <w:rFonts w:ascii="Wingdings" w:hAnsi="Wingdings" w:hint="default"/>
      </w:rPr>
    </w:lvl>
  </w:abstractNum>
  <w:abstractNum w:abstractNumId="37">
    <w:nsid w:val="7BAD6E89"/>
    <w:multiLevelType w:val="hybridMultilevel"/>
    <w:tmpl w:val="B254EFF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E5A1F50"/>
    <w:multiLevelType w:val="hybridMultilevel"/>
    <w:tmpl w:val="0C686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19"/>
  </w:num>
  <w:num w:numId="4">
    <w:abstractNumId w:val="25"/>
  </w:num>
  <w:num w:numId="5">
    <w:abstractNumId w:val="26"/>
  </w:num>
  <w:num w:numId="6">
    <w:abstractNumId w:val="31"/>
  </w:num>
  <w:num w:numId="7">
    <w:abstractNumId w:val="32"/>
  </w:num>
  <w:num w:numId="8">
    <w:abstractNumId w:val="16"/>
  </w:num>
  <w:num w:numId="9">
    <w:abstractNumId w:val="14"/>
  </w:num>
  <w:num w:numId="10">
    <w:abstractNumId w:val="8"/>
  </w:num>
  <w:num w:numId="11">
    <w:abstractNumId w:val="30"/>
  </w:num>
  <w:num w:numId="12">
    <w:abstractNumId w:val="27"/>
  </w:num>
  <w:num w:numId="13">
    <w:abstractNumId w:val="13"/>
  </w:num>
  <w:num w:numId="14">
    <w:abstractNumId w:val="28"/>
  </w:num>
  <w:num w:numId="15">
    <w:abstractNumId w:val="21"/>
  </w:num>
  <w:num w:numId="16">
    <w:abstractNumId w:val="10"/>
  </w:num>
  <w:num w:numId="17">
    <w:abstractNumId w:val="33"/>
  </w:num>
  <w:num w:numId="18">
    <w:abstractNumId w:val="35"/>
  </w:num>
  <w:num w:numId="19">
    <w:abstractNumId w:val="34"/>
  </w:num>
  <w:num w:numId="20">
    <w:abstractNumId w:val="23"/>
  </w:num>
  <w:num w:numId="21">
    <w:abstractNumId w:val="18"/>
  </w:num>
  <w:num w:numId="22">
    <w:abstractNumId w:val="7"/>
  </w:num>
  <w:num w:numId="23">
    <w:abstractNumId w:val="38"/>
  </w:num>
  <w:num w:numId="24">
    <w:abstractNumId w:val="24"/>
  </w:num>
  <w:num w:numId="25">
    <w:abstractNumId w:val="9"/>
  </w:num>
  <w:num w:numId="26">
    <w:abstractNumId w:val="36"/>
  </w:num>
  <w:num w:numId="27">
    <w:abstractNumId w:val="12"/>
  </w:num>
  <w:num w:numId="28">
    <w:abstractNumId w:val="15"/>
  </w:num>
  <w:num w:numId="29">
    <w:abstractNumId w:val="20"/>
  </w:num>
  <w:num w:numId="30">
    <w:abstractNumId w:val="17"/>
  </w:num>
  <w:num w:numId="31">
    <w:abstractNumId w:val="37"/>
  </w:num>
  <w:num w:numId="32">
    <w:abstractNumId w:val="22"/>
  </w:num>
  <w:num w:numId="33">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32E"/>
    <w:rsid w:val="0000034B"/>
    <w:rsid w:val="00000861"/>
    <w:rsid w:val="00000F5C"/>
    <w:rsid w:val="000017AB"/>
    <w:rsid w:val="00004281"/>
    <w:rsid w:val="00006D2F"/>
    <w:rsid w:val="000078FA"/>
    <w:rsid w:val="0001004B"/>
    <w:rsid w:val="00010833"/>
    <w:rsid w:val="00010CF4"/>
    <w:rsid w:val="000126BA"/>
    <w:rsid w:val="00012A06"/>
    <w:rsid w:val="00012CE5"/>
    <w:rsid w:val="00013A08"/>
    <w:rsid w:val="00014E73"/>
    <w:rsid w:val="00017747"/>
    <w:rsid w:val="0002002A"/>
    <w:rsid w:val="0002089F"/>
    <w:rsid w:val="000226EC"/>
    <w:rsid w:val="000227BA"/>
    <w:rsid w:val="00023DD1"/>
    <w:rsid w:val="00024244"/>
    <w:rsid w:val="00024DDC"/>
    <w:rsid w:val="000251D6"/>
    <w:rsid w:val="000259FB"/>
    <w:rsid w:val="00031D7C"/>
    <w:rsid w:val="0003588A"/>
    <w:rsid w:val="000369AB"/>
    <w:rsid w:val="00037D36"/>
    <w:rsid w:val="00040447"/>
    <w:rsid w:val="00040949"/>
    <w:rsid w:val="000411DA"/>
    <w:rsid w:val="00041799"/>
    <w:rsid w:val="00041A02"/>
    <w:rsid w:val="00041F18"/>
    <w:rsid w:val="0004209C"/>
    <w:rsid w:val="0004211E"/>
    <w:rsid w:val="00042C85"/>
    <w:rsid w:val="00043F1C"/>
    <w:rsid w:val="0004488E"/>
    <w:rsid w:val="00044B2F"/>
    <w:rsid w:val="0004520C"/>
    <w:rsid w:val="00046C5E"/>
    <w:rsid w:val="00046C96"/>
    <w:rsid w:val="000500A2"/>
    <w:rsid w:val="00051161"/>
    <w:rsid w:val="000516D7"/>
    <w:rsid w:val="00053089"/>
    <w:rsid w:val="000562C3"/>
    <w:rsid w:val="00056E70"/>
    <w:rsid w:val="0005798C"/>
    <w:rsid w:val="00061116"/>
    <w:rsid w:val="000613B8"/>
    <w:rsid w:val="00061717"/>
    <w:rsid w:val="000622E6"/>
    <w:rsid w:val="0006427A"/>
    <w:rsid w:val="000649C3"/>
    <w:rsid w:val="000656DB"/>
    <w:rsid w:val="00066AE4"/>
    <w:rsid w:val="00066D1A"/>
    <w:rsid w:val="00066D87"/>
    <w:rsid w:val="00067935"/>
    <w:rsid w:val="00074167"/>
    <w:rsid w:val="00074CF9"/>
    <w:rsid w:val="0007575E"/>
    <w:rsid w:val="0007645C"/>
    <w:rsid w:val="000764A1"/>
    <w:rsid w:val="00076D17"/>
    <w:rsid w:val="000802B5"/>
    <w:rsid w:val="000815B8"/>
    <w:rsid w:val="00081D0B"/>
    <w:rsid w:val="00081DE6"/>
    <w:rsid w:val="00081E45"/>
    <w:rsid w:val="00083901"/>
    <w:rsid w:val="00083B95"/>
    <w:rsid w:val="00083CA1"/>
    <w:rsid w:val="00084F96"/>
    <w:rsid w:val="00085CC7"/>
    <w:rsid w:val="000863E3"/>
    <w:rsid w:val="000865AF"/>
    <w:rsid w:val="000869F6"/>
    <w:rsid w:val="00086B3B"/>
    <w:rsid w:val="00086F50"/>
    <w:rsid w:val="0008723C"/>
    <w:rsid w:val="00087FC9"/>
    <w:rsid w:val="00090E7E"/>
    <w:rsid w:val="00093C19"/>
    <w:rsid w:val="00096438"/>
    <w:rsid w:val="00097C1E"/>
    <w:rsid w:val="000A7D32"/>
    <w:rsid w:val="000B0160"/>
    <w:rsid w:val="000B0430"/>
    <w:rsid w:val="000B0B94"/>
    <w:rsid w:val="000B18F8"/>
    <w:rsid w:val="000B486B"/>
    <w:rsid w:val="000B4E38"/>
    <w:rsid w:val="000B4F92"/>
    <w:rsid w:val="000B5D64"/>
    <w:rsid w:val="000B724E"/>
    <w:rsid w:val="000C04AF"/>
    <w:rsid w:val="000C0EF7"/>
    <w:rsid w:val="000C57A0"/>
    <w:rsid w:val="000C5EC0"/>
    <w:rsid w:val="000C62EE"/>
    <w:rsid w:val="000C74E1"/>
    <w:rsid w:val="000C7ECB"/>
    <w:rsid w:val="000D00DC"/>
    <w:rsid w:val="000D249F"/>
    <w:rsid w:val="000D547F"/>
    <w:rsid w:val="000D662A"/>
    <w:rsid w:val="000D7D64"/>
    <w:rsid w:val="000E0870"/>
    <w:rsid w:val="000E0EF9"/>
    <w:rsid w:val="000E3F47"/>
    <w:rsid w:val="000E4F0A"/>
    <w:rsid w:val="000E60EF"/>
    <w:rsid w:val="000E6B72"/>
    <w:rsid w:val="000E6EF5"/>
    <w:rsid w:val="000F5B51"/>
    <w:rsid w:val="000F64A6"/>
    <w:rsid w:val="000F65C3"/>
    <w:rsid w:val="000F6641"/>
    <w:rsid w:val="00101A78"/>
    <w:rsid w:val="00102867"/>
    <w:rsid w:val="00103339"/>
    <w:rsid w:val="0010339D"/>
    <w:rsid w:val="00103AB5"/>
    <w:rsid w:val="00103B54"/>
    <w:rsid w:val="00105212"/>
    <w:rsid w:val="001065B5"/>
    <w:rsid w:val="00107172"/>
    <w:rsid w:val="00107972"/>
    <w:rsid w:val="00107ED0"/>
    <w:rsid w:val="00110CF9"/>
    <w:rsid w:val="00111E21"/>
    <w:rsid w:val="001125AB"/>
    <w:rsid w:val="00115B7F"/>
    <w:rsid w:val="001170CF"/>
    <w:rsid w:val="00121587"/>
    <w:rsid w:val="00123AE4"/>
    <w:rsid w:val="00124E83"/>
    <w:rsid w:val="001302F7"/>
    <w:rsid w:val="00130938"/>
    <w:rsid w:val="00131098"/>
    <w:rsid w:val="00131649"/>
    <w:rsid w:val="00131EF0"/>
    <w:rsid w:val="00132098"/>
    <w:rsid w:val="00134E71"/>
    <w:rsid w:val="001352A7"/>
    <w:rsid w:val="00135331"/>
    <w:rsid w:val="00135F8E"/>
    <w:rsid w:val="0013664F"/>
    <w:rsid w:val="00136909"/>
    <w:rsid w:val="001420D3"/>
    <w:rsid w:val="001450F2"/>
    <w:rsid w:val="00146321"/>
    <w:rsid w:val="00146A02"/>
    <w:rsid w:val="00147A20"/>
    <w:rsid w:val="001509A6"/>
    <w:rsid w:val="00153F24"/>
    <w:rsid w:val="00154934"/>
    <w:rsid w:val="001554CD"/>
    <w:rsid w:val="00155D0D"/>
    <w:rsid w:val="00156317"/>
    <w:rsid w:val="00156582"/>
    <w:rsid w:val="001604C1"/>
    <w:rsid w:val="001605BE"/>
    <w:rsid w:val="00160E16"/>
    <w:rsid w:val="00160F2F"/>
    <w:rsid w:val="00162182"/>
    <w:rsid w:val="00162F42"/>
    <w:rsid w:val="00163B30"/>
    <w:rsid w:val="00163D1A"/>
    <w:rsid w:val="001709EF"/>
    <w:rsid w:val="00172264"/>
    <w:rsid w:val="0017275F"/>
    <w:rsid w:val="00173988"/>
    <w:rsid w:val="00175DD8"/>
    <w:rsid w:val="00180112"/>
    <w:rsid w:val="00180991"/>
    <w:rsid w:val="00181509"/>
    <w:rsid w:val="0018190A"/>
    <w:rsid w:val="001827DE"/>
    <w:rsid w:val="001829E3"/>
    <w:rsid w:val="00183466"/>
    <w:rsid w:val="001836DD"/>
    <w:rsid w:val="00186CBB"/>
    <w:rsid w:val="001907FB"/>
    <w:rsid w:val="001951F7"/>
    <w:rsid w:val="001962E4"/>
    <w:rsid w:val="00197797"/>
    <w:rsid w:val="00197B9B"/>
    <w:rsid w:val="001A0E8F"/>
    <w:rsid w:val="001A22CF"/>
    <w:rsid w:val="001A2FC6"/>
    <w:rsid w:val="001A3A99"/>
    <w:rsid w:val="001A3D31"/>
    <w:rsid w:val="001A450B"/>
    <w:rsid w:val="001A7A44"/>
    <w:rsid w:val="001B061B"/>
    <w:rsid w:val="001B1CBA"/>
    <w:rsid w:val="001B2E3B"/>
    <w:rsid w:val="001B4002"/>
    <w:rsid w:val="001B6213"/>
    <w:rsid w:val="001B6A6E"/>
    <w:rsid w:val="001B7905"/>
    <w:rsid w:val="001C0DBA"/>
    <w:rsid w:val="001C192C"/>
    <w:rsid w:val="001C32A3"/>
    <w:rsid w:val="001C5810"/>
    <w:rsid w:val="001C65EC"/>
    <w:rsid w:val="001C6DE7"/>
    <w:rsid w:val="001C760B"/>
    <w:rsid w:val="001C7887"/>
    <w:rsid w:val="001D1654"/>
    <w:rsid w:val="001D1B79"/>
    <w:rsid w:val="001D4114"/>
    <w:rsid w:val="001D48D0"/>
    <w:rsid w:val="001D7197"/>
    <w:rsid w:val="001E1E2A"/>
    <w:rsid w:val="001E2867"/>
    <w:rsid w:val="001E3565"/>
    <w:rsid w:val="001E4016"/>
    <w:rsid w:val="001E4243"/>
    <w:rsid w:val="001E4755"/>
    <w:rsid w:val="001F0795"/>
    <w:rsid w:val="001F1181"/>
    <w:rsid w:val="001F1541"/>
    <w:rsid w:val="001F1BDB"/>
    <w:rsid w:val="001F1E66"/>
    <w:rsid w:val="001F229F"/>
    <w:rsid w:val="001F2523"/>
    <w:rsid w:val="001F2DCA"/>
    <w:rsid w:val="001F32F9"/>
    <w:rsid w:val="001F3BF6"/>
    <w:rsid w:val="001F71F5"/>
    <w:rsid w:val="001F73CD"/>
    <w:rsid w:val="001F7E59"/>
    <w:rsid w:val="00200ECB"/>
    <w:rsid w:val="0020177F"/>
    <w:rsid w:val="00201D04"/>
    <w:rsid w:val="00202DF7"/>
    <w:rsid w:val="002041FA"/>
    <w:rsid w:val="00204B1E"/>
    <w:rsid w:val="00205A8E"/>
    <w:rsid w:val="0021516E"/>
    <w:rsid w:val="00217D55"/>
    <w:rsid w:val="00220331"/>
    <w:rsid w:val="00220745"/>
    <w:rsid w:val="0022259B"/>
    <w:rsid w:val="00223054"/>
    <w:rsid w:val="00223B15"/>
    <w:rsid w:val="00223D33"/>
    <w:rsid w:val="00227168"/>
    <w:rsid w:val="002274B8"/>
    <w:rsid w:val="002277FA"/>
    <w:rsid w:val="00227B53"/>
    <w:rsid w:val="002301C4"/>
    <w:rsid w:val="002308CB"/>
    <w:rsid w:val="00231695"/>
    <w:rsid w:val="00231F90"/>
    <w:rsid w:val="002329AF"/>
    <w:rsid w:val="00234174"/>
    <w:rsid w:val="002343D1"/>
    <w:rsid w:val="00235854"/>
    <w:rsid w:val="00240A59"/>
    <w:rsid w:val="002421AC"/>
    <w:rsid w:val="0024501A"/>
    <w:rsid w:val="00246E19"/>
    <w:rsid w:val="00250254"/>
    <w:rsid w:val="0025083E"/>
    <w:rsid w:val="0025087F"/>
    <w:rsid w:val="00250CC7"/>
    <w:rsid w:val="002521AE"/>
    <w:rsid w:val="00254948"/>
    <w:rsid w:val="00254AD7"/>
    <w:rsid w:val="002566DE"/>
    <w:rsid w:val="0026010F"/>
    <w:rsid w:val="00262329"/>
    <w:rsid w:val="00262609"/>
    <w:rsid w:val="00262646"/>
    <w:rsid w:val="002628E9"/>
    <w:rsid w:val="00263BF8"/>
    <w:rsid w:val="00263D2E"/>
    <w:rsid w:val="0026546D"/>
    <w:rsid w:val="00265CA1"/>
    <w:rsid w:val="002668DA"/>
    <w:rsid w:val="00267BE8"/>
    <w:rsid w:val="002708ED"/>
    <w:rsid w:val="00272E77"/>
    <w:rsid w:val="002747D6"/>
    <w:rsid w:val="00274A00"/>
    <w:rsid w:val="00274B0A"/>
    <w:rsid w:val="00274C05"/>
    <w:rsid w:val="002774A1"/>
    <w:rsid w:val="00277AA6"/>
    <w:rsid w:val="00277BE6"/>
    <w:rsid w:val="00277F36"/>
    <w:rsid w:val="0028191F"/>
    <w:rsid w:val="002825CB"/>
    <w:rsid w:val="00283554"/>
    <w:rsid w:val="0028552B"/>
    <w:rsid w:val="00285BA1"/>
    <w:rsid w:val="002861E2"/>
    <w:rsid w:val="002862AC"/>
    <w:rsid w:val="00286386"/>
    <w:rsid w:val="00290807"/>
    <w:rsid w:val="00290B67"/>
    <w:rsid w:val="002926B1"/>
    <w:rsid w:val="00292731"/>
    <w:rsid w:val="00293D87"/>
    <w:rsid w:val="00294036"/>
    <w:rsid w:val="00294937"/>
    <w:rsid w:val="00294EDA"/>
    <w:rsid w:val="00295975"/>
    <w:rsid w:val="00296551"/>
    <w:rsid w:val="002A0417"/>
    <w:rsid w:val="002A1430"/>
    <w:rsid w:val="002A154C"/>
    <w:rsid w:val="002A2A2B"/>
    <w:rsid w:val="002A37A8"/>
    <w:rsid w:val="002A5563"/>
    <w:rsid w:val="002A57F7"/>
    <w:rsid w:val="002A65D3"/>
    <w:rsid w:val="002A6B86"/>
    <w:rsid w:val="002A7874"/>
    <w:rsid w:val="002B099C"/>
    <w:rsid w:val="002B159E"/>
    <w:rsid w:val="002B212A"/>
    <w:rsid w:val="002B2A2F"/>
    <w:rsid w:val="002B4B83"/>
    <w:rsid w:val="002C004F"/>
    <w:rsid w:val="002C0583"/>
    <w:rsid w:val="002C2559"/>
    <w:rsid w:val="002C2BCE"/>
    <w:rsid w:val="002C309A"/>
    <w:rsid w:val="002C4E87"/>
    <w:rsid w:val="002C5C3A"/>
    <w:rsid w:val="002C6B8D"/>
    <w:rsid w:val="002C7ECA"/>
    <w:rsid w:val="002D29C1"/>
    <w:rsid w:val="002D2F8E"/>
    <w:rsid w:val="002D3931"/>
    <w:rsid w:val="002D3E97"/>
    <w:rsid w:val="002D4409"/>
    <w:rsid w:val="002D5F82"/>
    <w:rsid w:val="002D7553"/>
    <w:rsid w:val="002D75EC"/>
    <w:rsid w:val="002E0235"/>
    <w:rsid w:val="002E05A7"/>
    <w:rsid w:val="002E23CD"/>
    <w:rsid w:val="002E2C1A"/>
    <w:rsid w:val="002E342B"/>
    <w:rsid w:val="002E42C7"/>
    <w:rsid w:val="002E460A"/>
    <w:rsid w:val="002E4CC1"/>
    <w:rsid w:val="002E7774"/>
    <w:rsid w:val="002F08D8"/>
    <w:rsid w:val="002F4D0A"/>
    <w:rsid w:val="002F554A"/>
    <w:rsid w:val="002F6758"/>
    <w:rsid w:val="002F7B5A"/>
    <w:rsid w:val="002F7DB3"/>
    <w:rsid w:val="00300BE2"/>
    <w:rsid w:val="00301727"/>
    <w:rsid w:val="003023E5"/>
    <w:rsid w:val="00302D65"/>
    <w:rsid w:val="00304C1A"/>
    <w:rsid w:val="00305E41"/>
    <w:rsid w:val="00306F3E"/>
    <w:rsid w:val="00307D63"/>
    <w:rsid w:val="00310BDD"/>
    <w:rsid w:val="00311206"/>
    <w:rsid w:val="00312450"/>
    <w:rsid w:val="00313F0A"/>
    <w:rsid w:val="0031656C"/>
    <w:rsid w:val="00316650"/>
    <w:rsid w:val="00316A15"/>
    <w:rsid w:val="003205F1"/>
    <w:rsid w:val="00320A23"/>
    <w:rsid w:val="00321197"/>
    <w:rsid w:val="00321418"/>
    <w:rsid w:val="00323BFA"/>
    <w:rsid w:val="00323DF7"/>
    <w:rsid w:val="00325856"/>
    <w:rsid w:val="0032727F"/>
    <w:rsid w:val="0032764E"/>
    <w:rsid w:val="00330755"/>
    <w:rsid w:val="00330A43"/>
    <w:rsid w:val="00331675"/>
    <w:rsid w:val="00331DF4"/>
    <w:rsid w:val="00331F9B"/>
    <w:rsid w:val="003329F3"/>
    <w:rsid w:val="00333C24"/>
    <w:rsid w:val="00333F5A"/>
    <w:rsid w:val="0033415A"/>
    <w:rsid w:val="003348E3"/>
    <w:rsid w:val="003348E6"/>
    <w:rsid w:val="00335B5F"/>
    <w:rsid w:val="00336672"/>
    <w:rsid w:val="003367A0"/>
    <w:rsid w:val="00336DDD"/>
    <w:rsid w:val="003413FA"/>
    <w:rsid w:val="003416A4"/>
    <w:rsid w:val="0034293D"/>
    <w:rsid w:val="0034321B"/>
    <w:rsid w:val="00343649"/>
    <w:rsid w:val="00343B35"/>
    <w:rsid w:val="00346D04"/>
    <w:rsid w:val="00346E3C"/>
    <w:rsid w:val="0034773B"/>
    <w:rsid w:val="00347A10"/>
    <w:rsid w:val="003509CD"/>
    <w:rsid w:val="00350FD4"/>
    <w:rsid w:val="00351A99"/>
    <w:rsid w:val="00353BD6"/>
    <w:rsid w:val="0035443D"/>
    <w:rsid w:val="00355B90"/>
    <w:rsid w:val="00356A49"/>
    <w:rsid w:val="003613D0"/>
    <w:rsid w:val="00363452"/>
    <w:rsid w:val="00366EC8"/>
    <w:rsid w:val="003672BD"/>
    <w:rsid w:val="00367398"/>
    <w:rsid w:val="00367DA2"/>
    <w:rsid w:val="003702C4"/>
    <w:rsid w:val="003706AE"/>
    <w:rsid w:val="00370B3E"/>
    <w:rsid w:val="003725D9"/>
    <w:rsid w:val="00373A56"/>
    <w:rsid w:val="00374319"/>
    <w:rsid w:val="003747A2"/>
    <w:rsid w:val="00375899"/>
    <w:rsid w:val="003779B4"/>
    <w:rsid w:val="00380156"/>
    <w:rsid w:val="003803CE"/>
    <w:rsid w:val="00380E97"/>
    <w:rsid w:val="003818ED"/>
    <w:rsid w:val="00381FA7"/>
    <w:rsid w:val="0038311B"/>
    <w:rsid w:val="00383DEF"/>
    <w:rsid w:val="003856A3"/>
    <w:rsid w:val="00386DB3"/>
    <w:rsid w:val="00393CB4"/>
    <w:rsid w:val="00395B63"/>
    <w:rsid w:val="00396F09"/>
    <w:rsid w:val="0039797F"/>
    <w:rsid w:val="003A0A2A"/>
    <w:rsid w:val="003A25F8"/>
    <w:rsid w:val="003A489F"/>
    <w:rsid w:val="003A55A4"/>
    <w:rsid w:val="003A60A6"/>
    <w:rsid w:val="003A7796"/>
    <w:rsid w:val="003B248E"/>
    <w:rsid w:val="003B24E2"/>
    <w:rsid w:val="003B5B5E"/>
    <w:rsid w:val="003B5B67"/>
    <w:rsid w:val="003B5F6C"/>
    <w:rsid w:val="003B6868"/>
    <w:rsid w:val="003B690C"/>
    <w:rsid w:val="003B6F68"/>
    <w:rsid w:val="003B6FA9"/>
    <w:rsid w:val="003B7045"/>
    <w:rsid w:val="003B71CA"/>
    <w:rsid w:val="003B765C"/>
    <w:rsid w:val="003C0ADD"/>
    <w:rsid w:val="003C18E9"/>
    <w:rsid w:val="003C354C"/>
    <w:rsid w:val="003C3EB3"/>
    <w:rsid w:val="003C5C40"/>
    <w:rsid w:val="003C6D4B"/>
    <w:rsid w:val="003C7543"/>
    <w:rsid w:val="003C7592"/>
    <w:rsid w:val="003C75BD"/>
    <w:rsid w:val="003C7CBD"/>
    <w:rsid w:val="003D1A2C"/>
    <w:rsid w:val="003D3317"/>
    <w:rsid w:val="003D385D"/>
    <w:rsid w:val="003D3940"/>
    <w:rsid w:val="003D59D0"/>
    <w:rsid w:val="003D59D7"/>
    <w:rsid w:val="003D6381"/>
    <w:rsid w:val="003E4E4B"/>
    <w:rsid w:val="003E6226"/>
    <w:rsid w:val="003F13EF"/>
    <w:rsid w:val="003F264E"/>
    <w:rsid w:val="0040325B"/>
    <w:rsid w:val="00403669"/>
    <w:rsid w:val="00403972"/>
    <w:rsid w:val="004063ED"/>
    <w:rsid w:val="00406A9B"/>
    <w:rsid w:val="00406BF4"/>
    <w:rsid w:val="00406CF9"/>
    <w:rsid w:val="0040733E"/>
    <w:rsid w:val="004117F9"/>
    <w:rsid w:val="00411E13"/>
    <w:rsid w:val="00413E75"/>
    <w:rsid w:val="004152B6"/>
    <w:rsid w:val="00416B27"/>
    <w:rsid w:val="00420948"/>
    <w:rsid w:val="004210A5"/>
    <w:rsid w:val="00421392"/>
    <w:rsid w:val="004223D5"/>
    <w:rsid w:val="00422908"/>
    <w:rsid w:val="00422984"/>
    <w:rsid w:val="00423B15"/>
    <w:rsid w:val="004249DE"/>
    <w:rsid w:val="00425B05"/>
    <w:rsid w:val="00425F0B"/>
    <w:rsid w:val="00427B7B"/>
    <w:rsid w:val="00430A3C"/>
    <w:rsid w:val="00433918"/>
    <w:rsid w:val="00433C4E"/>
    <w:rsid w:val="00433DC0"/>
    <w:rsid w:val="00434BC2"/>
    <w:rsid w:val="00440886"/>
    <w:rsid w:val="004439B0"/>
    <w:rsid w:val="00444CC2"/>
    <w:rsid w:val="00444F23"/>
    <w:rsid w:val="004457B8"/>
    <w:rsid w:val="0044743B"/>
    <w:rsid w:val="0044779C"/>
    <w:rsid w:val="004538EE"/>
    <w:rsid w:val="004655E2"/>
    <w:rsid w:val="0046568E"/>
    <w:rsid w:val="004657C1"/>
    <w:rsid w:val="0046609F"/>
    <w:rsid w:val="00467FC2"/>
    <w:rsid w:val="004711EA"/>
    <w:rsid w:val="00474108"/>
    <w:rsid w:val="00474AB7"/>
    <w:rsid w:val="00474D86"/>
    <w:rsid w:val="00475B0D"/>
    <w:rsid w:val="00475ED0"/>
    <w:rsid w:val="004761D0"/>
    <w:rsid w:val="00476F1E"/>
    <w:rsid w:val="00480348"/>
    <w:rsid w:val="00481771"/>
    <w:rsid w:val="00483FEF"/>
    <w:rsid w:val="00484372"/>
    <w:rsid w:val="004843F4"/>
    <w:rsid w:val="00486E85"/>
    <w:rsid w:val="00487668"/>
    <w:rsid w:val="00487DE0"/>
    <w:rsid w:val="00490B66"/>
    <w:rsid w:val="00491B86"/>
    <w:rsid w:val="004928B5"/>
    <w:rsid w:val="00493A23"/>
    <w:rsid w:val="00496220"/>
    <w:rsid w:val="0049667C"/>
    <w:rsid w:val="00496EB6"/>
    <w:rsid w:val="004A10B0"/>
    <w:rsid w:val="004A17CD"/>
    <w:rsid w:val="004A3497"/>
    <w:rsid w:val="004A38DF"/>
    <w:rsid w:val="004A687C"/>
    <w:rsid w:val="004A6B18"/>
    <w:rsid w:val="004A7C53"/>
    <w:rsid w:val="004B18A5"/>
    <w:rsid w:val="004B2C25"/>
    <w:rsid w:val="004B3CBA"/>
    <w:rsid w:val="004B4C14"/>
    <w:rsid w:val="004B6332"/>
    <w:rsid w:val="004B6BB5"/>
    <w:rsid w:val="004B71B1"/>
    <w:rsid w:val="004B74A9"/>
    <w:rsid w:val="004C0027"/>
    <w:rsid w:val="004C1103"/>
    <w:rsid w:val="004C1C04"/>
    <w:rsid w:val="004C28BE"/>
    <w:rsid w:val="004C38CA"/>
    <w:rsid w:val="004C46DA"/>
    <w:rsid w:val="004C4B75"/>
    <w:rsid w:val="004D0E56"/>
    <w:rsid w:val="004D0F47"/>
    <w:rsid w:val="004D0FAA"/>
    <w:rsid w:val="004D18E0"/>
    <w:rsid w:val="004D3519"/>
    <w:rsid w:val="004D363B"/>
    <w:rsid w:val="004D3D23"/>
    <w:rsid w:val="004D4FAC"/>
    <w:rsid w:val="004D5664"/>
    <w:rsid w:val="004D5ECA"/>
    <w:rsid w:val="004D6366"/>
    <w:rsid w:val="004D70EB"/>
    <w:rsid w:val="004D75A6"/>
    <w:rsid w:val="004E1374"/>
    <w:rsid w:val="004E1923"/>
    <w:rsid w:val="004E1932"/>
    <w:rsid w:val="004E4221"/>
    <w:rsid w:val="004E741E"/>
    <w:rsid w:val="004E7623"/>
    <w:rsid w:val="004E778C"/>
    <w:rsid w:val="004E77BC"/>
    <w:rsid w:val="004F05AA"/>
    <w:rsid w:val="004F1118"/>
    <w:rsid w:val="004F4706"/>
    <w:rsid w:val="004F4781"/>
    <w:rsid w:val="004F52A0"/>
    <w:rsid w:val="004F5D3E"/>
    <w:rsid w:val="004F6EF6"/>
    <w:rsid w:val="0050037D"/>
    <w:rsid w:val="0050061F"/>
    <w:rsid w:val="00501084"/>
    <w:rsid w:val="005010DF"/>
    <w:rsid w:val="005020D8"/>
    <w:rsid w:val="0050251D"/>
    <w:rsid w:val="0050774A"/>
    <w:rsid w:val="00507EE4"/>
    <w:rsid w:val="00512700"/>
    <w:rsid w:val="00512986"/>
    <w:rsid w:val="00513639"/>
    <w:rsid w:val="00515F12"/>
    <w:rsid w:val="00516A53"/>
    <w:rsid w:val="00517B39"/>
    <w:rsid w:val="00523579"/>
    <w:rsid w:val="00523915"/>
    <w:rsid w:val="00523F41"/>
    <w:rsid w:val="005256B2"/>
    <w:rsid w:val="00527BF2"/>
    <w:rsid w:val="00527E47"/>
    <w:rsid w:val="00527FCB"/>
    <w:rsid w:val="00530E8E"/>
    <w:rsid w:val="00530F97"/>
    <w:rsid w:val="00531158"/>
    <w:rsid w:val="0053143E"/>
    <w:rsid w:val="00532543"/>
    <w:rsid w:val="00532E6D"/>
    <w:rsid w:val="00533845"/>
    <w:rsid w:val="00535074"/>
    <w:rsid w:val="00535F8D"/>
    <w:rsid w:val="00536279"/>
    <w:rsid w:val="00537E49"/>
    <w:rsid w:val="00542902"/>
    <w:rsid w:val="00542E49"/>
    <w:rsid w:val="005433E7"/>
    <w:rsid w:val="00543E37"/>
    <w:rsid w:val="005446E3"/>
    <w:rsid w:val="00545796"/>
    <w:rsid w:val="00550457"/>
    <w:rsid w:val="00550CE0"/>
    <w:rsid w:val="005515EA"/>
    <w:rsid w:val="00551E10"/>
    <w:rsid w:val="00552B4D"/>
    <w:rsid w:val="005531B4"/>
    <w:rsid w:val="00553945"/>
    <w:rsid w:val="00554E18"/>
    <w:rsid w:val="005564AD"/>
    <w:rsid w:val="005564DA"/>
    <w:rsid w:val="00556B03"/>
    <w:rsid w:val="00556FC3"/>
    <w:rsid w:val="005577F0"/>
    <w:rsid w:val="00557C59"/>
    <w:rsid w:val="00557F50"/>
    <w:rsid w:val="005600F6"/>
    <w:rsid w:val="00562473"/>
    <w:rsid w:val="0056361F"/>
    <w:rsid w:val="005640B2"/>
    <w:rsid w:val="00565991"/>
    <w:rsid w:val="0056677A"/>
    <w:rsid w:val="00566C17"/>
    <w:rsid w:val="00572914"/>
    <w:rsid w:val="0057428A"/>
    <w:rsid w:val="00575E67"/>
    <w:rsid w:val="00576BB3"/>
    <w:rsid w:val="005818FD"/>
    <w:rsid w:val="00582103"/>
    <w:rsid w:val="00582FDE"/>
    <w:rsid w:val="005832A2"/>
    <w:rsid w:val="00583908"/>
    <w:rsid w:val="00583FB4"/>
    <w:rsid w:val="00584389"/>
    <w:rsid w:val="00584B15"/>
    <w:rsid w:val="005871FE"/>
    <w:rsid w:val="00587299"/>
    <w:rsid w:val="005900D6"/>
    <w:rsid w:val="00590401"/>
    <w:rsid w:val="0059166F"/>
    <w:rsid w:val="00594754"/>
    <w:rsid w:val="005965F2"/>
    <w:rsid w:val="00596D23"/>
    <w:rsid w:val="0059727F"/>
    <w:rsid w:val="005A0FE5"/>
    <w:rsid w:val="005A1412"/>
    <w:rsid w:val="005A1FBE"/>
    <w:rsid w:val="005A3750"/>
    <w:rsid w:val="005A39BF"/>
    <w:rsid w:val="005A439A"/>
    <w:rsid w:val="005A4C89"/>
    <w:rsid w:val="005A4C94"/>
    <w:rsid w:val="005A545F"/>
    <w:rsid w:val="005A64CE"/>
    <w:rsid w:val="005B11BD"/>
    <w:rsid w:val="005B1EAA"/>
    <w:rsid w:val="005B2692"/>
    <w:rsid w:val="005B2DCE"/>
    <w:rsid w:val="005B349D"/>
    <w:rsid w:val="005C0F61"/>
    <w:rsid w:val="005C13CC"/>
    <w:rsid w:val="005C4810"/>
    <w:rsid w:val="005C4F8F"/>
    <w:rsid w:val="005C5B76"/>
    <w:rsid w:val="005C62D1"/>
    <w:rsid w:val="005C6703"/>
    <w:rsid w:val="005C6923"/>
    <w:rsid w:val="005C754D"/>
    <w:rsid w:val="005D0498"/>
    <w:rsid w:val="005D070B"/>
    <w:rsid w:val="005D1EB6"/>
    <w:rsid w:val="005D2F79"/>
    <w:rsid w:val="005D316D"/>
    <w:rsid w:val="005D54E5"/>
    <w:rsid w:val="005D5A72"/>
    <w:rsid w:val="005D5AD5"/>
    <w:rsid w:val="005D7BB1"/>
    <w:rsid w:val="005D7F5B"/>
    <w:rsid w:val="005E0491"/>
    <w:rsid w:val="005E0577"/>
    <w:rsid w:val="005E08E7"/>
    <w:rsid w:val="005E17A9"/>
    <w:rsid w:val="005E19D9"/>
    <w:rsid w:val="005E3DBD"/>
    <w:rsid w:val="005E3E27"/>
    <w:rsid w:val="005E469F"/>
    <w:rsid w:val="005E4C94"/>
    <w:rsid w:val="005E554E"/>
    <w:rsid w:val="005E70D5"/>
    <w:rsid w:val="005E70F8"/>
    <w:rsid w:val="005F01FA"/>
    <w:rsid w:val="005F0837"/>
    <w:rsid w:val="005F11CD"/>
    <w:rsid w:val="005F1733"/>
    <w:rsid w:val="005F1A1F"/>
    <w:rsid w:val="005F21EA"/>
    <w:rsid w:val="005F360A"/>
    <w:rsid w:val="005F3971"/>
    <w:rsid w:val="005F3F86"/>
    <w:rsid w:val="005F506E"/>
    <w:rsid w:val="005F5402"/>
    <w:rsid w:val="005F553F"/>
    <w:rsid w:val="005F5A36"/>
    <w:rsid w:val="005F6349"/>
    <w:rsid w:val="005F63B0"/>
    <w:rsid w:val="005F6841"/>
    <w:rsid w:val="005F6E91"/>
    <w:rsid w:val="005F78A9"/>
    <w:rsid w:val="00600D07"/>
    <w:rsid w:val="006010E4"/>
    <w:rsid w:val="00601C3F"/>
    <w:rsid w:val="00601E99"/>
    <w:rsid w:val="006036B4"/>
    <w:rsid w:val="00604EB8"/>
    <w:rsid w:val="0061013F"/>
    <w:rsid w:val="00610D68"/>
    <w:rsid w:val="00613191"/>
    <w:rsid w:val="00614B78"/>
    <w:rsid w:val="00621906"/>
    <w:rsid w:val="00624227"/>
    <w:rsid w:val="00624438"/>
    <w:rsid w:val="00626956"/>
    <w:rsid w:val="00630247"/>
    <w:rsid w:val="00630623"/>
    <w:rsid w:val="00632E78"/>
    <w:rsid w:val="006336A0"/>
    <w:rsid w:val="00635619"/>
    <w:rsid w:val="00635B8D"/>
    <w:rsid w:val="00636B1D"/>
    <w:rsid w:val="00637AD5"/>
    <w:rsid w:val="006407DB"/>
    <w:rsid w:val="00641E54"/>
    <w:rsid w:val="00644001"/>
    <w:rsid w:val="00645F63"/>
    <w:rsid w:val="0064796E"/>
    <w:rsid w:val="00650DBF"/>
    <w:rsid w:val="006516E7"/>
    <w:rsid w:val="006522DC"/>
    <w:rsid w:val="00652663"/>
    <w:rsid w:val="00652875"/>
    <w:rsid w:val="006533C9"/>
    <w:rsid w:val="00656555"/>
    <w:rsid w:val="00657715"/>
    <w:rsid w:val="00660D0D"/>
    <w:rsid w:val="00662D5B"/>
    <w:rsid w:val="00663D4A"/>
    <w:rsid w:val="00664AA3"/>
    <w:rsid w:val="00666F07"/>
    <w:rsid w:val="0066725B"/>
    <w:rsid w:val="006709EB"/>
    <w:rsid w:val="00671AD8"/>
    <w:rsid w:val="00671BBF"/>
    <w:rsid w:val="00673055"/>
    <w:rsid w:val="0067490C"/>
    <w:rsid w:val="00674A3F"/>
    <w:rsid w:val="00675011"/>
    <w:rsid w:val="00677CB9"/>
    <w:rsid w:val="00677CCB"/>
    <w:rsid w:val="006804B7"/>
    <w:rsid w:val="006811D0"/>
    <w:rsid w:val="00683448"/>
    <w:rsid w:val="00683966"/>
    <w:rsid w:val="00686B01"/>
    <w:rsid w:val="0069017D"/>
    <w:rsid w:val="00690237"/>
    <w:rsid w:val="00690CD9"/>
    <w:rsid w:val="00691AB7"/>
    <w:rsid w:val="00691B68"/>
    <w:rsid w:val="00692636"/>
    <w:rsid w:val="006934AE"/>
    <w:rsid w:val="006935C9"/>
    <w:rsid w:val="00694220"/>
    <w:rsid w:val="00694FCC"/>
    <w:rsid w:val="006955EC"/>
    <w:rsid w:val="0069589F"/>
    <w:rsid w:val="00696DC2"/>
    <w:rsid w:val="00696F77"/>
    <w:rsid w:val="006A01F8"/>
    <w:rsid w:val="006A0A40"/>
    <w:rsid w:val="006A1EEF"/>
    <w:rsid w:val="006A28F3"/>
    <w:rsid w:val="006A2A9C"/>
    <w:rsid w:val="006A2C7A"/>
    <w:rsid w:val="006A3788"/>
    <w:rsid w:val="006A3FC2"/>
    <w:rsid w:val="006A485E"/>
    <w:rsid w:val="006A4902"/>
    <w:rsid w:val="006A5B02"/>
    <w:rsid w:val="006A673F"/>
    <w:rsid w:val="006A6C1F"/>
    <w:rsid w:val="006A714F"/>
    <w:rsid w:val="006A7C24"/>
    <w:rsid w:val="006A7E48"/>
    <w:rsid w:val="006B0D35"/>
    <w:rsid w:val="006B106D"/>
    <w:rsid w:val="006B10B2"/>
    <w:rsid w:val="006B155D"/>
    <w:rsid w:val="006B1D01"/>
    <w:rsid w:val="006B3F5C"/>
    <w:rsid w:val="006B4422"/>
    <w:rsid w:val="006C0604"/>
    <w:rsid w:val="006C3722"/>
    <w:rsid w:val="006C3AA5"/>
    <w:rsid w:val="006C525A"/>
    <w:rsid w:val="006C52D9"/>
    <w:rsid w:val="006C5CF6"/>
    <w:rsid w:val="006C631C"/>
    <w:rsid w:val="006C6405"/>
    <w:rsid w:val="006D11BD"/>
    <w:rsid w:val="006D1733"/>
    <w:rsid w:val="006D1E67"/>
    <w:rsid w:val="006D23F8"/>
    <w:rsid w:val="006D2FF5"/>
    <w:rsid w:val="006D37D7"/>
    <w:rsid w:val="006D524C"/>
    <w:rsid w:val="006D5661"/>
    <w:rsid w:val="006D5F69"/>
    <w:rsid w:val="006D60F3"/>
    <w:rsid w:val="006D73E2"/>
    <w:rsid w:val="006D77D1"/>
    <w:rsid w:val="006E0217"/>
    <w:rsid w:val="006E0ACE"/>
    <w:rsid w:val="006E18F9"/>
    <w:rsid w:val="006E1BCC"/>
    <w:rsid w:val="006E2D7E"/>
    <w:rsid w:val="006E4989"/>
    <w:rsid w:val="006E5120"/>
    <w:rsid w:val="006F2111"/>
    <w:rsid w:val="006F2D72"/>
    <w:rsid w:val="006F2E12"/>
    <w:rsid w:val="006F2EBE"/>
    <w:rsid w:val="006F34E6"/>
    <w:rsid w:val="006F35C2"/>
    <w:rsid w:val="006F5BBD"/>
    <w:rsid w:val="006F7B92"/>
    <w:rsid w:val="0070028B"/>
    <w:rsid w:val="00701197"/>
    <w:rsid w:val="007013E5"/>
    <w:rsid w:val="00702B42"/>
    <w:rsid w:val="00704DFD"/>
    <w:rsid w:val="00706058"/>
    <w:rsid w:val="00706D69"/>
    <w:rsid w:val="00710E9D"/>
    <w:rsid w:val="00711B59"/>
    <w:rsid w:val="00714268"/>
    <w:rsid w:val="00714CC7"/>
    <w:rsid w:val="0071540A"/>
    <w:rsid w:val="007160B4"/>
    <w:rsid w:val="007164E3"/>
    <w:rsid w:val="00716B81"/>
    <w:rsid w:val="00717337"/>
    <w:rsid w:val="00717E8E"/>
    <w:rsid w:val="00723725"/>
    <w:rsid w:val="00724B0C"/>
    <w:rsid w:val="0072516E"/>
    <w:rsid w:val="007251C5"/>
    <w:rsid w:val="007261EA"/>
    <w:rsid w:val="007270AC"/>
    <w:rsid w:val="00727953"/>
    <w:rsid w:val="00727BDE"/>
    <w:rsid w:val="007309CA"/>
    <w:rsid w:val="007320FC"/>
    <w:rsid w:val="00734D08"/>
    <w:rsid w:val="00735A62"/>
    <w:rsid w:val="007367F8"/>
    <w:rsid w:val="00737EBF"/>
    <w:rsid w:val="00741006"/>
    <w:rsid w:val="00742C4B"/>
    <w:rsid w:val="007430D9"/>
    <w:rsid w:val="0074418D"/>
    <w:rsid w:val="00745E60"/>
    <w:rsid w:val="00746168"/>
    <w:rsid w:val="007468AD"/>
    <w:rsid w:val="00747EE2"/>
    <w:rsid w:val="007505C9"/>
    <w:rsid w:val="0075197D"/>
    <w:rsid w:val="00751DD1"/>
    <w:rsid w:val="00752117"/>
    <w:rsid w:val="0075309B"/>
    <w:rsid w:val="00753A21"/>
    <w:rsid w:val="00753F50"/>
    <w:rsid w:val="007619CC"/>
    <w:rsid w:val="00761DDF"/>
    <w:rsid w:val="00762576"/>
    <w:rsid w:val="007626E2"/>
    <w:rsid w:val="00763A8A"/>
    <w:rsid w:val="00765185"/>
    <w:rsid w:val="00765526"/>
    <w:rsid w:val="00766BDE"/>
    <w:rsid w:val="00767825"/>
    <w:rsid w:val="0076788A"/>
    <w:rsid w:val="00770074"/>
    <w:rsid w:val="007814A8"/>
    <w:rsid w:val="00781BDD"/>
    <w:rsid w:val="00781E61"/>
    <w:rsid w:val="0078462F"/>
    <w:rsid w:val="00784872"/>
    <w:rsid w:val="00784E5B"/>
    <w:rsid w:val="0078650E"/>
    <w:rsid w:val="0078667C"/>
    <w:rsid w:val="0078791E"/>
    <w:rsid w:val="00787A3F"/>
    <w:rsid w:val="0079003B"/>
    <w:rsid w:val="007905F0"/>
    <w:rsid w:val="007907A0"/>
    <w:rsid w:val="00790B5B"/>
    <w:rsid w:val="00790C2B"/>
    <w:rsid w:val="007910EF"/>
    <w:rsid w:val="00791263"/>
    <w:rsid w:val="007913CB"/>
    <w:rsid w:val="00791988"/>
    <w:rsid w:val="00792508"/>
    <w:rsid w:val="00793FE1"/>
    <w:rsid w:val="0079498D"/>
    <w:rsid w:val="0079660E"/>
    <w:rsid w:val="00796BA9"/>
    <w:rsid w:val="0079714E"/>
    <w:rsid w:val="00797B19"/>
    <w:rsid w:val="00797C4D"/>
    <w:rsid w:val="007A01C8"/>
    <w:rsid w:val="007A0AF2"/>
    <w:rsid w:val="007A1CC8"/>
    <w:rsid w:val="007A215A"/>
    <w:rsid w:val="007A3866"/>
    <w:rsid w:val="007A3E53"/>
    <w:rsid w:val="007A4C1F"/>
    <w:rsid w:val="007A678A"/>
    <w:rsid w:val="007B0D7C"/>
    <w:rsid w:val="007B0EB2"/>
    <w:rsid w:val="007B10BF"/>
    <w:rsid w:val="007B3055"/>
    <w:rsid w:val="007B3265"/>
    <w:rsid w:val="007B3DD8"/>
    <w:rsid w:val="007B4160"/>
    <w:rsid w:val="007B572E"/>
    <w:rsid w:val="007B5EB2"/>
    <w:rsid w:val="007B61DC"/>
    <w:rsid w:val="007C13A6"/>
    <w:rsid w:val="007C516B"/>
    <w:rsid w:val="007C539F"/>
    <w:rsid w:val="007C57E4"/>
    <w:rsid w:val="007C659E"/>
    <w:rsid w:val="007C68B2"/>
    <w:rsid w:val="007C711C"/>
    <w:rsid w:val="007C7A89"/>
    <w:rsid w:val="007C7FA6"/>
    <w:rsid w:val="007D0033"/>
    <w:rsid w:val="007D1747"/>
    <w:rsid w:val="007D1FA8"/>
    <w:rsid w:val="007D2E82"/>
    <w:rsid w:val="007D4A3D"/>
    <w:rsid w:val="007D5003"/>
    <w:rsid w:val="007D64A5"/>
    <w:rsid w:val="007D7A06"/>
    <w:rsid w:val="007E0F1E"/>
    <w:rsid w:val="007E1890"/>
    <w:rsid w:val="007E1B5D"/>
    <w:rsid w:val="007E21AB"/>
    <w:rsid w:val="007E3454"/>
    <w:rsid w:val="007E39C6"/>
    <w:rsid w:val="007E5CB5"/>
    <w:rsid w:val="007E6A34"/>
    <w:rsid w:val="007E6EFF"/>
    <w:rsid w:val="007F4525"/>
    <w:rsid w:val="007F4614"/>
    <w:rsid w:val="007F4E8D"/>
    <w:rsid w:val="007F51B6"/>
    <w:rsid w:val="007F52AE"/>
    <w:rsid w:val="007F6F56"/>
    <w:rsid w:val="008006F9"/>
    <w:rsid w:val="0080198A"/>
    <w:rsid w:val="00802679"/>
    <w:rsid w:val="00802E51"/>
    <w:rsid w:val="008043DC"/>
    <w:rsid w:val="00804618"/>
    <w:rsid w:val="008054D0"/>
    <w:rsid w:val="00805CC4"/>
    <w:rsid w:val="008072BA"/>
    <w:rsid w:val="00807763"/>
    <w:rsid w:val="00807CA5"/>
    <w:rsid w:val="00807F91"/>
    <w:rsid w:val="00810193"/>
    <w:rsid w:val="00814DD0"/>
    <w:rsid w:val="0081522A"/>
    <w:rsid w:val="00815629"/>
    <w:rsid w:val="00817ABF"/>
    <w:rsid w:val="00817CD2"/>
    <w:rsid w:val="00817E9D"/>
    <w:rsid w:val="00817EC7"/>
    <w:rsid w:val="00820083"/>
    <w:rsid w:val="0082089B"/>
    <w:rsid w:val="00821560"/>
    <w:rsid w:val="00821BB0"/>
    <w:rsid w:val="0082367D"/>
    <w:rsid w:val="00825E6C"/>
    <w:rsid w:val="008268CF"/>
    <w:rsid w:val="00826A98"/>
    <w:rsid w:val="00826ECA"/>
    <w:rsid w:val="0083020C"/>
    <w:rsid w:val="00830D87"/>
    <w:rsid w:val="00830F21"/>
    <w:rsid w:val="00831633"/>
    <w:rsid w:val="008317B1"/>
    <w:rsid w:val="00831F2B"/>
    <w:rsid w:val="00832A67"/>
    <w:rsid w:val="00832E7F"/>
    <w:rsid w:val="0083332A"/>
    <w:rsid w:val="0083352C"/>
    <w:rsid w:val="00837A87"/>
    <w:rsid w:val="00837ACB"/>
    <w:rsid w:val="00837F3D"/>
    <w:rsid w:val="008406BC"/>
    <w:rsid w:val="00841031"/>
    <w:rsid w:val="00841305"/>
    <w:rsid w:val="0084277D"/>
    <w:rsid w:val="0084353B"/>
    <w:rsid w:val="008515C0"/>
    <w:rsid w:val="00851A4E"/>
    <w:rsid w:val="00852BF8"/>
    <w:rsid w:val="00855703"/>
    <w:rsid w:val="00855C20"/>
    <w:rsid w:val="00856EB9"/>
    <w:rsid w:val="00857BC2"/>
    <w:rsid w:val="00857F10"/>
    <w:rsid w:val="008600EA"/>
    <w:rsid w:val="00861831"/>
    <w:rsid w:val="00861EEC"/>
    <w:rsid w:val="00862C13"/>
    <w:rsid w:val="00864A76"/>
    <w:rsid w:val="0086632A"/>
    <w:rsid w:val="008722F4"/>
    <w:rsid w:val="0087297A"/>
    <w:rsid w:val="008736A4"/>
    <w:rsid w:val="00873E76"/>
    <w:rsid w:val="008754D8"/>
    <w:rsid w:val="00875E77"/>
    <w:rsid w:val="00880522"/>
    <w:rsid w:val="00881100"/>
    <w:rsid w:val="00881253"/>
    <w:rsid w:val="008826B4"/>
    <w:rsid w:val="00883133"/>
    <w:rsid w:val="00884E79"/>
    <w:rsid w:val="008853C5"/>
    <w:rsid w:val="00886CAF"/>
    <w:rsid w:val="00887593"/>
    <w:rsid w:val="00890567"/>
    <w:rsid w:val="008923A3"/>
    <w:rsid w:val="00892D55"/>
    <w:rsid w:val="00895DF3"/>
    <w:rsid w:val="008962B2"/>
    <w:rsid w:val="008979A7"/>
    <w:rsid w:val="008A0041"/>
    <w:rsid w:val="008A04FE"/>
    <w:rsid w:val="008A292C"/>
    <w:rsid w:val="008A3DEC"/>
    <w:rsid w:val="008A4449"/>
    <w:rsid w:val="008A5E37"/>
    <w:rsid w:val="008A6948"/>
    <w:rsid w:val="008A75D7"/>
    <w:rsid w:val="008A785B"/>
    <w:rsid w:val="008B00EB"/>
    <w:rsid w:val="008B0393"/>
    <w:rsid w:val="008B107E"/>
    <w:rsid w:val="008B1BF3"/>
    <w:rsid w:val="008B2302"/>
    <w:rsid w:val="008C0059"/>
    <w:rsid w:val="008C0180"/>
    <w:rsid w:val="008C3D1B"/>
    <w:rsid w:val="008D2DD6"/>
    <w:rsid w:val="008D5612"/>
    <w:rsid w:val="008E071E"/>
    <w:rsid w:val="008E12EE"/>
    <w:rsid w:val="008E1582"/>
    <w:rsid w:val="008E1A10"/>
    <w:rsid w:val="008E2C1A"/>
    <w:rsid w:val="008E43D3"/>
    <w:rsid w:val="008E4FDA"/>
    <w:rsid w:val="008E5A4E"/>
    <w:rsid w:val="008E6B21"/>
    <w:rsid w:val="008E6CAF"/>
    <w:rsid w:val="008F0F50"/>
    <w:rsid w:val="008F2C4C"/>
    <w:rsid w:val="008F2D9B"/>
    <w:rsid w:val="008F36E7"/>
    <w:rsid w:val="008F53BA"/>
    <w:rsid w:val="008F5BDC"/>
    <w:rsid w:val="00900629"/>
    <w:rsid w:val="00900A99"/>
    <w:rsid w:val="009017DB"/>
    <w:rsid w:val="00902030"/>
    <w:rsid w:val="00905894"/>
    <w:rsid w:val="00906D5A"/>
    <w:rsid w:val="00907415"/>
    <w:rsid w:val="00910B9A"/>
    <w:rsid w:val="00911E61"/>
    <w:rsid w:val="0091218E"/>
    <w:rsid w:val="00913368"/>
    <w:rsid w:val="00914B71"/>
    <w:rsid w:val="00914C52"/>
    <w:rsid w:val="00915600"/>
    <w:rsid w:val="00915D7D"/>
    <w:rsid w:val="009209A7"/>
    <w:rsid w:val="00926A12"/>
    <w:rsid w:val="00926F0B"/>
    <w:rsid w:val="009270B4"/>
    <w:rsid w:val="00930100"/>
    <w:rsid w:val="0093126E"/>
    <w:rsid w:val="00933BEB"/>
    <w:rsid w:val="00933C62"/>
    <w:rsid w:val="009352FE"/>
    <w:rsid w:val="009356E1"/>
    <w:rsid w:val="00935881"/>
    <w:rsid w:val="009368E9"/>
    <w:rsid w:val="00940997"/>
    <w:rsid w:val="00940C0B"/>
    <w:rsid w:val="00940C73"/>
    <w:rsid w:val="0094398F"/>
    <w:rsid w:val="00944A5E"/>
    <w:rsid w:val="00944E23"/>
    <w:rsid w:val="00945458"/>
    <w:rsid w:val="00945573"/>
    <w:rsid w:val="00945DB2"/>
    <w:rsid w:val="0094698E"/>
    <w:rsid w:val="00946D83"/>
    <w:rsid w:val="009475E6"/>
    <w:rsid w:val="00947AA1"/>
    <w:rsid w:val="00950D51"/>
    <w:rsid w:val="00952425"/>
    <w:rsid w:val="00954259"/>
    <w:rsid w:val="009545CF"/>
    <w:rsid w:val="00954E6E"/>
    <w:rsid w:val="009609B6"/>
    <w:rsid w:val="00961BCF"/>
    <w:rsid w:val="00961F70"/>
    <w:rsid w:val="00963AE0"/>
    <w:rsid w:val="00963C1C"/>
    <w:rsid w:val="00971C89"/>
    <w:rsid w:val="00972513"/>
    <w:rsid w:val="0097262C"/>
    <w:rsid w:val="00972B8C"/>
    <w:rsid w:val="00973A4A"/>
    <w:rsid w:val="0097434B"/>
    <w:rsid w:val="0097563F"/>
    <w:rsid w:val="00980B65"/>
    <w:rsid w:val="00982D4C"/>
    <w:rsid w:val="00986332"/>
    <w:rsid w:val="00987439"/>
    <w:rsid w:val="009901C4"/>
    <w:rsid w:val="0099061F"/>
    <w:rsid w:val="00991BC2"/>
    <w:rsid w:val="00995F06"/>
    <w:rsid w:val="00996988"/>
    <w:rsid w:val="00996BC6"/>
    <w:rsid w:val="00997951"/>
    <w:rsid w:val="009A19D2"/>
    <w:rsid w:val="009A1E98"/>
    <w:rsid w:val="009A22AF"/>
    <w:rsid w:val="009A2BDF"/>
    <w:rsid w:val="009A343F"/>
    <w:rsid w:val="009A5720"/>
    <w:rsid w:val="009A5735"/>
    <w:rsid w:val="009A5C8E"/>
    <w:rsid w:val="009A5CBC"/>
    <w:rsid w:val="009A6447"/>
    <w:rsid w:val="009A7C8E"/>
    <w:rsid w:val="009B13FC"/>
    <w:rsid w:val="009B14EF"/>
    <w:rsid w:val="009B19F6"/>
    <w:rsid w:val="009B2682"/>
    <w:rsid w:val="009B2EB8"/>
    <w:rsid w:val="009B36C0"/>
    <w:rsid w:val="009B41AD"/>
    <w:rsid w:val="009B4460"/>
    <w:rsid w:val="009B4FD5"/>
    <w:rsid w:val="009B63F2"/>
    <w:rsid w:val="009C0800"/>
    <w:rsid w:val="009C090B"/>
    <w:rsid w:val="009C0DD9"/>
    <w:rsid w:val="009C1CAD"/>
    <w:rsid w:val="009C333B"/>
    <w:rsid w:val="009C33B8"/>
    <w:rsid w:val="009C444B"/>
    <w:rsid w:val="009C6CD8"/>
    <w:rsid w:val="009C7B54"/>
    <w:rsid w:val="009D19EA"/>
    <w:rsid w:val="009D1DF2"/>
    <w:rsid w:val="009D22AD"/>
    <w:rsid w:val="009D313A"/>
    <w:rsid w:val="009D4A5A"/>
    <w:rsid w:val="009D67D2"/>
    <w:rsid w:val="009D7E68"/>
    <w:rsid w:val="009E01D7"/>
    <w:rsid w:val="009E042E"/>
    <w:rsid w:val="009E15F8"/>
    <w:rsid w:val="009E2259"/>
    <w:rsid w:val="009E2472"/>
    <w:rsid w:val="009E3047"/>
    <w:rsid w:val="009E35BA"/>
    <w:rsid w:val="009E4A5E"/>
    <w:rsid w:val="009E659F"/>
    <w:rsid w:val="009F116E"/>
    <w:rsid w:val="009F2707"/>
    <w:rsid w:val="009F52CD"/>
    <w:rsid w:val="00A004EA"/>
    <w:rsid w:val="00A0225F"/>
    <w:rsid w:val="00A02683"/>
    <w:rsid w:val="00A03209"/>
    <w:rsid w:val="00A045FA"/>
    <w:rsid w:val="00A052FE"/>
    <w:rsid w:val="00A100E2"/>
    <w:rsid w:val="00A10FD0"/>
    <w:rsid w:val="00A11539"/>
    <w:rsid w:val="00A14256"/>
    <w:rsid w:val="00A144B0"/>
    <w:rsid w:val="00A156FA"/>
    <w:rsid w:val="00A164C5"/>
    <w:rsid w:val="00A16835"/>
    <w:rsid w:val="00A16CB7"/>
    <w:rsid w:val="00A177A3"/>
    <w:rsid w:val="00A17E70"/>
    <w:rsid w:val="00A204D5"/>
    <w:rsid w:val="00A2205B"/>
    <w:rsid w:val="00A2329F"/>
    <w:rsid w:val="00A24034"/>
    <w:rsid w:val="00A2509B"/>
    <w:rsid w:val="00A252B1"/>
    <w:rsid w:val="00A25368"/>
    <w:rsid w:val="00A25798"/>
    <w:rsid w:val="00A26A00"/>
    <w:rsid w:val="00A26C64"/>
    <w:rsid w:val="00A27E1A"/>
    <w:rsid w:val="00A301BA"/>
    <w:rsid w:val="00A303B1"/>
    <w:rsid w:val="00A31277"/>
    <w:rsid w:val="00A32C47"/>
    <w:rsid w:val="00A32DA4"/>
    <w:rsid w:val="00A36452"/>
    <w:rsid w:val="00A370E5"/>
    <w:rsid w:val="00A4167F"/>
    <w:rsid w:val="00A41951"/>
    <w:rsid w:val="00A43603"/>
    <w:rsid w:val="00A454F4"/>
    <w:rsid w:val="00A45BCF"/>
    <w:rsid w:val="00A45E26"/>
    <w:rsid w:val="00A46EA4"/>
    <w:rsid w:val="00A478C3"/>
    <w:rsid w:val="00A47CFB"/>
    <w:rsid w:val="00A47F2A"/>
    <w:rsid w:val="00A51342"/>
    <w:rsid w:val="00A514B2"/>
    <w:rsid w:val="00A55A8E"/>
    <w:rsid w:val="00A56982"/>
    <w:rsid w:val="00A56A23"/>
    <w:rsid w:val="00A56CF0"/>
    <w:rsid w:val="00A5771D"/>
    <w:rsid w:val="00A57C2A"/>
    <w:rsid w:val="00A61130"/>
    <w:rsid w:val="00A63125"/>
    <w:rsid w:val="00A63735"/>
    <w:rsid w:val="00A64B51"/>
    <w:rsid w:val="00A651D1"/>
    <w:rsid w:val="00A658E8"/>
    <w:rsid w:val="00A66475"/>
    <w:rsid w:val="00A66DCE"/>
    <w:rsid w:val="00A674F7"/>
    <w:rsid w:val="00A67862"/>
    <w:rsid w:val="00A67AFF"/>
    <w:rsid w:val="00A72532"/>
    <w:rsid w:val="00A72B96"/>
    <w:rsid w:val="00A7355A"/>
    <w:rsid w:val="00A73752"/>
    <w:rsid w:val="00A73D95"/>
    <w:rsid w:val="00A7475A"/>
    <w:rsid w:val="00A75306"/>
    <w:rsid w:val="00A7583A"/>
    <w:rsid w:val="00A76BA7"/>
    <w:rsid w:val="00A779B3"/>
    <w:rsid w:val="00A803C1"/>
    <w:rsid w:val="00A815C0"/>
    <w:rsid w:val="00A81DA2"/>
    <w:rsid w:val="00A831D5"/>
    <w:rsid w:val="00A85C00"/>
    <w:rsid w:val="00A85D83"/>
    <w:rsid w:val="00A8625E"/>
    <w:rsid w:val="00A864C9"/>
    <w:rsid w:val="00A87E52"/>
    <w:rsid w:val="00A907DE"/>
    <w:rsid w:val="00A91164"/>
    <w:rsid w:val="00A93083"/>
    <w:rsid w:val="00A932F6"/>
    <w:rsid w:val="00A94569"/>
    <w:rsid w:val="00A94FC2"/>
    <w:rsid w:val="00A957CA"/>
    <w:rsid w:val="00A95BF9"/>
    <w:rsid w:val="00A95C15"/>
    <w:rsid w:val="00A97624"/>
    <w:rsid w:val="00AA0A4E"/>
    <w:rsid w:val="00AA11E5"/>
    <w:rsid w:val="00AA3FA5"/>
    <w:rsid w:val="00AA5CE2"/>
    <w:rsid w:val="00AA7896"/>
    <w:rsid w:val="00AA7CAD"/>
    <w:rsid w:val="00AA7E70"/>
    <w:rsid w:val="00AB3268"/>
    <w:rsid w:val="00AB3873"/>
    <w:rsid w:val="00AB427E"/>
    <w:rsid w:val="00AB4FAC"/>
    <w:rsid w:val="00AB59DD"/>
    <w:rsid w:val="00AB6661"/>
    <w:rsid w:val="00AB6C91"/>
    <w:rsid w:val="00AB6D23"/>
    <w:rsid w:val="00AB7158"/>
    <w:rsid w:val="00AC19BA"/>
    <w:rsid w:val="00AC3EF4"/>
    <w:rsid w:val="00AC6394"/>
    <w:rsid w:val="00AC6AC9"/>
    <w:rsid w:val="00AD1907"/>
    <w:rsid w:val="00AD2B3F"/>
    <w:rsid w:val="00AD4844"/>
    <w:rsid w:val="00AD75BD"/>
    <w:rsid w:val="00AE0161"/>
    <w:rsid w:val="00AE129D"/>
    <w:rsid w:val="00AE1C09"/>
    <w:rsid w:val="00AE2778"/>
    <w:rsid w:val="00AE3806"/>
    <w:rsid w:val="00AE44FA"/>
    <w:rsid w:val="00AE5F03"/>
    <w:rsid w:val="00AF0191"/>
    <w:rsid w:val="00AF18ED"/>
    <w:rsid w:val="00AF2084"/>
    <w:rsid w:val="00AF24C2"/>
    <w:rsid w:val="00AF2770"/>
    <w:rsid w:val="00AF29B6"/>
    <w:rsid w:val="00AF2E9A"/>
    <w:rsid w:val="00AF3419"/>
    <w:rsid w:val="00AF4F9F"/>
    <w:rsid w:val="00AF61F2"/>
    <w:rsid w:val="00AF7157"/>
    <w:rsid w:val="00AF7179"/>
    <w:rsid w:val="00AF779D"/>
    <w:rsid w:val="00B00BBD"/>
    <w:rsid w:val="00B023DF"/>
    <w:rsid w:val="00B036A4"/>
    <w:rsid w:val="00B03B28"/>
    <w:rsid w:val="00B04552"/>
    <w:rsid w:val="00B04D90"/>
    <w:rsid w:val="00B05005"/>
    <w:rsid w:val="00B052C2"/>
    <w:rsid w:val="00B05C3F"/>
    <w:rsid w:val="00B05F02"/>
    <w:rsid w:val="00B12F69"/>
    <w:rsid w:val="00B137F0"/>
    <w:rsid w:val="00B15722"/>
    <w:rsid w:val="00B15956"/>
    <w:rsid w:val="00B17F66"/>
    <w:rsid w:val="00B2285B"/>
    <w:rsid w:val="00B22A5F"/>
    <w:rsid w:val="00B22BF6"/>
    <w:rsid w:val="00B230BA"/>
    <w:rsid w:val="00B245E1"/>
    <w:rsid w:val="00B25DC7"/>
    <w:rsid w:val="00B267D2"/>
    <w:rsid w:val="00B26A8A"/>
    <w:rsid w:val="00B26DB6"/>
    <w:rsid w:val="00B27DF8"/>
    <w:rsid w:val="00B27E19"/>
    <w:rsid w:val="00B320D2"/>
    <w:rsid w:val="00B32C37"/>
    <w:rsid w:val="00B34F16"/>
    <w:rsid w:val="00B37BCC"/>
    <w:rsid w:val="00B4104E"/>
    <w:rsid w:val="00B47EFE"/>
    <w:rsid w:val="00B51B58"/>
    <w:rsid w:val="00B53549"/>
    <w:rsid w:val="00B53DB3"/>
    <w:rsid w:val="00B54115"/>
    <w:rsid w:val="00B56977"/>
    <w:rsid w:val="00B60929"/>
    <w:rsid w:val="00B60FC8"/>
    <w:rsid w:val="00B61EE7"/>
    <w:rsid w:val="00B63772"/>
    <w:rsid w:val="00B65F7E"/>
    <w:rsid w:val="00B670B2"/>
    <w:rsid w:val="00B675FE"/>
    <w:rsid w:val="00B67A5A"/>
    <w:rsid w:val="00B708C2"/>
    <w:rsid w:val="00B747B7"/>
    <w:rsid w:val="00B747BD"/>
    <w:rsid w:val="00B74929"/>
    <w:rsid w:val="00B74B02"/>
    <w:rsid w:val="00B75000"/>
    <w:rsid w:val="00B75638"/>
    <w:rsid w:val="00B75DEE"/>
    <w:rsid w:val="00B75E3A"/>
    <w:rsid w:val="00B766C8"/>
    <w:rsid w:val="00B80194"/>
    <w:rsid w:val="00B803EB"/>
    <w:rsid w:val="00B82ECD"/>
    <w:rsid w:val="00B8349B"/>
    <w:rsid w:val="00B841B1"/>
    <w:rsid w:val="00B847A9"/>
    <w:rsid w:val="00B86CD5"/>
    <w:rsid w:val="00B87EBD"/>
    <w:rsid w:val="00B9044E"/>
    <w:rsid w:val="00B90FE1"/>
    <w:rsid w:val="00B91113"/>
    <w:rsid w:val="00B91686"/>
    <w:rsid w:val="00B91AD3"/>
    <w:rsid w:val="00B92F14"/>
    <w:rsid w:val="00B95A26"/>
    <w:rsid w:val="00B96782"/>
    <w:rsid w:val="00B974C8"/>
    <w:rsid w:val="00B97A8C"/>
    <w:rsid w:val="00B97D65"/>
    <w:rsid w:val="00BA08CA"/>
    <w:rsid w:val="00BA1A6D"/>
    <w:rsid w:val="00BA1EF2"/>
    <w:rsid w:val="00BA7221"/>
    <w:rsid w:val="00BA798F"/>
    <w:rsid w:val="00BB0BAF"/>
    <w:rsid w:val="00BB0DC2"/>
    <w:rsid w:val="00BB18FE"/>
    <w:rsid w:val="00BB3DE4"/>
    <w:rsid w:val="00BB3E7A"/>
    <w:rsid w:val="00BB463E"/>
    <w:rsid w:val="00BC1FE5"/>
    <w:rsid w:val="00BC4B27"/>
    <w:rsid w:val="00BC50E4"/>
    <w:rsid w:val="00BC5632"/>
    <w:rsid w:val="00BC576E"/>
    <w:rsid w:val="00BC5952"/>
    <w:rsid w:val="00BC5F4A"/>
    <w:rsid w:val="00BD12DF"/>
    <w:rsid w:val="00BD16EB"/>
    <w:rsid w:val="00BD3A51"/>
    <w:rsid w:val="00BD4784"/>
    <w:rsid w:val="00BD592B"/>
    <w:rsid w:val="00BD603F"/>
    <w:rsid w:val="00BE05C6"/>
    <w:rsid w:val="00BE0A97"/>
    <w:rsid w:val="00BE1075"/>
    <w:rsid w:val="00BE21F7"/>
    <w:rsid w:val="00BE5470"/>
    <w:rsid w:val="00BE6F03"/>
    <w:rsid w:val="00BE7043"/>
    <w:rsid w:val="00BE7CAA"/>
    <w:rsid w:val="00BF2A9F"/>
    <w:rsid w:val="00BF2D84"/>
    <w:rsid w:val="00BF3403"/>
    <w:rsid w:val="00BF39F7"/>
    <w:rsid w:val="00BF632B"/>
    <w:rsid w:val="00BF68A7"/>
    <w:rsid w:val="00BF6E1A"/>
    <w:rsid w:val="00C002E0"/>
    <w:rsid w:val="00C016AF"/>
    <w:rsid w:val="00C0310D"/>
    <w:rsid w:val="00C034A4"/>
    <w:rsid w:val="00C03837"/>
    <w:rsid w:val="00C04819"/>
    <w:rsid w:val="00C05853"/>
    <w:rsid w:val="00C066BB"/>
    <w:rsid w:val="00C06E28"/>
    <w:rsid w:val="00C07795"/>
    <w:rsid w:val="00C10DB2"/>
    <w:rsid w:val="00C1125C"/>
    <w:rsid w:val="00C1132E"/>
    <w:rsid w:val="00C12305"/>
    <w:rsid w:val="00C12EBE"/>
    <w:rsid w:val="00C13189"/>
    <w:rsid w:val="00C141EE"/>
    <w:rsid w:val="00C14DCB"/>
    <w:rsid w:val="00C176E5"/>
    <w:rsid w:val="00C20DB2"/>
    <w:rsid w:val="00C21025"/>
    <w:rsid w:val="00C21582"/>
    <w:rsid w:val="00C26F01"/>
    <w:rsid w:val="00C3167D"/>
    <w:rsid w:val="00C32171"/>
    <w:rsid w:val="00C32669"/>
    <w:rsid w:val="00C32AF6"/>
    <w:rsid w:val="00C331EE"/>
    <w:rsid w:val="00C3560A"/>
    <w:rsid w:val="00C3565D"/>
    <w:rsid w:val="00C407E5"/>
    <w:rsid w:val="00C40BD3"/>
    <w:rsid w:val="00C42876"/>
    <w:rsid w:val="00C43C95"/>
    <w:rsid w:val="00C45618"/>
    <w:rsid w:val="00C47F55"/>
    <w:rsid w:val="00C50504"/>
    <w:rsid w:val="00C50700"/>
    <w:rsid w:val="00C5090D"/>
    <w:rsid w:val="00C50B7B"/>
    <w:rsid w:val="00C50D76"/>
    <w:rsid w:val="00C519DC"/>
    <w:rsid w:val="00C5347E"/>
    <w:rsid w:val="00C5348C"/>
    <w:rsid w:val="00C54636"/>
    <w:rsid w:val="00C5583B"/>
    <w:rsid w:val="00C567EE"/>
    <w:rsid w:val="00C568E4"/>
    <w:rsid w:val="00C56D1A"/>
    <w:rsid w:val="00C57D75"/>
    <w:rsid w:val="00C57E8B"/>
    <w:rsid w:val="00C600C2"/>
    <w:rsid w:val="00C61CE3"/>
    <w:rsid w:val="00C635E9"/>
    <w:rsid w:val="00C6391F"/>
    <w:rsid w:val="00C639F7"/>
    <w:rsid w:val="00C63FB5"/>
    <w:rsid w:val="00C64104"/>
    <w:rsid w:val="00C6475E"/>
    <w:rsid w:val="00C677A5"/>
    <w:rsid w:val="00C70845"/>
    <w:rsid w:val="00C7217B"/>
    <w:rsid w:val="00C72C20"/>
    <w:rsid w:val="00C754D4"/>
    <w:rsid w:val="00C7563A"/>
    <w:rsid w:val="00C756B8"/>
    <w:rsid w:val="00C76ADD"/>
    <w:rsid w:val="00C774B8"/>
    <w:rsid w:val="00C81B57"/>
    <w:rsid w:val="00C81E80"/>
    <w:rsid w:val="00C827D2"/>
    <w:rsid w:val="00C83FB4"/>
    <w:rsid w:val="00C86A63"/>
    <w:rsid w:val="00C90349"/>
    <w:rsid w:val="00C9056D"/>
    <w:rsid w:val="00C918EB"/>
    <w:rsid w:val="00C93075"/>
    <w:rsid w:val="00C93B59"/>
    <w:rsid w:val="00C9563F"/>
    <w:rsid w:val="00C95D6D"/>
    <w:rsid w:val="00C96674"/>
    <w:rsid w:val="00C97151"/>
    <w:rsid w:val="00CA08AB"/>
    <w:rsid w:val="00CA0F21"/>
    <w:rsid w:val="00CA0F5C"/>
    <w:rsid w:val="00CA120D"/>
    <w:rsid w:val="00CA15F8"/>
    <w:rsid w:val="00CA19A9"/>
    <w:rsid w:val="00CA1D48"/>
    <w:rsid w:val="00CA3C7A"/>
    <w:rsid w:val="00CA4318"/>
    <w:rsid w:val="00CA43BD"/>
    <w:rsid w:val="00CA6F82"/>
    <w:rsid w:val="00CA730D"/>
    <w:rsid w:val="00CA7806"/>
    <w:rsid w:val="00CB0F54"/>
    <w:rsid w:val="00CB293B"/>
    <w:rsid w:val="00CB2CC0"/>
    <w:rsid w:val="00CB7DE9"/>
    <w:rsid w:val="00CC04BD"/>
    <w:rsid w:val="00CC067E"/>
    <w:rsid w:val="00CC117D"/>
    <w:rsid w:val="00CC280E"/>
    <w:rsid w:val="00CC37C9"/>
    <w:rsid w:val="00CC48CD"/>
    <w:rsid w:val="00CC508E"/>
    <w:rsid w:val="00CC528A"/>
    <w:rsid w:val="00CC6FCC"/>
    <w:rsid w:val="00CC75FE"/>
    <w:rsid w:val="00CC7F0B"/>
    <w:rsid w:val="00CD03A9"/>
    <w:rsid w:val="00CD16E0"/>
    <w:rsid w:val="00CD3DB4"/>
    <w:rsid w:val="00CD3FD8"/>
    <w:rsid w:val="00CD4BC9"/>
    <w:rsid w:val="00CD570D"/>
    <w:rsid w:val="00CD5A62"/>
    <w:rsid w:val="00CD5AC3"/>
    <w:rsid w:val="00CD654D"/>
    <w:rsid w:val="00CD73B3"/>
    <w:rsid w:val="00CD74E8"/>
    <w:rsid w:val="00CD7AAB"/>
    <w:rsid w:val="00CE0CB5"/>
    <w:rsid w:val="00CE77E7"/>
    <w:rsid w:val="00CF02F4"/>
    <w:rsid w:val="00CF056D"/>
    <w:rsid w:val="00CF0721"/>
    <w:rsid w:val="00CF1C29"/>
    <w:rsid w:val="00CF2D7C"/>
    <w:rsid w:val="00CF5ECF"/>
    <w:rsid w:val="00CF7681"/>
    <w:rsid w:val="00CF7C72"/>
    <w:rsid w:val="00D00447"/>
    <w:rsid w:val="00D00D75"/>
    <w:rsid w:val="00D00E6C"/>
    <w:rsid w:val="00D018D4"/>
    <w:rsid w:val="00D02061"/>
    <w:rsid w:val="00D0238E"/>
    <w:rsid w:val="00D03E20"/>
    <w:rsid w:val="00D0503B"/>
    <w:rsid w:val="00D07019"/>
    <w:rsid w:val="00D10239"/>
    <w:rsid w:val="00D10920"/>
    <w:rsid w:val="00D11492"/>
    <w:rsid w:val="00D114E2"/>
    <w:rsid w:val="00D124E4"/>
    <w:rsid w:val="00D12779"/>
    <w:rsid w:val="00D12C42"/>
    <w:rsid w:val="00D165F8"/>
    <w:rsid w:val="00D17583"/>
    <w:rsid w:val="00D212F2"/>
    <w:rsid w:val="00D2170C"/>
    <w:rsid w:val="00D21821"/>
    <w:rsid w:val="00D218D1"/>
    <w:rsid w:val="00D21E45"/>
    <w:rsid w:val="00D22229"/>
    <w:rsid w:val="00D224A6"/>
    <w:rsid w:val="00D23458"/>
    <w:rsid w:val="00D23B8E"/>
    <w:rsid w:val="00D245E2"/>
    <w:rsid w:val="00D24E38"/>
    <w:rsid w:val="00D251FF"/>
    <w:rsid w:val="00D2647A"/>
    <w:rsid w:val="00D3312B"/>
    <w:rsid w:val="00D33422"/>
    <w:rsid w:val="00D3436F"/>
    <w:rsid w:val="00D355C6"/>
    <w:rsid w:val="00D35A37"/>
    <w:rsid w:val="00D360FD"/>
    <w:rsid w:val="00D3623A"/>
    <w:rsid w:val="00D36B4A"/>
    <w:rsid w:val="00D37D9B"/>
    <w:rsid w:val="00D37F8E"/>
    <w:rsid w:val="00D407C2"/>
    <w:rsid w:val="00D41397"/>
    <w:rsid w:val="00D41563"/>
    <w:rsid w:val="00D41E37"/>
    <w:rsid w:val="00D4239C"/>
    <w:rsid w:val="00D42977"/>
    <w:rsid w:val="00D43BFA"/>
    <w:rsid w:val="00D50811"/>
    <w:rsid w:val="00D5349B"/>
    <w:rsid w:val="00D537AC"/>
    <w:rsid w:val="00D53EB8"/>
    <w:rsid w:val="00D54422"/>
    <w:rsid w:val="00D55599"/>
    <w:rsid w:val="00D55637"/>
    <w:rsid w:val="00D55D18"/>
    <w:rsid w:val="00D57473"/>
    <w:rsid w:val="00D57D0C"/>
    <w:rsid w:val="00D617A4"/>
    <w:rsid w:val="00D629DD"/>
    <w:rsid w:val="00D6392E"/>
    <w:rsid w:val="00D667C7"/>
    <w:rsid w:val="00D66B77"/>
    <w:rsid w:val="00D67E81"/>
    <w:rsid w:val="00D709AD"/>
    <w:rsid w:val="00D70E61"/>
    <w:rsid w:val="00D72217"/>
    <w:rsid w:val="00D7317D"/>
    <w:rsid w:val="00D777D1"/>
    <w:rsid w:val="00D814B0"/>
    <w:rsid w:val="00D81E1D"/>
    <w:rsid w:val="00D822DC"/>
    <w:rsid w:val="00D83A61"/>
    <w:rsid w:val="00D84531"/>
    <w:rsid w:val="00D856AC"/>
    <w:rsid w:val="00D86BA5"/>
    <w:rsid w:val="00D87611"/>
    <w:rsid w:val="00D87C31"/>
    <w:rsid w:val="00D87D13"/>
    <w:rsid w:val="00D90404"/>
    <w:rsid w:val="00D91A32"/>
    <w:rsid w:val="00D91D7D"/>
    <w:rsid w:val="00D92CF5"/>
    <w:rsid w:val="00D93100"/>
    <w:rsid w:val="00D93255"/>
    <w:rsid w:val="00D9352B"/>
    <w:rsid w:val="00D95FAE"/>
    <w:rsid w:val="00D9635D"/>
    <w:rsid w:val="00D965DF"/>
    <w:rsid w:val="00D969A4"/>
    <w:rsid w:val="00D96B97"/>
    <w:rsid w:val="00DA05A1"/>
    <w:rsid w:val="00DA47EC"/>
    <w:rsid w:val="00DA4E6C"/>
    <w:rsid w:val="00DA4FD6"/>
    <w:rsid w:val="00DA5071"/>
    <w:rsid w:val="00DA50CD"/>
    <w:rsid w:val="00DA590F"/>
    <w:rsid w:val="00DA5D1F"/>
    <w:rsid w:val="00DA6486"/>
    <w:rsid w:val="00DA6FAE"/>
    <w:rsid w:val="00DA70EA"/>
    <w:rsid w:val="00DB00B7"/>
    <w:rsid w:val="00DB2E5D"/>
    <w:rsid w:val="00DB2E9D"/>
    <w:rsid w:val="00DB508C"/>
    <w:rsid w:val="00DB6EA9"/>
    <w:rsid w:val="00DB7E44"/>
    <w:rsid w:val="00DC00C9"/>
    <w:rsid w:val="00DC07B0"/>
    <w:rsid w:val="00DC0F21"/>
    <w:rsid w:val="00DC20C0"/>
    <w:rsid w:val="00DC2D8A"/>
    <w:rsid w:val="00DC5221"/>
    <w:rsid w:val="00DC6772"/>
    <w:rsid w:val="00DC798E"/>
    <w:rsid w:val="00DD0049"/>
    <w:rsid w:val="00DD0654"/>
    <w:rsid w:val="00DD1334"/>
    <w:rsid w:val="00DD146A"/>
    <w:rsid w:val="00DD2209"/>
    <w:rsid w:val="00DD28B7"/>
    <w:rsid w:val="00DD2DAA"/>
    <w:rsid w:val="00DD2F24"/>
    <w:rsid w:val="00DD3118"/>
    <w:rsid w:val="00DD3213"/>
    <w:rsid w:val="00DD3625"/>
    <w:rsid w:val="00DD4460"/>
    <w:rsid w:val="00DD5072"/>
    <w:rsid w:val="00DD5D64"/>
    <w:rsid w:val="00DD7291"/>
    <w:rsid w:val="00DE29B9"/>
    <w:rsid w:val="00DE31CE"/>
    <w:rsid w:val="00DE3F3F"/>
    <w:rsid w:val="00DE586A"/>
    <w:rsid w:val="00DE5B8F"/>
    <w:rsid w:val="00DE5DBF"/>
    <w:rsid w:val="00DE75A6"/>
    <w:rsid w:val="00DE7948"/>
    <w:rsid w:val="00DF09D4"/>
    <w:rsid w:val="00DF0E41"/>
    <w:rsid w:val="00DF3E9D"/>
    <w:rsid w:val="00DF55E6"/>
    <w:rsid w:val="00DF5683"/>
    <w:rsid w:val="00DF57EC"/>
    <w:rsid w:val="00DF64AD"/>
    <w:rsid w:val="00DF7B0C"/>
    <w:rsid w:val="00E01B08"/>
    <w:rsid w:val="00E0326B"/>
    <w:rsid w:val="00E0567D"/>
    <w:rsid w:val="00E07339"/>
    <w:rsid w:val="00E07C66"/>
    <w:rsid w:val="00E10944"/>
    <w:rsid w:val="00E116EC"/>
    <w:rsid w:val="00E11AD1"/>
    <w:rsid w:val="00E13E29"/>
    <w:rsid w:val="00E1625F"/>
    <w:rsid w:val="00E1682D"/>
    <w:rsid w:val="00E178B6"/>
    <w:rsid w:val="00E17CE8"/>
    <w:rsid w:val="00E20A66"/>
    <w:rsid w:val="00E21172"/>
    <w:rsid w:val="00E220E4"/>
    <w:rsid w:val="00E23AF9"/>
    <w:rsid w:val="00E24215"/>
    <w:rsid w:val="00E24364"/>
    <w:rsid w:val="00E24502"/>
    <w:rsid w:val="00E245F4"/>
    <w:rsid w:val="00E27666"/>
    <w:rsid w:val="00E30513"/>
    <w:rsid w:val="00E30995"/>
    <w:rsid w:val="00E31251"/>
    <w:rsid w:val="00E313F1"/>
    <w:rsid w:val="00E31899"/>
    <w:rsid w:val="00E31AB8"/>
    <w:rsid w:val="00E32994"/>
    <w:rsid w:val="00E32D9D"/>
    <w:rsid w:val="00E36693"/>
    <w:rsid w:val="00E371A7"/>
    <w:rsid w:val="00E378D4"/>
    <w:rsid w:val="00E37C20"/>
    <w:rsid w:val="00E417F2"/>
    <w:rsid w:val="00E437E4"/>
    <w:rsid w:val="00E4581C"/>
    <w:rsid w:val="00E471E0"/>
    <w:rsid w:val="00E47760"/>
    <w:rsid w:val="00E50687"/>
    <w:rsid w:val="00E507AF"/>
    <w:rsid w:val="00E50FB1"/>
    <w:rsid w:val="00E53688"/>
    <w:rsid w:val="00E53A43"/>
    <w:rsid w:val="00E541BA"/>
    <w:rsid w:val="00E5443C"/>
    <w:rsid w:val="00E54F9F"/>
    <w:rsid w:val="00E5711C"/>
    <w:rsid w:val="00E62602"/>
    <w:rsid w:val="00E62BF6"/>
    <w:rsid w:val="00E644A1"/>
    <w:rsid w:val="00E65154"/>
    <w:rsid w:val="00E677EF"/>
    <w:rsid w:val="00E678DB"/>
    <w:rsid w:val="00E67933"/>
    <w:rsid w:val="00E72A84"/>
    <w:rsid w:val="00E737AB"/>
    <w:rsid w:val="00E7392A"/>
    <w:rsid w:val="00E76550"/>
    <w:rsid w:val="00E821A2"/>
    <w:rsid w:val="00E8277B"/>
    <w:rsid w:val="00E83493"/>
    <w:rsid w:val="00E83506"/>
    <w:rsid w:val="00E83A32"/>
    <w:rsid w:val="00E854A2"/>
    <w:rsid w:val="00E857C2"/>
    <w:rsid w:val="00E858D0"/>
    <w:rsid w:val="00E901C3"/>
    <w:rsid w:val="00E911ED"/>
    <w:rsid w:val="00E9191A"/>
    <w:rsid w:val="00E91BDB"/>
    <w:rsid w:val="00E921C7"/>
    <w:rsid w:val="00E923FB"/>
    <w:rsid w:val="00E92B68"/>
    <w:rsid w:val="00E9499D"/>
    <w:rsid w:val="00E95586"/>
    <w:rsid w:val="00EA0213"/>
    <w:rsid w:val="00EA112F"/>
    <w:rsid w:val="00EA16DB"/>
    <w:rsid w:val="00EA2E4D"/>
    <w:rsid w:val="00EA302E"/>
    <w:rsid w:val="00EA3F55"/>
    <w:rsid w:val="00EA51FB"/>
    <w:rsid w:val="00EA6CD9"/>
    <w:rsid w:val="00EA6D75"/>
    <w:rsid w:val="00EA7A1F"/>
    <w:rsid w:val="00EB14FA"/>
    <w:rsid w:val="00EB3253"/>
    <w:rsid w:val="00EB33EA"/>
    <w:rsid w:val="00EB3491"/>
    <w:rsid w:val="00EB428E"/>
    <w:rsid w:val="00EB5A6A"/>
    <w:rsid w:val="00EB6314"/>
    <w:rsid w:val="00EB79C0"/>
    <w:rsid w:val="00EB7C11"/>
    <w:rsid w:val="00EC0DB5"/>
    <w:rsid w:val="00EC1423"/>
    <w:rsid w:val="00EC42F5"/>
    <w:rsid w:val="00EC4F21"/>
    <w:rsid w:val="00EC63BB"/>
    <w:rsid w:val="00EC75FA"/>
    <w:rsid w:val="00ED1399"/>
    <w:rsid w:val="00ED1884"/>
    <w:rsid w:val="00ED2B78"/>
    <w:rsid w:val="00ED2C28"/>
    <w:rsid w:val="00ED2ECE"/>
    <w:rsid w:val="00ED3068"/>
    <w:rsid w:val="00ED3853"/>
    <w:rsid w:val="00ED5777"/>
    <w:rsid w:val="00ED5E6F"/>
    <w:rsid w:val="00ED6114"/>
    <w:rsid w:val="00ED70D7"/>
    <w:rsid w:val="00ED7295"/>
    <w:rsid w:val="00ED7752"/>
    <w:rsid w:val="00ED795A"/>
    <w:rsid w:val="00EE0826"/>
    <w:rsid w:val="00EE1D90"/>
    <w:rsid w:val="00EE2639"/>
    <w:rsid w:val="00EE2A54"/>
    <w:rsid w:val="00EE4CAE"/>
    <w:rsid w:val="00EE55FF"/>
    <w:rsid w:val="00EE7F0F"/>
    <w:rsid w:val="00EE7F13"/>
    <w:rsid w:val="00EF0F6B"/>
    <w:rsid w:val="00EF2E94"/>
    <w:rsid w:val="00EF43CD"/>
    <w:rsid w:val="00EF611A"/>
    <w:rsid w:val="00EF7A3D"/>
    <w:rsid w:val="00F0115B"/>
    <w:rsid w:val="00F011E8"/>
    <w:rsid w:val="00F0227B"/>
    <w:rsid w:val="00F0258D"/>
    <w:rsid w:val="00F026F2"/>
    <w:rsid w:val="00F074C5"/>
    <w:rsid w:val="00F07E94"/>
    <w:rsid w:val="00F10319"/>
    <w:rsid w:val="00F1089F"/>
    <w:rsid w:val="00F118C9"/>
    <w:rsid w:val="00F137FC"/>
    <w:rsid w:val="00F13A8B"/>
    <w:rsid w:val="00F159E1"/>
    <w:rsid w:val="00F15AAF"/>
    <w:rsid w:val="00F16130"/>
    <w:rsid w:val="00F1664C"/>
    <w:rsid w:val="00F16C89"/>
    <w:rsid w:val="00F17615"/>
    <w:rsid w:val="00F20515"/>
    <w:rsid w:val="00F21661"/>
    <w:rsid w:val="00F232CB"/>
    <w:rsid w:val="00F2373A"/>
    <w:rsid w:val="00F23D23"/>
    <w:rsid w:val="00F24451"/>
    <w:rsid w:val="00F24F04"/>
    <w:rsid w:val="00F271B9"/>
    <w:rsid w:val="00F27568"/>
    <w:rsid w:val="00F27B95"/>
    <w:rsid w:val="00F30426"/>
    <w:rsid w:val="00F31654"/>
    <w:rsid w:val="00F3250A"/>
    <w:rsid w:val="00F33175"/>
    <w:rsid w:val="00F33FD8"/>
    <w:rsid w:val="00F34BA7"/>
    <w:rsid w:val="00F358A0"/>
    <w:rsid w:val="00F361D8"/>
    <w:rsid w:val="00F372CD"/>
    <w:rsid w:val="00F37975"/>
    <w:rsid w:val="00F42028"/>
    <w:rsid w:val="00F430B6"/>
    <w:rsid w:val="00F43120"/>
    <w:rsid w:val="00F445E1"/>
    <w:rsid w:val="00F470BD"/>
    <w:rsid w:val="00F50283"/>
    <w:rsid w:val="00F5075C"/>
    <w:rsid w:val="00F5153A"/>
    <w:rsid w:val="00F52893"/>
    <w:rsid w:val="00F5410B"/>
    <w:rsid w:val="00F5461B"/>
    <w:rsid w:val="00F569CE"/>
    <w:rsid w:val="00F56C01"/>
    <w:rsid w:val="00F62BAA"/>
    <w:rsid w:val="00F649F4"/>
    <w:rsid w:val="00F64CE9"/>
    <w:rsid w:val="00F64FBD"/>
    <w:rsid w:val="00F6525D"/>
    <w:rsid w:val="00F6638B"/>
    <w:rsid w:val="00F663DB"/>
    <w:rsid w:val="00F67669"/>
    <w:rsid w:val="00F7121C"/>
    <w:rsid w:val="00F718C5"/>
    <w:rsid w:val="00F72770"/>
    <w:rsid w:val="00F72D0D"/>
    <w:rsid w:val="00F7309A"/>
    <w:rsid w:val="00F7366C"/>
    <w:rsid w:val="00F74045"/>
    <w:rsid w:val="00F74420"/>
    <w:rsid w:val="00F74492"/>
    <w:rsid w:val="00F80FD3"/>
    <w:rsid w:val="00F81833"/>
    <w:rsid w:val="00F81CE1"/>
    <w:rsid w:val="00F81E32"/>
    <w:rsid w:val="00F83260"/>
    <w:rsid w:val="00F838AC"/>
    <w:rsid w:val="00F83B5A"/>
    <w:rsid w:val="00F85265"/>
    <w:rsid w:val="00F862EE"/>
    <w:rsid w:val="00F8745C"/>
    <w:rsid w:val="00F913B8"/>
    <w:rsid w:val="00F91749"/>
    <w:rsid w:val="00F92909"/>
    <w:rsid w:val="00F92A71"/>
    <w:rsid w:val="00F93760"/>
    <w:rsid w:val="00F93CAA"/>
    <w:rsid w:val="00F942D1"/>
    <w:rsid w:val="00F94611"/>
    <w:rsid w:val="00F94DA4"/>
    <w:rsid w:val="00F95FDB"/>
    <w:rsid w:val="00F96D03"/>
    <w:rsid w:val="00F96F66"/>
    <w:rsid w:val="00FA3AA1"/>
    <w:rsid w:val="00FA7D01"/>
    <w:rsid w:val="00FB00CB"/>
    <w:rsid w:val="00FB1752"/>
    <w:rsid w:val="00FB2789"/>
    <w:rsid w:val="00FB54E4"/>
    <w:rsid w:val="00FB57AC"/>
    <w:rsid w:val="00FB58C3"/>
    <w:rsid w:val="00FB5E3B"/>
    <w:rsid w:val="00FB6BDE"/>
    <w:rsid w:val="00FB6DC9"/>
    <w:rsid w:val="00FB7160"/>
    <w:rsid w:val="00FC09EB"/>
    <w:rsid w:val="00FC16ED"/>
    <w:rsid w:val="00FC5D10"/>
    <w:rsid w:val="00FC6389"/>
    <w:rsid w:val="00FC72AF"/>
    <w:rsid w:val="00FC7629"/>
    <w:rsid w:val="00FD1781"/>
    <w:rsid w:val="00FD1919"/>
    <w:rsid w:val="00FD3A07"/>
    <w:rsid w:val="00FD46EE"/>
    <w:rsid w:val="00FD50AC"/>
    <w:rsid w:val="00FD6127"/>
    <w:rsid w:val="00FE085B"/>
    <w:rsid w:val="00FE11A9"/>
    <w:rsid w:val="00FE2480"/>
    <w:rsid w:val="00FE2C17"/>
    <w:rsid w:val="00FE3394"/>
    <w:rsid w:val="00FE4CF6"/>
    <w:rsid w:val="00FE5D13"/>
    <w:rsid w:val="00FE71EB"/>
    <w:rsid w:val="00FE75FC"/>
    <w:rsid w:val="00FF40B6"/>
    <w:rsid w:val="00FF450F"/>
    <w:rsid w:val="00FF5FE7"/>
    <w:rsid w:val="00FF628F"/>
    <w:rsid w:val="00FF7561"/>
    <w:rsid w:val="00FF7E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03556A8B-65C9-4BC5-A1BB-CAEBD75A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6C96"/>
    <w:pPr>
      <w:spacing w:after="0" w:line="240" w:lineRule="auto"/>
      <w:ind w:firstLine="709"/>
      <w:jc w:val="both"/>
    </w:pPr>
    <w:rPr>
      <w:rFonts w:ascii="Times New Roman" w:hAnsi="Times New Roman"/>
      <w:sz w:val="24"/>
    </w:rPr>
  </w:style>
  <w:style w:type="paragraph" w:styleId="1">
    <w:name w:val="heading 1"/>
    <w:basedOn w:val="a"/>
    <w:next w:val="a"/>
    <w:link w:val="10"/>
    <w:uiPriority w:val="9"/>
    <w:qFormat/>
    <w:rsid w:val="00D224A6"/>
    <w:pPr>
      <w:keepNext/>
      <w:keepLines/>
      <w:suppressAutoHyphens/>
      <w:spacing w:before="240" w:after="240" w:line="360" w:lineRule="auto"/>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
    <w:basedOn w:val="a"/>
    <w:next w:val="a"/>
    <w:link w:val="21"/>
    <w:qFormat/>
    <w:rsid w:val="00413E75"/>
    <w:pPr>
      <w:keepNext/>
      <w:suppressAutoHyphens/>
      <w:spacing w:before="240" w:after="240"/>
      <w:ind w:firstLine="0"/>
      <w:jc w:val="center"/>
      <w:outlineLvl w:val="1"/>
    </w:pPr>
    <w:rPr>
      <w:rFonts w:eastAsia="Times New Roman" w:cs="Arial"/>
      <w:b/>
      <w:bCs/>
      <w:i/>
      <w:iCs/>
      <w:sz w:val="28"/>
      <w:szCs w:val="28"/>
    </w:rPr>
  </w:style>
  <w:style w:type="paragraph" w:styleId="3">
    <w:name w:val="heading 3"/>
    <w:aliases w:val="OG Heading 3"/>
    <w:basedOn w:val="a"/>
    <w:next w:val="a"/>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
    <w:next w:val="a"/>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
    <w:next w:val="a"/>
    <w:link w:val="50"/>
    <w:uiPriority w:val="9"/>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
    <w:next w:val="a"/>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basedOn w:val="a"/>
    <w:next w:val="a"/>
    <w:link w:val="70"/>
    <w:uiPriority w:val="9"/>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
    <w:next w:val="a"/>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
    <w:next w:val="a"/>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24A6"/>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w:basedOn w:val="a0"/>
    <w:link w:val="20"/>
    <w:rsid w:val="00413E75"/>
    <w:rPr>
      <w:rFonts w:ascii="Times New Roman" w:eastAsia="Times New Roman" w:hAnsi="Times New Roman" w:cs="Arial"/>
      <w:b/>
      <w:bCs/>
      <w:i/>
      <w:iCs/>
      <w:sz w:val="28"/>
      <w:szCs w:val="28"/>
    </w:rPr>
  </w:style>
  <w:style w:type="character" w:customStyle="1" w:styleId="30">
    <w:name w:val="Заголовок 3 Знак"/>
    <w:aliases w:val="OG Heading 3 Знак"/>
    <w:basedOn w:val="a0"/>
    <w:link w:val="3"/>
    <w:rsid w:val="00BE7CAA"/>
    <w:rPr>
      <w:rFonts w:ascii="Times New Roman" w:eastAsia="Times New Roman" w:hAnsi="Times New Roman" w:cs="Arial"/>
      <w:bCs/>
      <w:i/>
      <w:sz w:val="24"/>
      <w:szCs w:val="26"/>
    </w:rPr>
  </w:style>
  <w:style w:type="character" w:customStyle="1" w:styleId="40">
    <w:name w:val="Заголовок 4 Знак"/>
    <w:basedOn w:val="a0"/>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0"/>
    <w:link w:val="5"/>
    <w:uiPriority w:val="9"/>
    <w:rsid w:val="00763A8A"/>
    <w:rPr>
      <w:rFonts w:ascii="Calibri" w:eastAsia="Times New Roman" w:hAnsi="Calibri" w:cs="Times New Roman"/>
      <w:b/>
      <w:bCs/>
      <w:i/>
      <w:iCs/>
      <w:sz w:val="26"/>
      <w:szCs w:val="26"/>
      <w:lang w:eastAsia="en-US"/>
    </w:rPr>
  </w:style>
  <w:style w:type="character" w:customStyle="1" w:styleId="70">
    <w:name w:val="Заголовок 7 Знак"/>
    <w:basedOn w:val="a0"/>
    <w:link w:val="7"/>
    <w:uiPriority w:val="9"/>
    <w:rsid w:val="00763A8A"/>
    <w:rPr>
      <w:rFonts w:ascii="Calibri" w:eastAsia="Times New Roman" w:hAnsi="Calibri" w:cs="Times New Roman"/>
      <w:sz w:val="24"/>
      <w:szCs w:val="24"/>
      <w:lang w:eastAsia="en-US"/>
    </w:rPr>
  </w:style>
  <w:style w:type="character" w:styleId="a3">
    <w:name w:val="Hyperlink"/>
    <w:basedOn w:val="a0"/>
    <w:uiPriority w:val="99"/>
    <w:unhideWhenUsed/>
    <w:rsid w:val="00406A9B"/>
    <w:rPr>
      <w:color w:val="0000FF"/>
      <w:u w:val="single"/>
    </w:rPr>
  </w:style>
  <w:style w:type="paragraph" w:customStyle="1" w:styleId="a4">
    <w:name w:val="Егор"/>
    <w:basedOn w:val="1"/>
    <w:rsid w:val="00406A9B"/>
    <w:pPr>
      <w:keepNext w:val="0"/>
      <w:keepLines w:val="0"/>
      <w:pageBreakBefore/>
      <w:spacing w:before="120" w:after="120" w:line="240" w:lineRule="auto"/>
    </w:pPr>
    <w:rPr>
      <w:rFonts w:eastAsia="Times New Roman" w:cs="Times New Roman"/>
      <w:kern w:val="36"/>
      <w:sz w:val="32"/>
      <w:szCs w:val="32"/>
    </w:rPr>
  </w:style>
  <w:style w:type="paragraph" w:customStyle="1" w:styleId="a5">
    <w:name w:val="Егор+"/>
    <w:basedOn w:val="a"/>
    <w:qFormat/>
    <w:rsid w:val="00406A9B"/>
    <w:pPr>
      <w:spacing w:before="120" w:after="120"/>
      <w:jc w:val="center"/>
    </w:pPr>
    <w:rPr>
      <w:rFonts w:eastAsia="Calibri" w:cs="Times New Roman"/>
      <w:b/>
      <w:sz w:val="32"/>
      <w:szCs w:val="28"/>
      <w:lang w:eastAsia="en-US"/>
    </w:rPr>
  </w:style>
  <w:style w:type="paragraph" w:customStyle="1" w:styleId="11">
    <w:name w:val="Егор1+"/>
    <w:basedOn w:val="a5"/>
    <w:qFormat/>
    <w:rsid w:val="00406A9B"/>
  </w:style>
  <w:style w:type="paragraph" w:customStyle="1" w:styleId="12">
    <w:name w:val="Егор1"/>
    <w:basedOn w:val="a"/>
    <w:link w:val="13"/>
    <w:qFormat/>
    <w:rsid w:val="00406A9B"/>
    <w:pPr>
      <w:spacing w:before="120" w:after="120"/>
      <w:jc w:val="center"/>
    </w:pPr>
    <w:rPr>
      <w:rFonts w:eastAsia="Times New Roman" w:cs="Times New Roman"/>
      <w:b/>
      <w:i/>
      <w:sz w:val="28"/>
      <w:szCs w:val="26"/>
    </w:rPr>
  </w:style>
  <w:style w:type="character" w:customStyle="1" w:styleId="13">
    <w:name w:val="Егор1 Знак"/>
    <w:basedOn w:val="a0"/>
    <w:link w:val="12"/>
    <w:rsid w:val="00406A9B"/>
    <w:rPr>
      <w:rFonts w:ascii="Times New Roman" w:eastAsia="Times New Roman" w:hAnsi="Times New Roman" w:cs="Times New Roman"/>
      <w:b/>
      <w:i/>
      <w:sz w:val="28"/>
      <w:szCs w:val="26"/>
    </w:rPr>
  </w:style>
  <w:style w:type="paragraph" w:styleId="a6">
    <w:name w:val="No Spacing"/>
    <w:basedOn w:val="a"/>
    <w:link w:val="a7"/>
    <w:uiPriority w:val="1"/>
    <w:qFormat/>
    <w:rsid w:val="00406A9B"/>
    <w:rPr>
      <w:rFonts w:eastAsia="Calibri" w:cs="Times New Roman"/>
      <w:lang w:eastAsia="en-US"/>
    </w:rPr>
  </w:style>
  <w:style w:type="character" w:customStyle="1" w:styleId="a7">
    <w:name w:val="Без интервала Знак"/>
    <w:basedOn w:val="a0"/>
    <w:link w:val="a6"/>
    <w:uiPriority w:val="1"/>
    <w:rsid w:val="00406A9B"/>
    <w:rPr>
      <w:rFonts w:ascii="Times New Roman" w:eastAsia="Calibri" w:hAnsi="Times New Roman" w:cs="Times New Roman"/>
      <w:lang w:eastAsia="en-US"/>
    </w:rPr>
  </w:style>
  <w:style w:type="paragraph" w:styleId="a8">
    <w:name w:val="Balloon Text"/>
    <w:basedOn w:val="a"/>
    <w:link w:val="a9"/>
    <w:uiPriority w:val="99"/>
    <w:semiHidden/>
    <w:unhideWhenUsed/>
    <w:rsid w:val="00406A9B"/>
    <w:rPr>
      <w:rFonts w:ascii="Tahoma" w:hAnsi="Tahoma" w:cs="Tahoma"/>
      <w:sz w:val="16"/>
      <w:szCs w:val="16"/>
    </w:rPr>
  </w:style>
  <w:style w:type="character" w:customStyle="1" w:styleId="a9">
    <w:name w:val="Текст выноски Знак"/>
    <w:basedOn w:val="a0"/>
    <w:link w:val="a8"/>
    <w:uiPriority w:val="99"/>
    <w:semiHidden/>
    <w:rsid w:val="00406A9B"/>
    <w:rPr>
      <w:rFonts w:ascii="Tahoma" w:hAnsi="Tahoma" w:cs="Tahoma"/>
      <w:sz w:val="16"/>
      <w:szCs w:val="16"/>
    </w:rPr>
  </w:style>
  <w:style w:type="paragraph" w:styleId="aa">
    <w:name w:val="Normal (Web)"/>
    <w:basedOn w:val="a"/>
    <w:uiPriority w:val="99"/>
    <w:unhideWhenUsed/>
    <w:rsid w:val="00406A9B"/>
    <w:pPr>
      <w:spacing w:before="120" w:after="120"/>
    </w:pPr>
    <w:rPr>
      <w:rFonts w:eastAsia="Times New Roman" w:cs="Times New Roman"/>
      <w:szCs w:val="24"/>
    </w:rPr>
  </w:style>
  <w:style w:type="table" w:styleId="ab">
    <w:name w:val="Table Grid"/>
    <w:aliases w:val="Table Grid Report"/>
    <w:basedOn w:val="a1"/>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4">
    <w:name w:val="toc 1"/>
    <w:basedOn w:val="a"/>
    <w:next w:val="a"/>
    <w:autoRedefine/>
    <w:uiPriority w:val="39"/>
    <w:qFormat/>
    <w:rsid w:val="00D224A6"/>
    <w:pPr>
      <w:spacing w:before="60" w:after="60"/>
      <w:ind w:firstLine="0"/>
    </w:pPr>
    <w:rPr>
      <w:rFonts w:eastAsia="Calibri" w:cs="Times New Roman"/>
      <w:b/>
      <w:bCs/>
      <w:caps/>
      <w:szCs w:val="32"/>
      <w:lang w:eastAsia="en-US"/>
    </w:rPr>
  </w:style>
  <w:style w:type="paragraph" w:styleId="ac">
    <w:name w:val="TOC Heading"/>
    <w:basedOn w:val="1"/>
    <w:next w:val="a"/>
    <w:uiPriority w:val="39"/>
    <w:qFormat/>
    <w:rsid w:val="00D86BA5"/>
    <w:pPr>
      <w:outlineLvl w:val="9"/>
    </w:pPr>
    <w:rPr>
      <w:rFonts w:ascii="Cambria" w:eastAsia="Times New Roman" w:hAnsi="Cambria" w:cs="Times New Roman"/>
      <w:color w:val="365F91"/>
      <w:lang w:eastAsia="en-US"/>
    </w:rPr>
  </w:style>
  <w:style w:type="paragraph" w:styleId="22">
    <w:name w:val="toc 2"/>
    <w:basedOn w:val="a"/>
    <w:next w:val="a"/>
    <w:autoRedefine/>
    <w:uiPriority w:val="39"/>
    <w:unhideWhenUsed/>
    <w:qFormat/>
    <w:rsid w:val="00D224A6"/>
    <w:pPr>
      <w:tabs>
        <w:tab w:val="right" w:leader="dot" w:pos="9344"/>
      </w:tabs>
      <w:spacing w:before="60" w:after="60"/>
      <w:ind w:left="442" w:firstLine="0"/>
    </w:pPr>
    <w:rPr>
      <w:rFonts w:eastAsia="Calibri" w:cs="Times New Roman"/>
      <w:iCs/>
      <w:szCs w:val="20"/>
      <w:lang w:eastAsia="en-US"/>
    </w:rPr>
  </w:style>
  <w:style w:type="paragraph" w:styleId="31">
    <w:name w:val="toc 3"/>
    <w:basedOn w:val="a"/>
    <w:next w:val="a"/>
    <w:autoRedefine/>
    <w:uiPriority w:val="39"/>
    <w:unhideWhenUsed/>
    <w:qFormat/>
    <w:rsid w:val="00D224A6"/>
    <w:pPr>
      <w:tabs>
        <w:tab w:val="right" w:leader="dot" w:pos="9344"/>
      </w:tabs>
      <w:spacing w:before="60" w:after="60"/>
      <w:ind w:left="663" w:firstLine="0"/>
    </w:pPr>
    <w:rPr>
      <w:rFonts w:eastAsia="Calibri" w:cs="Times New Roman"/>
      <w:szCs w:val="20"/>
      <w:lang w:eastAsia="en-US"/>
    </w:rPr>
  </w:style>
  <w:style w:type="paragraph" w:styleId="ad">
    <w:name w:val="Body Text First Indent"/>
    <w:basedOn w:val="a"/>
    <w:link w:val="ae"/>
    <w:semiHidden/>
    <w:unhideWhenUsed/>
    <w:rsid w:val="00E37C20"/>
    <w:pPr>
      <w:ind w:firstLine="360"/>
    </w:pPr>
  </w:style>
  <w:style w:type="character" w:customStyle="1" w:styleId="ae">
    <w:name w:val="Красная строка Знак"/>
    <w:basedOn w:val="a0"/>
    <w:link w:val="ad"/>
    <w:semiHidden/>
    <w:rsid w:val="00E37C20"/>
    <w:rPr>
      <w:rFonts w:ascii="Calibri" w:eastAsia="Calibri" w:hAnsi="Calibri" w:cs="Times New Roman"/>
      <w:lang w:eastAsia="en-US"/>
    </w:rPr>
  </w:style>
  <w:style w:type="paragraph" w:customStyle="1" w:styleId="32">
    <w:name w:val="Егор3"/>
    <w:basedOn w:val="a4"/>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
    <w:name w:val="Plain Text"/>
    <w:aliases w:val="Текст1,TEXT"/>
    <w:basedOn w:val="a"/>
    <w:link w:val="af0"/>
    <w:rsid w:val="00D43BFA"/>
    <w:rPr>
      <w:rFonts w:ascii="Courier New" w:eastAsia="Times New Roman" w:hAnsi="Courier New" w:cs="Times New Roman"/>
      <w:sz w:val="20"/>
      <w:szCs w:val="20"/>
    </w:rPr>
  </w:style>
  <w:style w:type="character" w:customStyle="1" w:styleId="af0">
    <w:name w:val="Текст Знак"/>
    <w:aliases w:val="Текст1 Знак,TEXT Знак"/>
    <w:basedOn w:val="a0"/>
    <w:link w:val="af"/>
    <w:rsid w:val="00D43BFA"/>
    <w:rPr>
      <w:rFonts w:ascii="Courier New" w:eastAsia="Times New Roman" w:hAnsi="Courier New" w:cs="Times New Roman"/>
      <w:sz w:val="20"/>
      <w:szCs w:val="20"/>
    </w:rPr>
  </w:style>
  <w:style w:type="paragraph" w:styleId="af1">
    <w:name w:val="header"/>
    <w:basedOn w:val="a"/>
    <w:link w:val="af2"/>
    <w:unhideWhenUsed/>
    <w:rsid w:val="004E778C"/>
    <w:pPr>
      <w:tabs>
        <w:tab w:val="center" w:pos="4677"/>
        <w:tab w:val="right" w:pos="9355"/>
      </w:tabs>
    </w:pPr>
  </w:style>
  <w:style w:type="character" w:customStyle="1" w:styleId="af2">
    <w:name w:val="Верхний колонтитул Знак"/>
    <w:basedOn w:val="a0"/>
    <w:link w:val="af1"/>
    <w:uiPriority w:val="99"/>
    <w:rsid w:val="004E778C"/>
  </w:style>
  <w:style w:type="paragraph" w:styleId="af3">
    <w:name w:val="footer"/>
    <w:basedOn w:val="a"/>
    <w:link w:val="af4"/>
    <w:uiPriority w:val="99"/>
    <w:unhideWhenUsed/>
    <w:rsid w:val="00706D69"/>
    <w:pPr>
      <w:tabs>
        <w:tab w:val="center" w:pos="4677"/>
        <w:tab w:val="right" w:pos="9355"/>
      </w:tabs>
    </w:pPr>
    <w:rPr>
      <w:sz w:val="20"/>
    </w:rPr>
  </w:style>
  <w:style w:type="character" w:customStyle="1" w:styleId="af4">
    <w:name w:val="Нижний колонтитул Знак"/>
    <w:basedOn w:val="a0"/>
    <w:link w:val="af3"/>
    <w:uiPriority w:val="99"/>
    <w:rsid w:val="00706D69"/>
    <w:rPr>
      <w:rFonts w:ascii="Times New Roman" w:hAnsi="Times New Roman"/>
      <w:sz w:val="20"/>
    </w:rPr>
  </w:style>
  <w:style w:type="paragraph" w:styleId="af5">
    <w:name w:val="caption"/>
    <w:basedOn w:val="a"/>
    <w:next w:val="a"/>
    <w:uiPriority w:val="35"/>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6">
    <w:name w:val="Схема документа Знак"/>
    <w:link w:val="af7"/>
    <w:rsid w:val="00763A8A"/>
    <w:rPr>
      <w:rFonts w:ascii="Tahoma" w:eastAsia="Calibri" w:hAnsi="Tahoma" w:cs="Tahoma"/>
      <w:sz w:val="20"/>
      <w:szCs w:val="20"/>
      <w:shd w:val="clear" w:color="auto" w:fill="000080"/>
      <w:lang w:eastAsia="en-US"/>
    </w:rPr>
  </w:style>
  <w:style w:type="paragraph" w:styleId="af7">
    <w:name w:val="Document Map"/>
    <w:basedOn w:val="a"/>
    <w:link w:val="af6"/>
    <w:rsid w:val="00763A8A"/>
    <w:pPr>
      <w:shd w:val="clear" w:color="auto" w:fill="000080"/>
    </w:pPr>
    <w:rPr>
      <w:rFonts w:ascii="Tahoma" w:eastAsia="Calibri" w:hAnsi="Tahoma" w:cs="Tahoma"/>
      <w:sz w:val="20"/>
      <w:szCs w:val="20"/>
      <w:lang w:eastAsia="en-US"/>
    </w:rPr>
  </w:style>
  <w:style w:type="character" w:customStyle="1" w:styleId="15">
    <w:name w:val="Схема документа Знак1"/>
    <w:basedOn w:val="a0"/>
    <w:uiPriority w:val="99"/>
    <w:semiHidden/>
    <w:rsid w:val="00763A8A"/>
    <w:rPr>
      <w:rFonts w:ascii="Tahoma" w:hAnsi="Tahoma" w:cs="Tahoma"/>
      <w:sz w:val="16"/>
      <w:szCs w:val="16"/>
    </w:rPr>
  </w:style>
  <w:style w:type="paragraph" w:styleId="23">
    <w:name w:val="Quote"/>
    <w:basedOn w:val="a"/>
    <w:next w:val="a"/>
    <w:link w:val="24"/>
    <w:uiPriority w:val="29"/>
    <w:qFormat/>
    <w:rsid w:val="00763A8A"/>
    <w:rPr>
      <w:rFonts w:ascii="Calibri" w:eastAsia="Calibri" w:hAnsi="Calibri" w:cs="Times New Roman"/>
      <w:i/>
      <w:iCs/>
      <w:color w:val="000000"/>
      <w:lang w:eastAsia="en-US"/>
    </w:rPr>
  </w:style>
  <w:style w:type="character" w:customStyle="1" w:styleId="24">
    <w:name w:val="Цитата 2 Знак"/>
    <w:basedOn w:val="a0"/>
    <w:link w:val="23"/>
    <w:uiPriority w:val="29"/>
    <w:rsid w:val="00763A8A"/>
    <w:rPr>
      <w:rFonts w:ascii="Calibri" w:eastAsia="Calibri" w:hAnsi="Calibri" w:cs="Times New Roman"/>
      <w:i/>
      <w:iCs/>
      <w:color w:val="000000"/>
      <w:lang w:eastAsia="en-US"/>
    </w:rPr>
  </w:style>
  <w:style w:type="paragraph" w:customStyle="1" w:styleId="af8">
    <w:name w:val="ПодзаголовокКАТЯ"/>
    <w:basedOn w:val="a"/>
    <w:qFormat/>
    <w:rsid w:val="005F21EA"/>
    <w:pPr>
      <w:spacing w:after="60"/>
      <w:jc w:val="center"/>
      <w:outlineLvl w:val="1"/>
    </w:pPr>
    <w:rPr>
      <w:rFonts w:eastAsia="Times New Roman" w:cs="Times New Roman"/>
      <w:i/>
      <w:sz w:val="26"/>
      <w:szCs w:val="26"/>
      <w:lang w:eastAsia="en-US"/>
    </w:rPr>
  </w:style>
  <w:style w:type="paragraph" w:styleId="41">
    <w:name w:val="toc 4"/>
    <w:basedOn w:val="a"/>
    <w:next w:val="a"/>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
    <w:next w:val="a"/>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
    <w:next w:val="a"/>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
    <w:next w:val="a"/>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
    <w:next w:val="a"/>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
    <w:next w:val="a"/>
    <w:autoRedefine/>
    <w:uiPriority w:val="39"/>
    <w:unhideWhenUsed/>
    <w:rsid w:val="00763A8A"/>
    <w:pPr>
      <w:ind w:left="1760"/>
    </w:pPr>
    <w:rPr>
      <w:rFonts w:ascii="Calibri" w:eastAsia="Calibri" w:hAnsi="Calibri" w:cs="Times New Roman"/>
      <w:sz w:val="20"/>
      <w:szCs w:val="20"/>
      <w:lang w:eastAsia="en-US"/>
    </w:rPr>
  </w:style>
  <w:style w:type="character" w:styleId="af9">
    <w:name w:val="page number"/>
    <w:basedOn w:val="a0"/>
    <w:rsid w:val="00763A8A"/>
  </w:style>
  <w:style w:type="character" w:customStyle="1" w:styleId="afa">
    <w:name w:val="Текст концевой сноски Знак"/>
    <w:link w:val="afb"/>
    <w:uiPriority w:val="99"/>
    <w:semiHidden/>
    <w:rsid w:val="00763A8A"/>
    <w:rPr>
      <w:rFonts w:ascii="Calibri" w:eastAsia="Calibri" w:hAnsi="Calibri" w:cs="Times New Roman"/>
      <w:sz w:val="20"/>
      <w:szCs w:val="20"/>
      <w:lang w:eastAsia="en-US"/>
    </w:rPr>
  </w:style>
  <w:style w:type="paragraph" w:styleId="afb">
    <w:name w:val="endnote text"/>
    <w:basedOn w:val="a"/>
    <w:link w:val="afa"/>
    <w:uiPriority w:val="99"/>
    <w:semiHidden/>
    <w:unhideWhenUsed/>
    <w:rsid w:val="00763A8A"/>
    <w:rPr>
      <w:rFonts w:ascii="Calibri" w:eastAsia="Calibri" w:hAnsi="Calibri" w:cs="Times New Roman"/>
      <w:sz w:val="20"/>
      <w:szCs w:val="20"/>
      <w:lang w:eastAsia="en-US"/>
    </w:rPr>
  </w:style>
  <w:style w:type="character" w:customStyle="1" w:styleId="16">
    <w:name w:val="Текст концевой сноски Знак1"/>
    <w:basedOn w:val="a0"/>
    <w:uiPriority w:val="99"/>
    <w:semiHidden/>
    <w:rsid w:val="00763A8A"/>
    <w:rPr>
      <w:sz w:val="20"/>
      <w:szCs w:val="20"/>
    </w:rPr>
  </w:style>
  <w:style w:type="paragraph" w:styleId="afc">
    <w:name w:val="footnote text"/>
    <w:basedOn w:val="a"/>
    <w:link w:val="afd"/>
    <w:unhideWhenUsed/>
    <w:rsid w:val="00763A8A"/>
    <w:rPr>
      <w:rFonts w:ascii="Calibri" w:eastAsia="Calibri" w:hAnsi="Calibri" w:cs="Times New Roman"/>
      <w:sz w:val="20"/>
      <w:szCs w:val="20"/>
      <w:lang w:eastAsia="en-US"/>
    </w:rPr>
  </w:style>
  <w:style w:type="character" w:customStyle="1" w:styleId="afd">
    <w:name w:val="Текст сноски Знак"/>
    <w:basedOn w:val="a0"/>
    <w:link w:val="afc"/>
    <w:rsid w:val="00763A8A"/>
    <w:rPr>
      <w:rFonts w:ascii="Calibri" w:eastAsia="Calibri" w:hAnsi="Calibri" w:cs="Times New Roman"/>
      <w:sz w:val="20"/>
      <w:szCs w:val="20"/>
      <w:lang w:eastAsia="en-US"/>
    </w:rPr>
  </w:style>
  <w:style w:type="paragraph" w:customStyle="1" w:styleId="17">
    <w:name w:val="Подзаголовок1катя"/>
    <w:basedOn w:val="a"/>
    <w:qFormat/>
    <w:rsid w:val="005F21EA"/>
    <w:pPr>
      <w:spacing w:before="120" w:after="120"/>
      <w:jc w:val="center"/>
      <w:outlineLvl w:val="1"/>
    </w:pPr>
    <w:rPr>
      <w:rFonts w:eastAsia="Times New Roman" w:cs="Times New Roman"/>
      <w:sz w:val="26"/>
      <w:szCs w:val="26"/>
      <w:u w:val="single"/>
    </w:rPr>
  </w:style>
  <w:style w:type="paragraph" w:customStyle="1" w:styleId="25">
    <w:name w:val="Егор2"/>
    <w:basedOn w:val="3"/>
    <w:link w:val="26"/>
    <w:qFormat/>
    <w:rsid w:val="00763A8A"/>
    <w:pPr>
      <w:keepLines/>
      <w:spacing w:before="120" w:after="120"/>
      <w:ind w:left="1430" w:hanging="720"/>
    </w:pPr>
    <w:rPr>
      <w:rFonts w:cs="Times New Roman"/>
      <w:lang w:eastAsia="en-US"/>
    </w:rPr>
  </w:style>
  <w:style w:type="character" w:customStyle="1" w:styleId="26">
    <w:name w:val="Егор2 Знак"/>
    <w:link w:val="25"/>
    <w:rsid w:val="00763A8A"/>
    <w:rPr>
      <w:rFonts w:ascii="Times New Roman" w:eastAsia="Times New Roman" w:hAnsi="Times New Roman" w:cs="Times New Roman"/>
      <w:bCs/>
      <w:i/>
      <w:sz w:val="26"/>
      <w:szCs w:val="26"/>
      <w:lang w:eastAsia="en-US"/>
    </w:rPr>
  </w:style>
  <w:style w:type="paragraph" w:styleId="afe">
    <w:name w:val="Title"/>
    <w:basedOn w:val="a"/>
    <w:next w:val="a"/>
    <w:link w:val="aff"/>
    <w:uiPriority w:val="10"/>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
    <w:name w:val="Название Знак"/>
    <w:basedOn w:val="a0"/>
    <w:link w:val="afe"/>
    <w:uiPriority w:val="10"/>
    <w:rsid w:val="00B320D2"/>
    <w:rPr>
      <w:rFonts w:ascii="Cambria" w:eastAsia="Times New Roman" w:hAnsi="Cambria" w:cs="Times New Roman"/>
      <w:b/>
      <w:bCs/>
      <w:kern w:val="28"/>
      <w:sz w:val="32"/>
      <w:szCs w:val="32"/>
      <w:lang w:eastAsia="en-US"/>
    </w:rPr>
  </w:style>
  <w:style w:type="paragraph" w:customStyle="1" w:styleId="S">
    <w:name w:val="S_Маркированный"/>
    <w:basedOn w:val="a"/>
    <w:link w:val="S0"/>
    <w:autoRedefine/>
    <w:rsid w:val="00E37C20"/>
    <w:pPr>
      <w:ind w:left="1429" w:hanging="360"/>
    </w:pPr>
    <w:rPr>
      <w:rFonts w:eastAsia="Calibri" w:cs="Times New Roman"/>
      <w:color w:val="FF0000"/>
      <w:sz w:val="26"/>
      <w:szCs w:val="26"/>
    </w:rPr>
  </w:style>
  <w:style w:type="character" w:customStyle="1" w:styleId="S0">
    <w:name w:val="S_Маркированный Знак"/>
    <w:basedOn w:val="a0"/>
    <w:link w:val="S"/>
    <w:rsid w:val="00B320D2"/>
    <w:rPr>
      <w:rFonts w:ascii="Times New Roman" w:eastAsia="Calibri" w:hAnsi="Times New Roman" w:cs="Times New Roman"/>
      <w:color w:val="FF0000"/>
      <w:sz w:val="26"/>
      <w:szCs w:val="26"/>
    </w:rPr>
  </w:style>
  <w:style w:type="paragraph" w:customStyle="1" w:styleId="18">
    <w:name w:val="Абзац списка1"/>
    <w:basedOn w:val="a"/>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
    <w:rsid w:val="00DE3F3F"/>
    <w:pPr>
      <w:keepNext/>
      <w:spacing w:before="120"/>
      <w:jc w:val="right"/>
    </w:pPr>
    <w:rPr>
      <w:rFonts w:ascii="Trebuchet MS" w:eastAsia="Times New Roman" w:hAnsi="Trebuchet MS" w:cs="Times New Roman"/>
      <w:i/>
      <w:szCs w:val="24"/>
    </w:rPr>
  </w:style>
  <w:style w:type="paragraph" w:customStyle="1" w:styleId="Tabn">
    <w:name w:val="Tab_n"/>
    <w:basedOn w:val="a"/>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
    <w:rsid w:val="00792508"/>
    <w:pPr>
      <w:spacing w:before="100" w:beforeAutospacing="1" w:after="100" w:afterAutospacing="1"/>
    </w:pPr>
    <w:rPr>
      <w:rFonts w:eastAsia="Times New Roman" w:cs="Times New Roman"/>
      <w:szCs w:val="24"/>
    </w:rPr>
  </w:style>
  <w:style w:type="paragraph" w:customStyle="1" w:styleId="aff0">
    <w:name w:val="Обычный текст"/>
    <w:basedOn w:val="a"/>
    <w:link w:val="aff1"/>
    <w:qFormat/>
    <w:rsid w:val="00E37C20"/>
    <w:rPr>
      <w:rFonts w:eastAsia="Times New Roman" w:cs="Times New Roman"/>
      <w:szCs w:val="24"/>
      <w:lang w:val="en-US" w:eastAsia="ar-SA" w:bidi="en-US"/>
    </w:rPr>
  </w:style>
  <w:style w:type="paragraph" w:customStyle="1" w:styleId="Style4">
    <w:name w:val="Style4"/>
    <w:basedOn w:val="a"/>
    <w:rsid w:val="00A95C15"/>
    <w:pPr>
      <w:widowControl w:val="0"/>
      <w:autoSpaceDE w:val="0"/>
      <w:autoSpaceDN w:val="0"/>
      <w:adjustRightInd w:val="0"/>
      <w:spacing w:line="334" w:lineRule="exact"/>
      <w:ind w:firstLine="746"/>
    </w:pPr>
    <w:rPr>
      <w:rFonts w:eastAsia="Times New Roman" w:cs="Times New Roman"/>
      <w:szCs w:val="24"/>
    </w:rPr>
  </w:style>
  <w:style w:type="character" w:styleId="aff2">
    <w:name w:val="footnote reference"/>
    <w:basedOn w:val="a0"/>
    <w:rsid w:val="00B75638"/>
    <w:rPr>
      <w:vertAlign w:val="superscript"/>
    </w:rPr>
  </w:style>
  <w:style w:type="paragraph" w:customStyle="1" w:styleId="Style14">
    <w:name w:val="Style14"/>
    <w:basedOn w:val="a"/>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0"/>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3">
    <w:name w:val="Subtle Emphasis"/>
    <w:basedOn w:val="a0"/>
    <w:uiPriority w:val="19"/>
    <w:qFormat/>
    <w:rsid w:val="00B75638"/>
    <w:rPr>
      <w:i/>
      <w:iCs/>
      <w:color w:val="808080"/>
    </w:rPr>
  </w:style>
  <w:style w:type="paragraph" w:customStyle="1" w:styleId="aff4">
    <w:name w:val="Знак"/>
    <w:basedOn w:val="a"/>
    <w:rsid w:val="00B75638"/>
    <w:rPr>
      <w:rFonts w:ascii="Verdana" w:eastAsia="Times New Roman" w:hAnsi="Verdana" w:cs="Verdana"/>
      <w:sz w:val="20"/>
      <w:szCs w:val="20"/>
      <w:lang w:val="en-US" w:eastAsia="en-US"/>
    </w:rPr>
  </w:style>
  <w:style w:type="character" w:styleId="aff5">
    <w:name w:val="Book Title"/>
    <w:uiPriority w:val="33"/>
    <w:qFormat/>
    <w:rsid w:val="00B75638"/>
    <w:rPr>
      <w:rFonts w:ascii="Cambria" w:eastAsia="Times New Roman" w:hAnsi="Cambria" w:cs="Times New Roman"/>
      <w:b/>
      <w:bCs/>
      <w:i/>
      <w:iCs/>
      <w:smallCaps/>
      <w:color w:val="943634"/>
      <w:u w:val="single"/>
    </w:rPr>
  </w:style>
  <w:style w:type="paragraph" w:customStyle="1" w:styleId="27">
    <w:name w:val="Текст2"/>
    <w:basedOn w:val="a"/>
    <w:rsid w:val="00107ED0"/>
    <w:rPr>
      <w:rFonts w:ascii="Courier New" w:eastAsia="Times New Roman" w:hAnsi="Courier New" w:cs="Times New Roman"/>
      <w:sz w:val="20"/>
      <w:szCs w:val="20"/>
    </w:rPr>
  </w:style>
  <w:style w:type="paragraph" w:customStyle="1" w:styleId="S1">
    <w:name w:val="S_Таблица"/>
    <w:basedOn w:val="a"/>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0"/>
    <w:rsid w:val="00E1625F"/>
    <w:rPr>
      <w:rFonts w:ascii="Trebuchet MS" w:hAnsi="Trebuchet MS" w:cs="Trebuchet MS"/>
      <w:b/>
      <w:bCs/>
      <w:sz w:val="22"/>
      <w:szCs w:val="22"/>
    </w:rPr>
  </w:style>
  <w:style w:type="paragraph" w:styleId="aff6">
    <w:name w:val="List Paragraph"/>
    <w:basedOn w:val="a"/>
    <w:uiPriority w:val="34"/>
    <w:qFormat/>
    <w:rsid w:val="00881100"/>
    <w:pPr>
      <w:ind w:left="720"/>
      <w:contextualSpacing/>
    </w:pPr>
  </w:style>
  <w:style w:type="paragraph" w:customStyle="1" w:styleId="s16">
    <w:name w:val="s_16"/>
    <w:basedOn w:val="a"/>
    <w:rsid w:val="00DF09D4"/>
    <w:pPr>
      <w:spacing w:before="100" w:beforeAutospacing="1" w:after="100" w:afterAutospacing="1"/>
    </w:pPr>
    <w:rPr>
      <w:rFonts w:eastAsia="Times New Roman" w:cs="Times New Roman"/>
      <w:szCs w:val="24"/>
    </w:rPr>
  </w:style>
  <w:style w:type="paragraph" w:customStyle="1" w:styleId="S2">
    <w:name w:val="S_Обычный"/>
    <w:basedOn w:val="a"/>
    <w:link w:val="S3"/>
    <w:rsid w:val="00DD2F24"/>
    <w:pPr>
      <w:tabs>
        <w:tab w:val="num" w:pos="1080"/>
      </w:tabs>
      <w:spacing w:line="360" w:lineRule="auto"/>
      <w:ind w:firstLine="720"/>
    </w:pPr>
    <w:rPr>
      <w:rFonts w:eastAsia="Times New Roman" w:cs="Times New Roman"/>
      <w:w w:val="109"/>
      <w:szCs w:val="24"/>
    </w:rPr>
  </w:style>
  <w:style w:type="character" w:customStyle="1" w:styleId="S3">
    <w:name w:val="S_Обычный Знак"/>
    <w:basedOn w:val="a0"/>
    <w:link w:val="S2"/>
    <w:rsid w:val="00DD2F24"/>
    <w:rPr>
      <w:rFonts w:ascii="Times New Roman" w:eastAsia="Times New Roman" w:hAnsi="Times New Roman" w:cs="Times New Roman"/>
      <w:w w:val="109"/>
      <w:sz w:val="24"/>
      <w:szCs w:val="24"/>
    </w:rPr>
  </w:style>
  <w:style w:type="paragraph" w:customStyle="1" w:styleId="aff7">
    <w:name w:val="Мария"/>
    <w:basedOn w:val="a"/>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0"/>
    <w:rsid w:val="00A94569"/>
  </w:style>
  <w:style w:type="paragraph" w:customStyle="1" w:styleId="210">
    <w:name w:val="Цитата 21"/>
    <w:basedOn w:val="a"/>
    <w:next w:val="a"/>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0"/>
    <w:link w:val="210"/>
    <w:uiPriority w:val="99"/>
    <w:locked/>
    <w:rsid w:val="00F5410B"/>
    <w:rPr>
      <w:rFonts w:ascii="Calibri" w:eastAsia="Times New Roman" w:hAnsi="Calibri" w:cs="Times New Roman"/>
      <w:i/>
      <w:iCs/>
      <w:color w:val="000000"/>
      <w:lang w:eastAsia="en-US"/>
    </w:rPr>
  </w:style>
  <w:style w:type="paragraph" w:styleId="28">
    <w:name w:val="Body Text Indent 2"/>
    <w:basedOn w:val="a"/>
    <w:link w:val="29"/>
    <w:semiHidden/>
    <w:unhideWhenUsed/>
    <w:rsid w:val="00014E73"/>
    <w:pPr>
      <w:spacing w:after="120" w:line="480" w:lineRule="auto"/>
      <w:ind w:left="283"/>
    </w:pPr>
  </w:style>
  <w:style w:type="character" w:customStyle="1" w:styleId="29">
    <w:name w:val="Основной текст с отступом 2 Знак"/>
    <w:basedOn w:val="a0"/>
    <w:link w:val="28"/>
    <w:semiHidden/>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0"/>
    <w:link w:val="6"/>
    <w:rsid w:val="004E741E"/>
    <w:rPr>
      <w:rFonts w:ascii="Cambria" w:eastAsia="Times New Roman" w:hAnsi="Cambria" w:cs="Cambria"/>
      <w:i/>
      <w:iCs/>
      <w:color w:val="243F60"/>
      <w:lang w:val="en-US" w:eastAsia="en-US"/>
    </w:rPr>
  </w:style>
  <w:style w:type="character" w:customStyle="1" w:styleId="80">
    <w:name w:val="Заголовок 8 Знак"/>
    <w:basedOn w:val="a0"/>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0"/>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0"/>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0"/>
    <w:link w:val="34"/>
    <w:semiHidden/>
    <w:rsid w:val="004E741E"/>
    <w:rPr>
      <w:rFonts w:ascii="Times New Roman" w:eastAsia="Times New Roman" w:hAnsi="Times New Roman" w:cs="Times New Roman"/>
      <w:sz w:val="16"/>
      <w:szCs w:val="16"/>
    </w:rPr>
  </w:style>
  <w:style w:type="paragraph" w:styleId="34">
    <w:name w:val="Body Text Indent 3"/>
    <w:basedOn w:val="a"/>
    <w:link w:val="33"/>
    <w:semiHidden/>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0"/>
    <w:semiHidden/>
    <w:rsid w:val="004E741E"/>
    <w:rPr>
      <w:sz w:val="16"/>
      <w:szCs w:val="16"/>
    </w:rPr>
  </w:style>
  <w:style w:type="paragraph" w:styleId="z-">
    <w:name w:val="HTML Bottom of Form"/>
    <w:basedOn w:val="a"/>
    <w:next w:val="a"/>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0"/>
    <w:link w:val="z-"/>
    <w:rsid w:val="004E741E"/>
    <w:rPr>
      <w:rFonts w:ascii="Arial" w:eastAsia="Times New Roman" w:hAnsi="Arial" w:cs="Arial"/>
      <w:vanish/>
      <w:color w:val="FFFFFF"/>
      <w:sz w:val="16"/>
      <w:szCs w:val="16"/>
    </w:rPr>
  </w:style>
  <w:style w:type="character" w:customStyle="1" w:styleId="HTML">
    <w:name w:val="Стандартный HTML Знак"/>
    <w:basedOn w:val="a0"/>
    <w:link w:val="HTML0"/>
    <w:semiHidden/>
    <w:rsid w:val="004E741E"/>
    <w:rPr>
      <w:rFonts w:ascii="Courier New" w:eastAsia="Times New Roman" w:hAnsi="Courier New" w:cs="Courier New"/>
      <w:sz w:val="20"/>
      <w:szCs w:val="20"/>
    </w:rPr>
  </w:style>
  <w:style w:type="paragraph" w:styleId="HTML0">
    <w:name w:val="HTML Preformatted"/>
    <w:basedOn w:val="a"/>
    <w:link w:val="HTML"/>
    <w:semiHidden/>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0"/>
    <w:uiPriority w:val="99"/>
    <w:semiHidden/>
    <w:rsid w:val="004E741E"/>
    <w:rPr>
      <w:rFonts w:ascii="Consolas" w:hAnsi="Consolas" w:cs="Consolas"/>
      <w:sz w:val="20"/>
      <w:szCs w:val="20"/>
    </w:rPr>
  </w:style>
  <w:style w:type="character" w:customStyle="1" w:styleId="2a">
    <w:name w:val="Основной текст 2 Знак"/>
    <w:basedOn w:val="a0"/>
    <w:link w:val="2b"/>
    <w:semiHidden/>
    <w:rsid w:val="004E741E"/>
    <w:rPr>
      <w:rFonts w:ascii="Times New Roman" w:eastAsia="Times New Roman" w:hAnsi="Times New Roman" w:cs="Times New Roman"/>
      <w:sz w:val="20"/>
      <w:szCs w:val="20"/>
    </w:rPr>
  </w:style>
  <w:style w:type="paragraph" w:styleId="2b">
    <w:name w:val="Body Text 2"/>
    <w:basedOn w:val="a"/>
    <w:link w:val="2a"/>
    <w:semiHidden/>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0"/>
    <w:semiHidden/>
    <w:rsid w:val="004E741E"/>
  </w:style>
  <w:style w:type="character" w:customStyle="1" w:styleId="aff8">
    <w:name w:val="Основной текст с отступом Знак"/>
    <w:basedOn w:val="a0"/>
    <w:link w:val="aff9"/>
    <w:semiHidden/>
    <w:rsid w:val="004E741E"/>
    <w:rPr>
      <w:rFonts w:ascii="Calibri" w:eastAsia="Times New Roman" w:hAnsi="Calibri" w:cs="Calibri"/>
      <w:lang w:val="en-US" w:eastAsia="en-US"/>
    </w:rPr>
  </w:style>
  <w:style w:type="paragraph" w:styleId="aff9">
    <w:name w:val="Body Text Indent"/>
    <w:basedOn w:val="a"/>
    <w:link w:val="aff8"/>
    <w:semiHidden/>
    <w:rsid w:val="004E741E"/>
    <w:pPr>
      <w:spacing w:after="120"/>
      <w:ind w:left="283"/>
    </w:pPr>
    <w:rPr>
      <w:rFonts w:ascii="Calibri" w:eastAsia="Times New Roman" w:hAnsi="Calibri" w:cs="Calibri"/>
      <w:lang w:val="en-US" w:eastAsia="en-US"/>
    </w:rPr>
  </w:style>
  <w:style w:type="character" w:customStyle="1" w:styleId="19">
    <w:name w:val="Основной текст с отступом Знак1"/>
    <w:basedOn w:val="a0"/>
    <w:semiHidden/>
    <w:rsid w:val="004E741E"/>
  </w:style>
  <w:style w:type="character" w:customStyle="1" w:styleId="affa">
    <w:name w:val="Основной текст Знак"/>
    <w:basedOn w:val="a0"/>
    <w:link w:val="affb"/>
    <w:semiHidden/>
    <w:rsid w:val="004E741E"/>
    <w:rPr>
      <w:rFonts w:ascii="Calibri" w:eastAsia="Times New Roman" w:hAnsi="Calibri" w:cs="Calibri"/>
      <w:lang w:val="en-US" w:eastAsia="en-US"/>
    </w:rPr>
  </w:style>
  <w:style w:type="paragraph" w:styleId="affb">
    <w:name w:val="Body Text"/>
    <w:basedOn w:val="a"/>
    <w:link w:val="affa"/>
    <w:semiHidden/>
    <w:rsid w:val="004E741E"/>
    <w:pPr>
      <w:spacing w:after="120"/>
    </w:pPr>
    <w:rPr>
      <w:rFonts w:ascii="Calibri" w:eastAsia="Times New Roman" w:hAnsi="Calibri" w:cs="Calibri"/>
      <w:lang w:val="en-US" w:eastAsia="en-US"/>
    </w:rPr>
  </w:style>
  <w:style w:type="character" w:customStyle="1" w:styleId="1a">
    <w:name w:val="Основной текст Знак1"/>
    <w:basedOn w:val="a0"/>
    <w:semiHidden/>
    <w:rsid w:val="004E741E"/>
  </w:style>
  <w:style w:type="paragraph" w:styleId="affc">
    <w:name w:val="Subtitle"/>
    <w:basedOn w:val="a"/>
    <w:next w:val="a"/>
    <w:link w:val="affd"/>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d">
    <w:name w:val="Подзаголовок Знак"/>
    <w:basedOn w:val="a0"/>
    <w:link w:val="affc"/>
    <w:rsid w:val="004E741E"/>
    <w:rPr>
      <w:rFonts w:ascii="Cambria" w:eastAsia="Times New Roman" w:hAnsi="Cambria" w:cs="Cambria"/>
      <w:i/>
      <w:iCs/>
      <w:color w:val="4F81BD"/>
      <w:spacing w:val="15"/>
      <w:sz w:val="24"/>
      <w:szCs w:val="24"/>
      <w:lang w:val="en-US" w:eastAsia="en-US"/>
    </w:rPr>
  </w:style>
  <w:style w:type="character" w:styleId="affe">
    <w:name w:val="Strong"/>
    <w:basedOn w:val="a0"/>
    <w:qFormat/>
    <w:rsid w:val="004E741E"/>
    <w:rPr>
      <w:rFonts w:cs="Times New Roman"/>
      <w:b/>
      <w:bCs/>
    </w:rPr>
  </w:style>
  <w:style w:type="character" w:styleId="afff">
    <w:name w:val="Emphasis"/>
    <w:basedOn w:val="a0"/>
    <w:qFormat/>
    <w:rsid w:val="004E741E"/>
    <w:rPr>
      <w:rFonts w:cs="Times New Roman"/>
      <w:i/>
      <w:iCs/>
    </w:rPr>
  </w:style>
  <w:style w:type="paragraph" w:customStyle="1" w:styleId="1b">
    <w:name w:val="Выделенная цитата1"/>
    <w:basedOn w:val="a"/>
    <w:next w:val="a"/>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0"/>
    <w:link w:val="1b"/>
    <w:semiHidden/>
    <w:locked/>
    <w:rsid w:val="004E741E"/>
    <w:rPr>
      <w:rFonts w:ascii="Calibri" w:eastAsia="Times New Roman" w:hAnsi="Calibri" w:cs="Calibri"/>
      <w:b/>
      <w:bCs/>
      <w:i/>
      <w:iCs/>
      <w:color w:val="4F81BD"/>
      <w:lang w:val="en-US" w:eastAsia="en-US"/>
    </w:rPr>
  </w:style>
  <w:style w:type="paragraph" w:styleId="2">
    <w:name w:val="List Bullet 2"/>
    <w:basedOn w:val="a"/>
    <w:semiHidden/>
    <w:rsid w:val="004E741E"/>
    <w:pPr>
      <w:widowControl w:val="0"/>
      <w:numPr>
        <w:numId w:val="14"/>
      </w:numPr>
      <w:tabs>
        <w:tab w:val="num" w:pos="360"/>
      </w:tabs>
      <w:autoSpaceDE w:val="0"/>
      <w:autoSpaceDN w:val="0"/>
      <w:adjustRightInd w:val="0"/>
      <w:ind w:left="0" w:firstLine="0"/>
    </w:pPr>
    <w:rPr>
      <w:rFonts w:eastAsia="Times New Roman" w:cs="Times New Roman"/>
      <w:sz w:val="20"/>
      <w:szCs w:val="20"/>
    </w:rPr>
  </w:style>
  <w:style w:type="table" w:customStyle="1" w:styleId="afff0">
    <w:name w:val="Ч_таблица"/>
    <w:basedOn w:val="a1"/>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1">
    <w:name w:val="Ч_текст"/>
    <w:basedOn w:val="a"/>
    <w:link w:val="afff2"/>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2">
    <w:name w:val="Ч_текст Знак"/>
    <w:basedOn w:val="a0"/>
    <w:link w:val="afff1"/>
    <w:rsid w:val="004E741E"/>
    <w:rPr>
      <w:rFonts w:ascii="Times New Roman" w:eastAsia="Times New Roman" w:hAnsi="Times New Roman" w:cs="Times New Roman"/>
      <w:b/>
      <w:sz w:val="28"/>
      <w:szCs w:val="28"/>
    </w:rPr>
  </w:style>
  <w:style w:type="paragraph" w:customStyle="1" w:styleId="afff3">
    <w:name w:val="Обычный (ПЗ)"/>
    <w:basedOn w:val="a"/>
    <w:link w:val="afff4"/>
    <w:rsid w:val="004E741E"/>
    <w:pPr>
      <w:ind w:firstLine="720"/>
    </w:pPr>
    <w:rPr>
      <w:rFonts w:eastAsia="Times New Roman" w:cs="Times New Roman"/>
      <w:szCs w:val="24"/>
    </w:rPr>
  </w:style>
  <w:style w:type="character" w:customStyle="1" w:styleId="afff4">
    <w:name w:val="Обычный (ПЗ) Знак"/>
    <w:basedOn w:val="a0"/>
    <w:link w:val="afff3"/>
    <w:rsid w:val="004E741E"/>
    <w:rPr>
      <w:rFonts w:ascii="Times New Roman" w:eastAsia="Times New Roman" w:hAnsi="Times New Roman" w:cs="Times New Roman"/>
      <w:sz w:val="24"/>
      <w:szCs w:val="24"/>
    </w:rPr>
  </w:style>
  <w:style w:type="paragraph" w:customStyle="1" w:styleId="afff5">
    <w:name w:val="Основной стиль записки"/>
    <w:basedOn w:val="a"/>
    <w:qFormat/>
    <w:rsid w:val="004E741E"/>
    <w:rPr>
      <w:rFonts w:eastAsia="Times New Roman" w:cs="Times New Roman"/>
      <w:szCs w:val="24"/>
    </w:rPr>
  </w:style>
  <w:style w:type="paragraph" w:customStyle="1" w:styleId="afff6">
    <w:name w:val="Знак Знак Знак Знак Знак Знак Знак Знак Знак Знак"/>
    <w:basedOn w:val="a"/>
    <w:rsid w:val="004E741E"/>
    <w:rPr>
      <w:rFonts w:ascii="Verdana" w:eastAsia="Times New Roman" w:hAnsi="Verdana" w:cs="Verdana"/>
      <w:sz w:val="20"/>
      <w:szCs w:val="20"/>
      <w:lang w:val="en-US" w:eastAsia="en-US"/>
    </w:rPr>
  </w:style>
  <w:style w:type="paragraph" w:customStyle="1" w:styleId="1c">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0"/>
    <w:link w:val="1c"/>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0"/>
    <w:link w:val="Normal10-02"/>
    <w:rsid w:val="00C81E80"/>
    <w:rPr>
      <w:rFonts w:ascii="Times New Roman" w:eastAsia="Times New Roman" w:hAnsi="Times New Roman" w:cs="Times New Roman"/>
      <w:b/>
      <w:bCs/>
      <w:sz w:val="20"/>
      <w:szCs w:val="20"/>
    </w:rPr>
  </w:style>
  <w:style w:type="paragraph" w:customStyle="1" w:styleId="CharChar">
    <w:name w:val="Char Char"/>
    <w:basedOn w:val="a"/>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styleId="afff7">
    <w:name w:val="annotation reference"/>
    <w:basedOn w:val="a0"/>
    <w:uiPriority w:val="99"/>
    <w:semiHidden/>
    <w:unhideWhenUsed/>
    <w:rsid w:val="00E67933"/>
    <w:rPr>
      <w:sz w:val="16"/>
      <w:szCs w:val="16"/>
    </w:rPr>
  </w:style>
  <w:style w:type="paragraph" w:styleId="afff8">
    <w:name w:val="annotation text"/>
    <w:basedOn w:val="a"/>
    <w:link w:val="afff9"/>
    <w:uiPriority w:val="99"/>
    <w:semiHidden/>
    <w:unhideWhenUsed/>
    <w:rsid w:val="00E67933"/>
    <w:rPr>
      <w:sz w:val="20"/>
      <w:szCs w:val="20"/>
    </w:rPr>
  </w:style>
  <w:style w:type="character" w:customStyle="1" w:styleId="afff9">
    <w:name w:val="Текст примечания Знак"/>
    <w:basedOn w:val="a0"/>
    <w:link w:val="afff8"/>
    <w:uiPriority w:val="99"/>
    <w:semiHidden/>
    <w:rsid w:val="00E67933"/>
    <w:rPr>
      <w:rFonts w:ascii="Times New Roman" w:hAnsi="Times New Roman"/>
      <w:sz w:val="20"/>
      <w:szCs w:val="20"/>
    </w:rPr>
  </w:style>
  <w:style w:type="paragraph" w:styleId="afffa">
    <w:name w:val="annotation subject"/>
    <w:basedOn w:val="afff8"/>
    <w:next w:val="afff8"/>
    <w:link w:val="afffb"/>
    <w:uiPriority w:val="99"/>
    <w:semiHidden/>
    <w:unhideWhenUsed/>
    <w:rsid w:val="00E67933"/>
    <w:rPr>
      <w:b/>
      <w:bCs/>
    </w:rPr>
  </w:style>
  <w:style w:type="character" w:customStyle="1" w:styleId="afffb">
    <w:name w:val="Тема примечания Знак"/>
    <w:basedOn w:val="afff9"/>
    <w:link w:val="afffa"/>
    <w:uiPriority w:val="99"/>
    <w:semiHidden/>
    <w:rsid w:val="00E67933"/>
    <w:rPr>
      <w:rFonts w:ascii="Times New Roman" w:hAnsi="Times New Roman"/>
      <w:b/>
      <w:bCs/>
      <w:sz w:val="20"/>
      <w:szCs w:val="20"/>
    </w:rPr>
  </w:style>
  <w:style w:type="character" w:customStyle="1" w:styleId="blk">
    <w:name w:val="blk"/>
    <w:basedOn w:val="a0"/>
    <w:rsid w:val="00A75306"/>
  </w:style>
  <w:style w:type="character" w:customStyle="1" w:styleId="afffc">
    <w:name w:val="Основной текст_"/>
    <w:basedOn w:val="a0"/>
    <w:link w:val="1d"/>
    <w:rsid w:val="00791988"/>
    <w:rPr>
      <w:sz w:val="28"/>
      <w:szCs w:val="28"/>
    </w:rPr>
  </w:style>
  <w:style w:type="character" w:customStyle="1" w:styleId="Tahoma12pt">
    <w:name w:val="Основной текст + Tahoma;12 pt;Полужирный"/>
    <w:basedOn w:val="afffc"/>
    <w:rsid w:val="00791988"/>
    <w:rPr>
      <w:rFonts w:ascii="Tahoma" w:eastAsia="Tahoma" w:hAnsi="Tahoma" w:cs="Tahoma"/>
      <w:b/>
      <w:bCs/>
      <w:sz w:val="24"/>
      <w:szCs w:val="24"/>
    </w:rPr>
  </w:style>
  <w:style w:type="paragraph" w:customStyle="1" w:styleId="1d">
    <w:name w:val="Основной текст1"/>
    <w:basedOn w:val="a"/>
    <w:link w:val="afffc"/>
    <w:rsid w:val="00791988"/>
    <w:pPr>
      <w:spacing w:after="240" w:line="312" w:lineRule="exact"/>
      <w:ind w:hanging="1560"/>
    </w:pPr>
    <w:rPr>
      <w:rFonts w:asciiTheme="minorHAnsi" w:hAnsiTheme="minorHAnsi"/>
      <w:sz w:val="28"/>
      <w:szCs w:val="28"/>
    </w:rPr>
  </w:style>
  <w:style w:type="paragraph" w:customStyle="1" w:styleId="ConsPlusNormal">
    <w:name w:val="ConsPlusNormal"/>
    <w:link w:val="ConsPlusNormal0"/>
    <w:rsid w:val="00E1094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head2">
    <w:name w:val="head2"/>
    <w:basedOn w:val="a0"/>
    <w:uiPriority w:val="99"/>
    <w:rsid w:val="00E10944"/>
  </w:style>
  <w:style w:type="character" w:customStyle="1" w:styleId="ConsPlusNormal0">
    <w:name w:val="ConsPlusNormal Знак"/>
    <w:link w:val="ConsPlusNormal"/>
    <w:rsid w:val="00E10944"/>
    <w:rPr>
      <w:rFonts w:ascii="Arial" w:eastAsia="Times New Roman" w:hAnsi="Arial" w:cs="Arial"/>
      <w:sz w:val="20"/>
      <w:szCs w:val="20"/>
    </w:rPr>
  </w:style>
  <w:style w:type="character" w:customStyle="1" w:styleId="aff1">
    <w:name w:val="Обычный текст Знак"/>
    <w:basedOn w:val="a0"/>
    <w:link w:val="aff0"/>
    <w:rsid w:val="00913368"/>
    <w:rPr>
      <w:rFonts w:ascii="Times New Roman" w:eastAsia="Times New Roman" w:hAnsi="Times New Roman" w:cs="Times New Roman"/>
      <w:sz w:val="24"/>
      <w:szCs w:val="24"/>
      <w:lang w:val="en-US" w:eastAsia="ar-SA" w:bidi="en-US"/>
    </w:rPr>
  </w:style>
  <w:style w:type="paragraph" w:customStyle="1" w:styleId="110">
    <w:name w:val="Табличный_боковик_11"/>
    <w:link w:val="111"/>
    <w:qFormat/>
    <w:rsid w:val="00086F50"/>
    <w:pPr>
      <w:spacing w:after="0" w:line="240" w:lineRule="auto"/>
    </w:pPr>
    <w:rPr>
      <w:rFonts w:ascii="Times New Roman" w:eastAsia="Times New Roman" w:hAnsi="Times New Roman" w:cs="Times New Roman"/>
      <w:szCs w:val="24"/>
    </w:rPr>
  </w:style>
  <w:style w:type="character" w:customStyle="1" w:styleId="111">
    <w:name w:val="Табличный_боковик_11 Знак"/>
    <w:link w:val="110"/>
    <w:rsid w:val="00086F50"/>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1083">
      <w:bodyDiv w:val="1"/>
      <w:marLeft w:val="0"/>
      <w:marRight w:val="0"/>
      <w:marTop w:val="0"/>
      <w:marBottom w:val="0"/>
      <w:divBdr>
        <w:top w:val="none" w:sz="0" w:space="0" w:color="auto"/>
        <w:left w:val="none" w:sz="0" w:space="0" w:color="auto"/>
        <w:bottom w:val="none" w:sz="0" w:space="0" w:color="auto"/>
        <w:right w:val="none" w:sz="0" w:space="0" w:color="auto"/>
      </w:divBdr>
      <w:divsChild>
        <w:div w:id="434863393">
          <w:marLeft w:val="0"/>
          <w:marRight w:val="0"/>
          <w:marTop w:val="0"/>
          <w:marBottom w:val="0"/>
          <w:divBdr>
            <w:top w:val="none" w:sz="0" w:space="0" w:color="auto"/>
            <w:left w:val="none" w:sz="0" w:space="0" w:color="auto"/>
            <w:bottom w:val="none" w:sz="0" w:space="0" w:color="auto"/>
            <w:right w:val="none" w:sz="0" w:space="0" w:color="auto"/>
          </w:divBdr>
          <w:divsChild>
            <w:div w:id="153009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6670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50188079">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51658159">
      <w:bodyDiv w:val="1"/>
      <w:marLeft w:val="0"/>
      <w:marRight w:val="0"/>
      <w:marTop w:val="0"/>
      <w:marBottom w:val="0"/>
      <w:divBdr>
        <w:top w:val="none" w:sz="0" w:space="0" w:color="auto"/>
        <w:left w:val="none" w:sz="0" w:space="0" w:color="auto"/>
        <w:bottom w:val="none" w:sz="0" w:space="0" w:color="auto"/>
        <w:right w:val="none" w:sz="0" w:space="0" w:color="auto"/>
      </w:divBdr>
      <w:divsChild>
        <w:div w:id="1614094887">
          <w:marLeft w:val="0"/>
          <w:marRight w:val="0"/>
          <w:marTop w:val="0"/>
          <w:marBottom w:val="0"/>
          <w:divBdr>
            <w:top w:val="none" w:sz="0" w:space="0" w:color="auto"/>
            <w:left w:val="none" w:sz="0" w:space="0" w:color="auto"/>
            <w:bottom w:val="none" w:sz="0" w:space="0" w:color="auto"/>
            <w:right w:val="none" w:sz="0" w:space="0" w:color="auto"/>
          </w:divBdr>
        </w:div>
        <w:div w:id="1382510017">
          <w:marLeft w:val="0"/>
          <w:marRight w:val="0"/>
          <w:marTop w:val="0"/>
          <w:marBottom w:val="0"/>
          <w:divBdr>
            <w:top w:val="none" w:sz="0" w:space="0" w:color="auto"/>
            <w:left w:val="none" w:sz="0" w:space="0" w:color="auto"/>
            <w:bottom w:val="none" w:sz="0" w:space="0" w:color="auto"/>
            <w:right w:val="none" w:sz="0" w:space="0" w:color="auto"/>
          </w:divBdr>
        </w:div>
      </w:divsChild>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03463962">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6710918">
      <w:bodyDiv w:val="1"/>
      <w:marLeft w:val="0"/>
      <w:marRight w:val="0"/>
      <w:marTop w:val="0"/>
      <w:marBottom w:val="0"/>
      <w:divBdr>
        <w:top w:val="none" w:sz="0" w:space="0" w:color="auto"/>
        <w:left w:val="none" w:sz="0" w:space="0" w:color="auto"/>
        <w:bottom w:val="none" w:sz="0" w:space="0" w:color="auto"/>
        <w:right w:val="none" w:sz="0" w:space="0" w:color="auto"/>
      </w:divBdr>
      <w:divsChild>
        <w:div w:id="891693486">
          <w:marLeft w:val="0"/>
          <w:marRight w:val="0"/>
          <w:marTop w:val="120"/>
          <w:marBottom w:val="0"/>
          <w:divBdr>
            <w:top w:val="none" w:sz="0" w:space="0" w:color="auto"/>
            <w:left w:val="none" w:sz="0" w:space="0" w:color="auto"/>
            <w:bottom w:val="none" w:sz="0" w:space="0" w:color="auto"/>
            <w:right w:val="none" w:sz="0" w:space="0" w:color="auto"/>
          </w:divBdr>
        </w:div>
        <w:div w:id="255594950">
          <w:marLeft w:val="0"/>
          <w:marRight w:val="0"/>
          <w:marTop w:val="120"/>
          <w:marBottom w:val="0"/>
          <w:divBdr>
            <w:top w:val="none" w:sz="0" w:space="0" w:color="auto"/>
            <w:left w:val="none" w:sz="0" w:space="0" w:color="auto"/>
            <w:bottom w:val="none" w:sz="0" w:space="0" w:color="auto"/>
            <w:right w:val="none" w:sz="0" w:space="0" w:color="auto"/>
          </w:divBdr>
        </w:div>
      </w:divsChild>
    </w:div>
    <w:div w:id="1834711049">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tehlib.com/arhitektura/prikaz-ministerstva-regional-nogo-razvitiya-rf-ot-26-maya-2011-g-244-ob-utverzhdenii-metodicheskih-rekomendatsij-po-razrabotke-proektov-general-ny-h-planov-poselenij-i-gorodskih-okru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931F2-AB0B-4FBE-8E0A-EF60B7655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2314</TotalTime>
  <Pages>35</Pages>
  <Words>13911</Words>
  <Characters>79295</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248</cp:revision>
  <cp:lastPrinted>2016-09-30T04:40:00Z</cp:lastPrinted>
  <dcterms:created xsi:type="dcterms:W3CDTF">2017-10-24T12:45:00Z</dcterms:created>
  <dcterms:modified xsi:type="dcterms:W3CDTF">2020-02-07T06:26:00Z</dcterms:modified>
</cp:coreProperties>
</file>